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838CC" w14:textId="657A4B93" w:rsidR="003771F2" w:rsidRPr="00D018E9" w:rsidRDefault="003771F2" w:rsidP="003771F2">
      <w:pPr>
        <w:pStyle w:val="Telobesedila2"/>
        <w:jc w:val="center"/>
        <w:rPr>
          <w:rFonts w:ascii="Times New Roman" w:hAnsi="Times New Roman"/>
          <w:sz w:val="24"/>
          <w:szCs w:val="24"/>
        </w:rPr>
      </w:pPr>
      <w:r w:rsidRPr="00D018E9">
        <w:rPr>
          <w:rFonts w:ascii="Times New Roman" w:hAnsi="Times New Roman"/>
          <w:noProof/>
          <w:sz w:val="24"/>
          <w:szCs w:val="24"/>
        </w:rPr>
        <w:drawing>
          <wp:inline distT="0" distB="0" distL="0" distR="0" wp14:anchorId="7C621D03" wp14:editId="0F2A5136">
            <wp:extent cx="3768725" cy="1137285"/>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8725" cy="1137285"/>
                    </a:xfrm>
                    <a:prstGeom prst="rect">
                      <a:avLst/>
                    </a:prstGeom>
                    <a:noFill/>
                    <a:ln>
                      <a:noFill/>
                    </a:ln>
                  </pic:spPr>
                </pic:pic>
              </a:graphicData>
            </a:graphic>
          </wp:inline>
        </w:drawing>
      </w:r>
    </w:p>
    <w:p w14:paraId="5C47B0C4" w14:textId="77777777" w:rsidR="003771F2" w:rsidRPr="00D018E9" w:rsidRDefault="003771F2" w:rsidP="003771F2">
      <w:pPr>
        <w:jc w:val="center"/>
        <w:rPr>
          <w:rFonts w:ascii="Times New Roman" w:hAnsi="Times New Roman"/>
          <w:sz w:val="24"/>
          <w:szCs w:val="24"/>
        </w:rPr>
      </w:pPr>
    </w:p>
    <w:p w14:paraId="4555340E" w14:textId="48D5B7DC" w:rsidR="003771F2" w:rsidRPr="00D018E9" w:rsidRDefault="003771F2" w:rsidP="003771F2">
      <w:pPr>
        <w:jc w:val="center"/>
        <w:rPr>
          <w:rFonts w:ascii="Times New Roman" w:hAnsi="Times New Roman"/>
          <w:sz w:val="24"/>
          <w:szCs w:val="24"/>
        </w:rPr>
      </w:pPr>
    </w:p>
    <w:p w14:paraId="49FB615E" w14:textId="4BD322F2" w:rsidR="00633554" w:rsidRPr="00D018E9" w:rsidRDefault="00633554" w:rsidP="003771F2">
      <w:pPr>
        <w:jc w:val="center"/>
        <w:rPr>
          <w:rFonts w:ascii="Times New Roman" w:hAnsi="Times New Roman"/>
          <w:sz w:val="24"/>
          <w:szCs w:val="24"/>
        </w:rPr>
      </w:pPr>
    </w:p>
    <w:p w14:paraId="7DF088E9" w14:textId="77777777" w:rsidR="00633554" w:rsidRPr="00D018E9" w:rsidRDefault="00633554" w:rsidP="003771F2">
      <w:pPr>
        <w:jc w:val="center"/>
        <w:rPr>
          <w:rFonts w:ascii="Times New Roman" w:hAnsi="Times New Roman"/>
          <w:sz w:val="24"/>
          <w:szCs w:val="24"/>
        </w:rPr>
      </w:pPr>
    </w:p>
    <w:p w14:paraId="06E28733" w14:textId="77777777" w:rsidR="00151A4C" w:rsidRPr="00D018E9" w:rsidRDefault="00151A4C" w:rsidP="00151A4C">
      <w:pPr>
        <w:jc w:val="center"/>
        <w:rPr>
          <w:rFonts w:ascii="Times New Roman" w:hAnsi="Times New Roman"/>
          <w:b/>
          <w:sz w:val="24"/>
          <w:szCs w:val="24"/>
        </w:rPr>
      </w:pPr>
      <w:r w:rsidRPr="00D018E9">
        <w:rPr>
          <w:rFonts w:ascii="Times New Roman" w:hAnsi="Times New Roman"/>
          <w:b/>
          <w:sz w:val="24"/>
          <w:szCs w:val="24"/>
        </w:rPr>
        <w:t>DOKUMENTACIJA V ZVEZI Z ODDAJO JAVNEGA NAROČILA</w:t>
      </w:r>
    </w:p>
    <w:p w14:paraId="3B69639A" w14:textId="2A278302" w:rsidR="00151A4C" w:rsidRPr="00D018E9" w:rsidRDefault="00151A4C" w:rsidP="00151A4C">
      <w:pPr>
        <w:jc w:val="center"/>
        <w:rPr>
          <w:rFonts w:ascii="Times New Roman" w:hAnsi="Times New Roman"/>
          <w:sz w:val="24"/>
          <w:szCs w:val="24"/>
        </w:rPr>
      </w:pPr>
      <w:r w:rsidRPr="00D018E9">
        <w:rPr>
          <w:rFonts w:ascii="Times New Roman" w:hAnsi="Times New Roman"/>
          <w:b/>
          <w:sz w:val="24"/>
          <w:szCs w:val="24"/>
        </w:rPr>
        <w:t xml:space="preserve">Z OZNAKO </w:t>
      </w:r>
      <w:r w:rsidR="003D1731" w:rsidRPr="00D018E9">
        <w:rPr>
          <w:rFonts w:ascii="Times New Roman" w:hAnsi="Times New Roman"/>
          <w:b/>
          <w:sz w:val="24"/>
          <w:szCs w:val="24"/>
        </w:rPr>
        <w:t>ST</w:t>
      </w:r>
      <w:r w:rsidRPr="00D018E9">
        <w:rPr>
          <w:rFonts w:ascii="Times New Roman" w:hAnsi="Times New Roman"/>
          <w:b/>
          <w:sz w:val="24"/>
          <w:szCs w:val="24"/>
        </w:rPr>
        <w:t>-0</w:t>
      </w:r>
      <w:r w:rsidR="003D1731" w:rsidRPr="00D018E9">
        <w:rPr>
          <w:rFonts w:ascii="Times New Roman" w:hAnsi="Times New Roman"/>
          <w:b/>
          <w:sz w:val="24"/>
          <w:szCs w:val="24"/>
        </w:rPr>
        <w:t>1</w:t>
      </w:r>
      <w:r w:rsidRPr="00D018E9">
        <w:rPr>
          <w:rFonts w:ascii="Times New Roman" w:hAnsi="Times New Roman"/>
          <w:b/>
          <w:sz w:val="24"/>
          <w:szCs w:val="24"/>
        </w:rPr>
        <w:t>/202</w:t>
      </w:r>
      <w:r w:rsidR="00863BED">
        <w:rPr>
          <w:rFonts w:ascii="Times New Roman" w:hAnsi="Times New Roman"/>
          <w:b/>
          <w:sz w:val="24"/>
          <w:szCs w:val="24"/>
        </w:rPr>
        <w:t>3</w:t>
      </w:r>
    </w:p>
    <w:p w14:paraId="551EEE00" w14:textId="77777777" w:rsidR="00151A4C" w:rsidRPr="00D018E9" w:rsidRDefault="00151A4C" w:rsidP="00151A4C">
      <w:pPr>
        <w:rPr>
          <w:rFonts w:ascii="Times New Roman" w:hAnsi="Times New Roman"/>
          <w:sz w:val="24"/>
          <w:szCs w:val="24"/>
        </w:rPr>
      </w:pPr>
    </w:p>
    <w:p w14:paraId="1E9D54C9" w14:textId="77777777" w:rsidR="00151A4C" w:rsidRPr="00D018E9" w:rsidRDefault="00151A4C" w:rsidP="00151A4C">
      <w:pPr>
        <w:rPr>
          <w:rFonts w:ascii="Times New Roman" w:hAnsi="Times New Roman"/>
          <w:sz w:val="24"/>
          <w:szCs w:val="24"/>
        </w:rPr>
      </w:pPr>
    </w:p>
    <w:p w14:paraId="14CA743F" w14:textId="77777777" w:rsidR="00151A4C" w:rsidRPr="00D018E9" w:rsidRDefault="00151A4C" w:rsidP="00151A4C">
      <w:pPr>
        <w:rPr>
          <w:rFonts w:ascii="Times New Roman" w:hAnsi="Times New Roman"/>
          <w:sz w:val="24"/>
          <w:szCs w:val="24"/>
        </w:rPr>
      </w:pPr>
    </w:p>
    <w:p w14:paraId="35DA4478" w14:textId="77777777" w:rsidR="00151A4C" w:rsidRPr="00D018E9" w:rsidRDefault="00151A4C" w:rsidP="00151A4C">
      <w:pPr>
        <w:rPr>
          <w:rFonts w:ascii="Times New Roman" w:hAnsi="Times New Roman"/>
          <w:sz w:val="24"/>
          <w:szCs w:val="24"/>
        </w:rPr>
      </w:pPr>
    </w:p>
    <w:p w14:paraId="1181702F" w14:textId="77777777" w:rsidR="00151A4C" w:rsidRPr="00D018E9"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imes New Roman" w:hAnsi="Times New Roman"/>
          <w:sz w:val="24"/>
          <w:szCs w:val="24"/>
        </w:rPr>
      </w:pPr>
    </w:p>
    <w:p w14:paraId="2DB98495" w14:textId="77777777" w:rsidR="00151A4C" w:rsidRPr="00D018E9"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imes New Roman" w:hAnsi="Times New Roman"/>
          <w:sz w:val="24"/>
          <w:szCs w:val="24"/>
        </w:rPr>
      </w:pPr>
      <w:r w:rsidRPr="00D018E9">
        <w:rPr>
          <w:rFonts w:ascii="Times New Roman" w:hAnsi="Times New Roman"/>
          <w:sz w:val="24"/>
          <w:szCs w:val="24"/>
        </w:rPr>
        <w:t>Vrsta postopka:</w:t>
      </w:r>
    </w:p>
    <w:p w14:paraId="412002DF" w14:textId="70641B68" w:rsidR="00151A4C" w:rsidRPr="00D018E9" w:rsidRDefault="00EC2F18"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imes New Roman" w:hAnsi="Times New Roman"/>
          <w:b/>
          <w:sz w:val="24"/>
          <w:szCs w:val="24"/>
        </w:rPr>
      </w:pPr>
      <w:r w:rsidRPr="00D018E9">
        <w:rPr>
          <w:rFonts w:ascii="Times New Roman" w:hAnsi="Times New Roman"/>
          <w:b/>
          <w:sz w:val="24"/>
          <w:szCs w:val="24"/>
        </w:rPr>
        <w:t>ODPRTI POSTOPEK</w:t>
      </w:r>
    </w:p>
    <w:p w14:paraId="041B0E71" w14:textId="604BBA72" w:rsidR="00151A4C" w:rsidRPr="00D018E9"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imes New Roman" w:hAnsi="Times New Roman"/>
          <w:sz w:val="24"/>
          <w:szCs w:val="24"/>
        </w:rPr>
      </w:pPr>
    </w:p>
    <w:p w14:paraId="543CA30B" w14:textId="77777777" w:rsidR="00151A4C" w:rsidRPr="00D018E9"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imes New Roman" w:hAnsi="Times New Roman"/>
          <w:sz w:val="24"/>
          <w:szCs w:val="24"/>
        </w:rPr>
      </w:pPr>
    </w:p>
    <w:p w14:paraId="7D09A14B" w14:textId="3547D1F6" w:rsidR="00151A4C" w:rsidRPr="00D018E9"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imes New Roman" w:hAnsi="Times New Roman"/>
          <w:sz w:val="24"/>
          <w:szCs w:val="24"/>
        </w:rPr>
      </w:pPr>
      <w:r w:rsidRPr="00D018E9">
        <w:rPr>
          <w:rFonts w:ascii="Times New Roman" w:hAnsi="Times New Roman"/>
          <w:sz w:val="24"/>
          <w:szCs w:val="24"/>
        </w:rPr>
        <w:t>Predmet javnega naročila:</w:t>
      </w:r>
    </w:p>
    <w:p w14:paraId="10529336" w14:textId="77777777" w:rsidR="004E6AFF" w:rsidRPr="00D018E9" w:rsidRDefault="004E6AFF" w:rsidP="004E6AF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imes New Roman" w:hAnsi="Times New Roman"/>
          <w:b/>
          <w:sz w:val="24"/>
          <w:szCs w:val="24"/>
        </w:rPr>
      </w:pPr>
      <w:r w:rsidRPr="00D018E9">
        <w:rPr>
          <w:rFonts w:ascii="Times New Roman" w:hAnsi="Times New Roman"/>
          <w:b/>
          <w:sz w:val="24"/>
          <w:szCs w:val="24"/>
        </w:rPr>
        <w:t>TISK RAČUNOV IN IZVAJANJE POŠTNIH STORITEV</w:t>
      </w:r>
    </w:p>
    <w:p w14:paraId="71D7116C" w14:textId="77777777" w:rsidR="00151A4C" w:rsidRPr="00D018E9"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imes New Roman" w:hAnsi="Times New Roman"/>
          <w:b/>
          <w:sz w:val="24"/>
          <w:szCs w:val="24"/>
        </w:rPr>
      </w:pPr>
    </w:p>
    <w:p w14:paraId="62C45970" w14:textId="77777777" w:rsidR="00151A4C" w:rsidRPr="00D018E9" w:rsidRDefault="00151A4C" w:rsidP="00151A4C">
      <w:pPr>
        <w:rPr>
          <w:rFonts w:ascii="Times New Roman" w:hAnsi="Times New Roman"/>
          <w:sz w:val="24"/>
          <w:szCs w:val="24"/>
        </w:rPr>
      </w:pPr>
    </w:p>
    <w:p w14:paraId="21A80B9C" w14:textId="77777777" w:rsidR="00151A4C" w:rsidRPr="00D018E9" w:rsidRDefault="00151A4C" w:rsidP="00151A4C">
      <w:pPr>
        <w:rPr>
          <w:rFonts w:ascii="Times New Roman" w:hAnsi="Times New Roman"/>
          <w:sz w:val="24"/>
          <w:szCs w:val="24"/>
        </w:rPr>
      </w:pPr>
    </w:p>
    <w:p w14:paraId="0031486E" w14:textId="77777777" w:rsidR="001405AE" w:rsidRPr="00D018E9" w:rsidRDefault="001405AE">
      <w:pPr>
        <w:rPr>
          <w:rFonts w:ascii="Times New Roman" w:hAnsi="Times New Roman"/>
          <w:sz w:val="24"/>
          <w:szCs w:val="24"/>
        </w:rPr>
      </w:pPr>
    </w:p>
    <w:p w14:paraId="7DB44EBE" w14:textId="77777777" w:rsidR="001405AE" w:rsidRPr="00D018E9" w:rsidRDefault="001405AE">
      <w:pPr>
        <w:rPr>
          <w:rFonts w:ascii="Times New Roman" w:hAnsi="Times New Roman"/>
          <w:sz w:val="24"/>
          <w:szCs w:val="24"/>
        </w:rPr>
      </w:pPr>
    </w:p>
    <w:p w14:paraId="093DC45E" w14:textId="77777777" w:rsidR="001405AE" w:rsidRPr="00D018E9" w:rsidRDefault="001405AE">
      <w:pPr>
        <w:rPr>
          <w:rFonts w:ascii="Times New Roman" w:hAnsi="Times New Roman"/>
          <w:sz w:val="24"/>
          <w:szCs w:val="24"/>
        </w:rPr>
      </w:pPr>
    </w:p>
    <w:p w14:paraId="21A2F6E2" w14:textId="77777777" w:rsidR="001405AE" w:rsidRPr="00D018E9" w:rsidRDefault="001405AE">
      <w:pPr>
        <w:rPr>
          <w:rFonts w:ascii="Times New Roman" w:hAnsi="Times New Roman"/>
          <w:sz w:val="24"/>
          <w:szCs w:val="24"/>
        </w:rPr>
      </w:pPr>
    </w:p>
    <w:p w14:paraId="03E60071" w14:textId="77777777" w:rsidR="001405AE" w:rsidRPr="00D018E9" w:rsidRDefault="001405AE">
      <w:pPr>
        <w:rPr>
          <w:rFonts w:ascii="Times New Roman" w:hAnsi="Times New Roman"/>
          <w:sz w:val="24"/>
          <w:szCs w:val="24"/>
        </w:rPr>
      </w:pPr>
    </w:p>
    <w:p w14:paraId="29AB9557" w14:textId="77777777" w:rsidR="001405AE" w:rsidRPr="00D018E9" w:rsidRDefault="001405AE">
      <w:pPr>
        <w:rPr>
          <w:rFonts w:ascii="Times New Roman" w:hAnsi="Times New Roman"/>
          <w:sz w:val="24"/>
          <w:szCs w:val="24"/>
        </w:rPr>
      </w:pPr>
    </w:p>
    <w:p w14:paraId="368CFD7A" w14:textId="77777777" w:rsidR="001405AE" w:rsidRPr="00D018E9" w:rsidRDefault="001405AE">
      <w:pPr>
        <w:rPr>
          <w:rFonts w:ascii="Times New Roman" w:hAnsi="Times New Roman"/>
          <w:sz w:val="24"/>
          <w:szCs w:val="24"/>
        </w:rPr>
      </w:pPr>
    </w:p>
    <w:p w14:paraId="59E5071D" w14:textId="77777777" w:rsidR="001405AE" w:rsidRPr="00D018E9" w:rsidRDefault="001405AE">
      <w:pPr>
        <w:rPr>
          <w:rFonts w:ascii="Times New Roman" w:hAnsi="Times New Roman"/>
          <w:sz w:val="24"/>
          <w:szCs w:val="24"/>
        </w:rPr>
      </w:pPr>
    </w:p>
    <w:p w14:paraId="424EBC8D" w14:textId="77777777" w:rsidR="001405AE" w:rsidRPr="00D018E9" w:rsidRDefault="001405AE">
      <w:pPr>
        <w:rPr>
          <w:rFonts w:ascii="Times New Roman" w:hAnsi="Times New Roman"/>
          <w:sz w:val="24"/>
          <w:szCs w:val="24"/>
        </w:rPr>
      </w:pPr>
    </w:p>
    <w:p w14:paraId="61A43EF8" w14:textId="6A6C854B" w:rsidR="00754DED" w:rsidRPr="00D018E9" w:rsidRDefault="00754DED" w:rsidP="00754DED">
      <w:pPr>
        <w:rPr>
          <w:rFonts w:ascii="Times New Roman" w:hAnsi="Times New Roman"/>
          <w:sz w:val="24"/>
          <w:szCs w:val="24"/>
        </w:rPr>
      </w:pPr>
      <w:r w:rsidRPr="00D018E9">
        <w:rPr>
          <w:rFonts w:ascii="Times New Roman" w:hAnsi="Times New Roman"/>
          <w:sz w:val="24"/>
          <w:szCs w:val="24"/>
        </w:rPr>
        <w:t xml:space="preserve">Murska Sobota, </w:t>
      </w:r>
      <w:r w:rsidR="00BE3D35">
        <w:rPr>
          <w:rFonts w:ascii="Times New Roman" w:hAnsi="Times New Roman"/>
          <w:sz w:val="24"/>
          <w:szCs w:val="24"/>
        </w:rPr>
        <w:t xml:space="preserve">januar </w:t>
      </w:r>
      <w:r w:rsidRPr="00D018E9">
        <w:rPr>
          <w:rFonts w:ascii="Times New Roman" w:hAnsi="Times New Roman"/>
          <w:sz w:val="24"/>
          <w:szCs w:val="24"/>
        </w:rPr>
        <w:t>202</w:t>
      </w:r>
      <w:r w:rsidR="00BE3D35">
        <w:rPr>
          <w:rFonts w:ascii="Times New Roman" w:hAnsi="Times New Roman"/>
          <w:sz w:val="24"/>
          <w:szCs w:val="24"/>
        </w:rPr>
        <w:t>3</w:t>
      </w:r>
    </w:p>
    <w:p w14:paraId="75109073" w14:textId="77777777" w:rsidR="001405AE" w:rsidRPr="00D018E9" w:rsidRDefault="001405AE">
      <w:pPr>
        <w:rPr>
          <w:rFonts w:ascii="Times New Roman" w:hAnsi="Times New Roman"/>
          <w:sz w:val="24"/>
          <w:szCs w:val="24"/>
        </w:rPr>
      </w:pPr>
    </w:p>
    <w:p w14:paraId="17827C3F" w14:textId="77777777" w:rsidR="001405AE" w:rsidRPr="00D018E9" w:rsidRDefault="001405AE">
      <w:pPr>
        <w:pageBreakBefore/>
        <w:rPr>
          <w:rFonts w:ascii="Times New Roman" w:hAnsi="Times New Roman"/>
          <w:sz w:val="24"/>
          <w:szCs w:val="24"/>
        </w:rPr>
      </w:pPr>
      <w:r w:rsidRPr="00D018E9">
        <w:rPr>
          <w:rFonts w:ascii="Times New Roman" w:hAnsi="Times New Roman"/>
          <w:b/>
          <w:sz w:val="24"/>
          <w:szCs w:val="24"/>
        </w:rPr>
        <w:lastRenderedPageBreak/>
        <w:t>KAZALO</w:t>
      </w:r>
    </w:p>
    <w:p w14:paraId="03E54918" w14:textId="77777777" w:rsidR="001405AE" w:rsidRPr="00D018E9" w:rsidRDefault="001405AE">
      <w:pPr>
        <w:rPr>
          <w:rFonts w:ascii="Times New Roman" w:hAnsi="Times New Roman"/>
          <w:b/>
          <w:sz w:val="24"/>
          <w:szCs w:val="24"/>
        </w:rPr>
      </w:pPr>
    </w:p>
    <w:p w14:paraId="0E31C6C8" w14:textId="77777777" w:rsidR="001405AE" w:rsidRPr="00D018E9" w:rsidRDefault="001405AE">
      <w:pPr>
        <w:rPr>
          <w:rFonts w:ascii="Times New Roman" w:hAnsi="Times New Roman"/>
          <w:sz w:val="24"/>
          <w:szCs w:val="24"/>
        </w:rPr>
      </w:pPr>
    </w:p>
    <w:p w14:paraId="273E9194" w14:textId="44269EAF" w:rsidR="005660FF" w:rsidRDefault="001405AE">
      <w:pPr>
        <w:pStyle w:val="Kazalovsebine1"/>
        <w:rPr>
          <w:rStyle w:val="Hiperpovezava"/>
          <w:noProof/>
        </w:rPr>
      </w:pPr>
      <w:r w:rsidRPr="00D018E9">
        <w:fldChar w:fldCharType="begin"/>
      </w:r>
      <w:r w:rsidRPr="00D018E9">
        <w:instrText xml:space="preserve"> TOC \o "1-3" \h \z \u </w:instrText>
      </w:r>
      <w:r w:rsidRPr="00D018E9">
        <w:fldChar w:fldCharType="separate"/>
      </w:r>
      <w:hyperlink w:anchor="_Toc122859237" w:history="1">
        <w:r w:rsidR="005660FF" w:rsidRPr="008F528A">
          <w:rPr>
            <w:rStyle w:val="Hiperpovezava"/>
            <w:noProof/>
          </w:rPr>
          <w:t>A) POVABILO K ODDAJI PONUDBE</w:t>
        </w:r>
        <w:r w:rsidR="005660FF">
          <w:rPr>
            <w:noProof/>
            <w:webHidden/>
          </w:rPr>
          <w:tab/>
        </w:r>
        <w:r w:rsidR="005660FF">
          <w:rPr>
            <w:noProof/>
            <w:webHidden/>
          </w:rPr>
          <w:fldChar w:fldCharType="begin"/>
        </w:r>
        <w:r w:rsidR="005660FF">
          <w:rPr>
            <w:noProof/>
            <w:webHidden/>
          </w:rPr>
          <w:instrText xml:space="preserve"> PAGEREF _Toc122859237 \h </w:instrText>
        </w:r>
        <w:r w:rsidR="005660FF">
          <w:rPr>
            <w:noProof/>
            <w:webHidden/>
          </w:rPr>
        </w:r>
        <w:r w:rsidR="005660FF">
          <w:rPr>
            <w:noProof/>
            <w:webHidden/>
          </w:rPr>
          <w:fldChar w:fldCharType="separate"/>
        </w:r>
        <w:r w:rsidR="005660FF">
          <w:rPr>
            <w:noProof/>
            <w:webHidden/>
          </w:rPr>
          <w:t>4</w:t>
        </w:r>
        <w:r w:rsidR="005660FF">
          <w:rPr>
            <w:noProof/>
            <w:webHidden/>
          </w:rPr>
          <w:fldChar w:fldCharType="end"/>
        </w:r>
      </w:hyperlink>
    </w:p>
    <w:p w14:paraId="18A2840E" w14:textId="77777777" w:rsidR="005660FF" w:rsidRPr="005660FF" w:rsidRDefault="005660FF" w:rsidP="005660FF">
      <w:pPr>
        <w:rPr>
          <w:lang w:eastAsia="sl-SI"/>
        </w:rPr>
      </w:pPr>
    </w:p>
    <w:p w14:paraId="26639570" w14:textId="2DB0D6D1" w:rsidR="005660FF" w:rsidRDefault="00000000">
      <w:pPr>
        <w:pStyle w:val="Kazalovsebine1"/>
        <w:rPr>
          <w:rStyle w:val="Hiperpovezava"/>
          <w:noProof/>
        </w:rPr>
      </w:pPr>
      <w:hyperlink w:anchor="_Toc122859238" w:history="1">
        <w:r w:rsidR="005660FF" w:rsidRPr="008F528A">
          <w:rPr>
            <w:rStyle w:val="Hiperpovezava"/>
            <w:noProof/>
          </w:rPr>
          <w:t>B) NAVODILA UDELEŽENCEM ZA IZDELAVO PRIJAVE</w:t>
        </w:r>
        <w:r w:rsidR="005660FF">
          <w:rPr>
            <w:noProof/>
            <w:webHidden/>
          </w:rPr>
          <w:tab/>
        </w:r>
        <w:r w:rsidR="005660FF">
          <w:rPr>
            <w:noProof/>
            <w:webHidden/>
          </w:rPr>
          <w:fldChar w:fldCharType="begin"/>
        </w:r>
        <w:r w:rsidR="005660FF">
          <w:rPr>
            <w:noProof/>
            <w:webHidden/>
          </w:rPr>
          <w:instrText xml:space="preserve"> PAGEREF _Toc122859238 \h </w:instrText>
        </w:r>
        <w:r w:rsidR="005660FF">
          <w:rPr>
            <w:noProof/>
            <w:webHidden/>
          </w:rPr>
        </w:r>
        <w:r w:rsidR="005660FF">
          <w:rPr>
            <w:noProof/>
            <w:webHidden/>
          </w:rPr>
          <w:fldChar w:fldCharType="separate"/>
        </w:r>
        <w:r w:rsidR="005660FF">
          <w:rPr>
            <w:noProof/>
            <w:webHidden/>
          </w:rPr>
          <w:t>5</w:t>
        </w:r>
        <w:r w:rsidR="005660FF">
          <w:rPr>
            <w:noProof/>
            <w:webHidden/>
          </w:rPr>
          <w:fldChar w:fldCharType="end"/>
        </w:r>
      </w:hyperlink>
    </w:p>
    <w:p w14:paraId="742DDF92" w14:textId="77777777" w:rsidR="005660FF" w:rsidRPr="005660FF" w:rsidRDefault="005660FF" w:rsidP="005660FF">
      <w:pPr>
        <w:rPr>
          <w:lang w:eastAsia="sl-SI"/>
        </w:rPr>
      </w:pPr>
    </w:p>
    <w:p w14:paraId="5568A5C7" w14:textId="1EE6E777" w:rsidR="005660FF" w:rsidRDefault="00000000">
      <w:pPr>
        <w:pStyle w:val="Kazalovsebine2"/>
        <w:rPr>
          <w:rStyle w:val="Hiperpovezava"/>
          <w:noProof/>
        </w:rPr>
      </w:pPr>
      <w:hyperlink w:anchor="_Toc122859239" w:history="1">
        <w:r w:rsidR="005660FF" w:rsidRPr="008F528A">
          <w:rPr>
            <w:rStyle w:val="Hiperpovezava"/>
            <w:noProof/>
          </w:rPr>
          <w:t>I. SPLOŠNO O RAZPISU</w:t>
        </w:r>
        <w:r w:rsidR="005660FF">
          <w:rPr>
            <w:noProof/>
            <w:webHidden/>
          </w:rPr>
          <w:tab/>
        </w:r>
        <w:r w:rsidR="005660FF">
          <w:rPr>
            <w:noProof/>
            <w:webHidden/>
          </w:rPr>
          <w:fldChar w:fldCharType="begin"/>
        </w:r>
        <w:r w:rsidR="005660FF">
          <w:rPr>
            <w:noProof/>
            <w:webHidden/>
          </w:rPr>
          <w:instrText xml:space="preserve"> PAGEREF _Toc122859239 \h </w:instrText>
        </w:r>
        <w:r w:rsidR="005660FF">
          <w:rPr>
            <w:noProof/>
            <w:webHidden/>
          </w:rPr>
        </w:r>
        <w:r w:rsidR="005660FF">
          <w:rPr>
            <w:noProof/>
            <w:webHidden/>
          </w:rPr>
          <w:fldChar w:fldCharType="separate"/>
        </w:r>
        <w:r w:rsidR="005660FF">
          <w:rPr>
            <w:noProof/>
            <w:webHidden/>
          </w:rPr>
          <w:t>5</w:t>
        </w:r>
        <w:r w:rsidR="005660FF">
          <w:rPr>
            <w:noProof/>
            <w:webHidden/>
          </w:rPr>
          <w:fldChar w:fldCharType="end"/>
        </w:r>
      </w:hyperlink>
    </w:p>
    <w:p w14:paraId="1B4A8AC9" w14:textId="77777777" w:rsidR="005660FF" w:rsidRPr="005660FF" w:rsidRDefault="005660FF" w:rsidP="005660FF">
      <w:pPr>
        <w:rPr>
          <w:lang w:eastAsia="sl-SI"/>
        </w:rPr>
      </w:pPr>
    </w:p>
    <w:p w14:paraId="2AACB70F" w14:textId="673583D0"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0" w:history="1">
        <w:r w:rsidR="005660FF" w:rsidRPr="008F528A">
          <w:rPr>
            <w:rStyle w:val="Hiperpovezava"/>
            <w:noProof/>
          </w:rPr>
          <w:t>1.1 Vrsta postopka</w:t>
        </w:r>
        <w:r w:rsidR="005660FF">
          <w:rPr>
            <w:noProof/>
            <w:webHidden/>
          </w:rPr>
          <w:tab/>
        </w:r>
        <w:r w:rsidR="005660FF">
          <w:rPr>
            <w:noProof/>
            <w:webHidden/>
          </w:rPr>
          <w:fldChar w:fldCharType="begin"/>
        </w:r>
        <w:r w:rsidR="005660FF">
          <w:rPr>
            <w:noProof/>
            <w:webHidden/>
          </w:rPr>
          <w:instrText xml:space="preserve"> PAGEREF _Toc122859240 \h </w:instrText>
        </w:r>
        <w:r w:rsidR="005660FF">
          <w:rPr>
            <w:noProof/>
            <w:webHidden/>
          </w:rPr>
        </w:r>
        <w:r w:rsidR="005660FF">
          <w:rPr>
            <w:noProof/>
            <w:webHidden/>
          </w:rPr>
          <w:fldChar w:fldCharType="separate"/>
        </w:r>
        <w:r w:rsidR="005660FF">
          <w:rPr>
            <w:noProof/>
            <w:webHidden/>
          </w:rPr>
          <w:t>5</w:t>
        </w:r>
        <w:r w:rsidR="005660FF">
          <w:rPr>
            <w:noProof/>
            <w:webHidden/>
          </w:rPr>
          <w:fldChar w:fldCharType="end"/>
        </w:r>
      </w:hyperlink>
    </w:p>
    <w:p w14:paraId="3EF78647" w14:textId="63FF01D3"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1" w:history="1">
        <w:r w:rsidR="005660FF" w:rsidRPr="008F528A">
          <w:rPr>
            <w:rStyle w:val="Hiperpovezava"/>
            <w:noProof/>
          </w:rPr>
          <w:t>1.2 Opis predmeta naročila</w:t>
        </w:r>
        <w:r w:rsidR="005660FF">
          <w:rPr>
            <w:noProof/>
            <w:webHidden/>
          </w:rPr>
          <w:tab/>
        </w:r>
        <w:r w:rsidR="005660FF">
          <w:rPr>
            <w:noProof/>
            <w:webHidden/>
          </w:rPr>
          <w:fldChar w:fldCharType="begin"/>
        </w:r>
        <w:r w:rsidR="005660FF">
          <w:rPr>
            <w:noProof/>
            <w:webHidden/>
          </w:rPr>
          <w:instrText xml:space="preserve"> PAGEREF _Toc122859241 \h </w:instrText>
        </w:r>
        <w:r w:rsidR="005660FF">
          <w:rPr>
            <w:noProof/>
            <w:webHidden/>
          </w:rPr>
        </w:r>
        <w:r w:rsidR="005660FF">
          <w:rPr>
            <w:noProof/>
            <w:webHidden/>
          </w:rPr>
          <w:fldChar w:fldCharType="separate"/>
        </w:r>
        <w:r w:rsidR="005660FF">
          <w:rPr>
            <w:noProof/>
            <w:webHidden/>
          </w:rPr>
          <w:t>5</w:t>
        </w:r>
        <w:r w:rsidR="005660FF">
          <w:rPr>
            <w:noProof/>
            <w:webHidden/>
          </w:rPr>
          <w:fldChar w:fldCharType="end"/>
        </w:r>
      </w:hyperlink>
    </w:p>
    <w:p w14:paraId="38E724BD" w14:textId="03BA2727"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2" w:history="1">
        <w:r w:rsidR="005660FF" w:rsidRPr="008F528A">
          <w:rPr>
            <w:rStyle w:val="Hiperpovezava"/>
            <w:noProof/>
          </w:rPr>
          <w:t>1.3 Pojasnila in dopolnitev razpisne dokumentacije</w:t>
        </w:r>
        <w:r w:rsidR="005660FF">
          <w:rPr>
            <w:noProof/>
            <w:webHidden/>
          </w:rPr>
          <w:tab/>
        </w:r>
        <w:r w:rsidR="005660FF">
          <w:rPr>
            <w:noProof/>
            <w:webHidden/>
          </w:rPr>
          <w:fldChar w:fldCharType="begin"/>
        </w:r>
        <w:r w:rsidR="005660FF">
          <w:rPr>
            <w:noProof/>
            <w:webHidden/>
          </w:rPr>
          <w:instrText xml:space="preserve"> PAGEREF _Toc122859242 \h </w:instrText>
        </w:r>
        <w:r w:rsidR="005660FF">
          <w:rPr>
            <w:noProof/>
            <w:webHidden/>
          </w:rPr>
        </w:r>
        <w:r w:rsidR="005660FF">
          <w:rPr>
            <w:noProof/>
            <w:webHidden/>
          </w:rPr>
          <w:fldChar w:fldCharType="separate"/>
        </w:r>
        <w:r w:rsidR="005660FF">
          <w:rPr>
            <w:noProof/>
            <w:webHidden/>
          </w:rPr>
          <w:t>5</w:t>
        </w:r>
        <w:r w:rsidR="005660FF">
          <w:rPr>
            <w:noProof/>
            <w:webHidden/>
          </w:rPr>
          <w:fldChar w:fldCharType="end"/>
        </w:r>
      </w:hyperlink>
    </w:p>
    <w:p w14:paraId="1679436D" w14:textId="57556E1A"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3" w:history="1">
        <w:r w:rsidR="005660FF" w:rsidRPr="008F528A">
          <w:rPr>
            <w:rStyle w:val="Hiperpovezava"/>
            <w:noProof/>
          </w:rPr>
          <w:t>1.4 Sodelovanje na razpisu</w:t>
        </w:r>
        <w:r w:rsidR="005660FF">
          <w:rPr>
            <w:noProof/>
            <w:webHidden/>
          </w:rPr>
          <w:tab/>
        </w:r>
        <w:r w:rsidR="005660FF">
          <w:rPr>
            <w:noProof/>
            <w:webHidden/>
          </w:rPr>
          <w:fldChar w:fldCharType="begin"/>
        </w:r>
        <w:r w:rsidR="005660FF">
          <w:rPr>
            <w:noProof/>
            <w:webHidden/>
          </w:rPr>
          <w:instrText xml:space="preserve"> PAGEREF _Toc122859243 \h </w:instrText>
        </w:r>
        <w:r w:rsidR="005660FF">
          <w:rPr>
            <w:noProof/>
            <w:webHidden/>
          </w:rPr>
        </w:r>
        <w:r w:rsidR="005660FF">
          <w:rPr>
            <w:noProof/>
            <w:webHidden/>
          </w:rPr>
          <w:fldChar w:fldCharType="separate"/>
        </w:r>
        <w:r w:rsidR="005660FF">
          <w:rPr>
            <w:noProof/>
            <w:webHidden/>
          </w:rPr>
          <w:t>6</w:t>
        </w:r>
        <w:r w:rsidR="005660FF">
          <w:rPr>
            <w:noProof/>
            <w:webHidden/>
          </w:rPr>
          <w:fldChar w:fldCharType="end"/>
        </w:r>
      </w:hyperlink>
    </w:p>
    <w:p w14:paraId="451C5B21" w14:textId="60FD2E83"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4" w:history="1">
        <w:r w:rsidR="005660FF" w:rsidRPr="008F528A">
          <w:rPr>
            <w:rStyle w:val="Hiperpovezava"/>
            <w:noProof/>
          </w:rPr>
          <w:t>1.5 Pravilna prijava</w:t>
        </w:r>
        <w:r w:rsidR="005660FF">
          <w:rPr>
            <w:noProof/>
            <w:webHidden/>
          </w:rPr>
          <w:tab/>
        </w:r>
        <w:r w:rsidR="005660FF">
          <w:rPr>
            <w:noProof/>
            <w:webHidden/>
          </w:rPr>
          <w:fldChar w:fldCharType="begin"/>
        </w:r>
        <w:r w:rsidR="005660FF">
          <w:rPr>
            <w:noProof/>
            <w:webHidden/>
          </w:rPr>
          <w:instrText xml:space="preserve"> PAGEREF _Toc122859244 \h </w:instrText>
        </w:r>
        <w:r w:rsidR="005660FF">
          <w:rPr>
            <w:noProof/>
            <w:webHidden/>
          </w:rPr>
        </w:r>
        <w:r w:rsidR="005660FF">
          <w:rPr>
            <w:noProof/>
            <w:webHidden/>
          </w:rPr>
          <w:fldChar w:fldCharType="separate"/>
        </w:r>
        <w:r w:rsidR="005660FF">
          <w:rPr>
            <w:noProof/>
            <w:webHidden/>
          </w:rPr>
          <w:t>8</w:t>
        </w:r>
        <w:r w:rsidR="005660FF">
          <w:rPr>
            <w:noProof/>
            <w:webHidden/>
          </w:rPr>
          <w:fldChar w:fldCharType="end"/>
        </w:r>
      </w:hyperlink>
    </w:p>
    <w:p w14:paraId="6BE0D31B" w14:textId="76B4E4D8"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5" w:history="1">
        <w:r w:rsidR="005660FF" w:rsidRPr="008F528A">
          <w:rPr>
            <w:rStyle w:val="Hiperpovezava"/>
            <w:noProof/>
          </w:rPr>
          <w:t>1.6 Pogoji za priznanje sposobnosti</w:t>
        </w:r>
        <w:r w:rsidR="005660FF">
          <w:rPr>
            <w:noProof/>
            <w:webHidden/>
          </w:rPr>
          <w:tab/>
        </w:r>
        <w:r w:rsidR="005660FF">
          <w:rPr>
            <w:noProof/>
            <w:webHidden/>
          </w:rPr>
          <w:fldChar w:fldCharType="begin"/>
        </w:r>
        <w:r w:rsidR="005660FF">
          <w:rPr>
            <w:noProof/>
            <w:webHidden/>
          </w:rPr>
          <w:instrText xml:space="preserve"> PAGEREF _Toc122859245 \h </w:instrText>
        </w:r>
        <w:r w:rsidR="005660FF">
          <w:rPr>
            <w:noProof/>
            <w:webHidden/>
          </w:rPr>
        </w:r>
        <w:r w:rsidR="005660FF">
          <w:rPr>
            <w:noProof/>
            <w:webHidden/>
          </w:rPr>
          <w:fldChar w:fldCharType="separate"/>
        </w:r>
        <w:r w:rsidR="005660FF">
          <w:rPr>
            <w:noProof/>
            <w:webHidden/>
          </w:rPr>
          <w:t>9</w:t>
        </w:r>
        <w:r w:rsidR="005660FF">
          <w:rPr>
            <w:noProof/>
            <w:webHidden/>
          </w:rPr>
          <w:fldChar w:fldCharType="end"/>
        </w:r>
      </w:hyperlink>
    </w:p>
    <w:p w14:paraId="2B0FB602" w14:textId="5776E902"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6" w:history="1">
        <w:r w:rsidR="005660FF" w:rsidRPr="008F528A">
          <w:rPr>
            <w:rStyle w:val="Hiperpovezava"/>
            <w:noProof/>
          </w:rPr>
          <w:t>1.7 Zaupnost</w:t>
        </w:r>
        <w:r w:rsidR="005660FF">
          <w:rPr>
            <w:noProof/>
            <w:webHidden/>
          </w:rPr>
          <w:tab/>
        </w:r>
        <w:r w:rsidR="005660FF">
          <w:rPr>
            <w:noProof/>
            <w:webHidden/>
          </w:rPr>
          <w:fldChar w:fldCharType="begin"/>
        </w:r>
        <w:r w:rsidR="005660FF">
          <w:rPr>
            <w:noProof/>
            <w:webHidden/>
          </w:rPr>
          <w:instrText xml:space="preserve"> PAGEREF _Toc122859246 \h </w:instrText>
        </w:r>
        <w:r w:rsidR="005660FF">
          <w:rPr>
            <w:noProof/>
            <w:webHidden/>
          </w:rPr>
        </w:r>
        <w:r w:rsidR="005660FF">
          <w:rPr>
            <w:noProof/>
            <w:webHidden/>
          </w:rPr>
          <w:fldChar w:fldCharType="separate"/>
        </w:r>
        <w:r w:rsidR="005660FF">
          <w:rPr>
            <w:noProof/>
            <w:webHidden/>
          </w:rPr>
          <w:t>14</w:t>
        </w:r>
        <w:r w:rsidR="005660FF">
          <w:rPr>
            <w:noProof/>
            <w:webHidden/>
          </w:rPr>
          <w:fldChar w:fldCharType="end"/>
        </w:r>
      </w:hyperlink>
    </w:p>
    <w:p w14:paraId="14C646AB" w14:textId="2D212684"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7" w:history="1">
        <w:r w:rsidR="005660FF" w:rsidRPr="008F528A">
          <w:rPr>
            <w:rStyle w:val="Hiperpovezava"/>
            <w:noProof/>
          </w:rPr>
          <w:t>1.8 Jezik</w:t>
        </w:r>
        <w:r w:rsidR="005660FF">
          <w:rPr>
            <w:noProof/>
            <w:webHidden/>
          </w:rPr>
          <w:tab/>
        </w:r>
        <w:r w:rsidR="005660FF">
          <w:rPr>
            <w:noProof/>
            <w:webHidden/>
          </w:rPr>
          <w:fldChar w:fldCharType="begin"/>
        </w:r>
        <w:r w:rsidR="005660FF">
          <w:rPr>
            <w:noProof/>
            <w:webHidden/>
          </w:rPr>
          <w:instrText xml:space="preserve"> PAGEREF _Toc122859247 \h </w:instrText>
        </w:r>
        <w:r w:rsidR="005660FF">
          <w:rPr>
            <w:noProof/>
            <w:webHidden/>
          </w:rPr>
        </w:r>
        <w:r w:rsidR="005660FF">
          <w:rPr>
            <w:noProof/>
            <w:webHidden/>
          </w:rPr>
          <w:fldChar w:fldCharType="separate"/>
        </w:r>
        <w:r w:rsidR="005660FF">
          <w:rPr>
            <w:noProof/>
            <w:webHidden/>
          </w:rPr>
          <w:t>15</w:t>
        </w:r>
        <w:r w:rsidR="005660FF">
          <w:rPr>
            <w:noProof/>
            <w:webHidden/>
          </w:rPr>
          <w:fldChar w:fldCharType="end"/>
        </w:r>
      </w:hyperlink>
    </w:p>
    <w:p w14:paraId="1591BCBB" w14:textId="4465542E"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8" w:history="1">
        <w:r w:rsidR="005660FF" w:rsidRPr="008F528A">
          <w:rPr>
            <w:rStyle w:val="Hiperpovezava"/>
            <w:noProof/>
          </w:rPr>
          <w:t>1.9 Rok za predložitev prijav</w:t>
        </w:r>
        <w:r w:rsidR="005660FF">
          <w:rPr>
            <w:noProof/>
            <w:webHidden/>
          </w:rPr>
          <w:tab/>
        </w:r>
        <w:r w:rsidR="005660FF">
          <w:rPr>
            <w:noProof/>
            <w:webHidden/>
          </w:rPr>
          <w:fldChar w:fldCharType="begin"/>
        </w:r>
        <w:r w:rsidR="005660FF">
          <w:rPr>
            <w:noProof/>
            <w:webHidden/>
          </w:rPr>
          <w:instrText xml:space="preserve"> PAGEREF _Toc122859248 \h </w:instrText>
        </w:r>
        <w:r w:rsidR="005660FF">
          <w:rPr>
            <w:noProof/>
            <w:webHidden/>
          </w:rPr>
        </w:r>
        <w:r w:rsidR="005660FF">
          <w:rPr>
            <w:noProof/>
            <w:webHidden/>
          </w:rPr>
          <w:fldChar w:fldCharType="separate"/>
        </w:r>
        <w:r w:rsidR="005660FF">
          <w:rPr>
            <w:noProof/>
            <w:webHidden/>
          </w:rPr>
          <w:t>15</w:t>
        </w:r>
        <w:r w:rsidR="005660FF">
          <w:rPr>
            <w:noProof/>
            <w:webHidden/>
          </w:rPr>
          <w:fldChar w:fldCharType="end"/>
        </w:r>
      </w:hyperlink>
    </w:p>
    <w:p w14:paraId="130204AA" w14:textId="24970ABC"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49" w:history="1">
        <w:r w:rsidR="005660FF" w:rsidRPr="008F528A">
          <w:rPr>
            <w:rStyle w:val="Hiperpovezava"/>
            <w:noProof/>
          </w:rPr>
          <w:t>1.10 Stroški priprave prijave</w:t>
        </w:r>
        <w:r w:rsidR="005660FF">
          <w:rPr>
            <w:noProof/>
            <w:webHidden/>
          </w:rPr>
          <w:tab/>
        </w:r>
        <w:r w:rsidR="005660FF">
          <w:rPr>
            <w:noProof/>
            <w:webHidden/>
          </w:rPr>
          <w:fldChar w:fldCharType="begin"/>
        </w:r>
        <w:r w:rsidR="005660FF">
          <w:rPr>
            <w:noProof/>
            <w:webHidden/>
          </w:rPr>
          <w:instrText xml:space="preserve"> PAGEREF _Toc122859249 \h </w:instrText>
        </w:r>
        <w:r w:rsidR="005660FF">
          <w:rPr>
            <w:noProof/>
            <w:webHidden/>
          </w:rPr>
        </w:r>
        <w:r w:rsidR="005660FF">
          <w:rPr>
            <w:noProof/>
            <w:webHidden/>
          </w:rPr>
          <w:fldChar w:fldCharType="separate"/>
        </w:r>
        <w:r w:rsidR="005660FF">
          <w:rPr>
            <w:noProof/>
            <w:webHidden/>
          </w:rPr>
          <w:t>15</w:t>
        </w:r>
        <w:r w:rsidR="005660FF">
          <w:rPr>
            <w:noProof/>
            <w:webHidden/>
          </w:rPr>
          <w:fldChar w:fldCharType="end"/>
        </w:r>
      </w:hyperlink>
    </w:p>
    <w:p w14:paraId="4F79A01C" w14:textId="09437686"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50" w:history="1">
        <w:r w:rsidR="005660FF" w:rsidRPr="008F528A">
          <w:rPr>
            <w:rStyle w:val="Hiperpovezava"/>
            <w:noProof/>
          </w:rPr>
          <w:t>1.11  Izločitev prijav</w:t>
        </w:r>
        <w:r w:rsidR="005660FF">
          <w:rPr>
            <w:noProof/>
            <w:webHidden/>
          </w:rPr>
          <w:tab/>
        </w:r>
        <w:r w:rsidR="005660FF">
          <w:rPr>
            <w:noProof/>
            <w:webHidden/>
          </w:rPr>
          <w:fldChar w:fldCharType="begin"/>
        </w:r>
        <w:r w:rsidR="005660FF">
          <w:rPr>
            <w:noProof/>
            <w:webHidden/>
          </w:rPr>
          <w:instrText xml:space="preserve"> PAGEREF _Toc122859250 \h </w:instrText>
        </w:r>
        <w:r w:rsidR="005660FF">
          <w:rPr>
            <w:noProof/>
            <w:webHidden/>
          </w:rPr>
        </w:r>
        <w:r w:rsidR="005660FF">
          <w:rPr>
            <w:noProof/>
            <w:webHidden/>
          </w:rPr>
          <w:fldChar w:fldCharType="separate"/>
        </w:r>
        <w:r w:rsidR="005660FF">
          <w:rPr>
            <w:noProof/>
            <w:webHidden/>
          </w:rPr>
          <w:t>15</w:t>
        </w:r>
        <w:r w:rsidR="005660FF">
          <w:rPr>
            <w:noProof/>
            <w:webHidden/>
          </w:rPr>
          <w:fldChar w:fldCharType="end"/>
        </w:r>
      </w:hyperlink>
    </w:p>
    <w:p w14:paraId="08002E6A" w14:textId="47CB493F"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51" w:history="1">
        <w:r w:rsidR="005660FF" w:rsidRPr="008F528A">
          <w:rPr>
            <w:rStyle w:val="Hiperpovezava"/>
            <w:noProof/>
          </w:rPr>
          <w:t>1.12 Merilo za izbiro</w:t>
        </w:r>
        <w:r w:rsidR="005660FF">
          <w:rPr>
            <w:noProof/>
            <w:webHidden/>
          </w:rPr>
          <w:tab/>
        </w:r>
        <w:r w:rsidR="005660FF">
          <w:rPr>
            <w:noProof/>
            <w:webHidden/>
          </w:rPr>
          <w:fldChar w:fldCharType="begin"/>
        </w:r>
        <w:r w:rsidR="005660FF">
          <w:rPr>
            <w:noProof/>
            <w:webHidden/>
          </w:rPr>
          <w:instrText xml:space="preserve"> PAGEREF _Toc122859251 \h </w:instrText>
        </w:r>
        <w:r w:rsidR="005660FF">
          <w:rPr>
            <w:noProof/>
            <w:webHidden/>
          </w:rPr>
        </w:r>
        <w:r w:rsidR="005660FF">
          <w:rPr>
            <w:noProof/>
            <w:webHidden/>
          </w:rPr>
          <w:fldChar w:fldCharType="separate"/>
        </w:r>
        <w:r w:rsidR="005660FF">
          <w:rPr>
            <w:noProof/>
            <w:webHidden/>
          </w:rPr>
          <w:t>15</w:t>
        </w:r>
        <w:r w:rsidR="005660FF">
          <w:rPr>
            <w:noProof/>
            <w:webHidden/>
          </w:rPr>
          <w:fldChar w:fldCharType="end"/>
        </w:r>
      </w:hyperlink>
    </w:p>
    <w:p w14:paraId="0A013CA0" w14:textId="7CC62678"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52" w:history="1">
        <w:r w:rsidR="005660FF" w:rsidRPr="008F528A">
          <w:rPr>
            <w:rStyle w:val="Hiperpovezava"/>
            <w:noProof/>
          </w:rPr>
          <w:t>1.13 Zavarovanja</w:t>
        </w:r>
        <w:r w:rsidR="005660FF">
          <w:rPr>
            <w:noProof/>
            <w:webHidden/>
          </w:rPr>
          <w:tab/>
        </w:r>
        <w:r w:rsidR="005660FF">
          <w:rPr>
            <w:noProof/>
            <w:webHidden/>
          </w:rPr>
          <w:fldChar w:fldCharType="begin"/>
        </w:r>
        <w:r w:rsidR="005660FF">
          <w:rPr>
            <w:noProof/>
            <w:webHidden/>
          </w:rPr>
          <w:instrText xml:space="preserve"> PAGEREF _Toc122859252 \h </w:instrText>
        </w:r>
        <w:r w:rsidR="005660FF">
          <w:rPr>
            <w:noProof/>
            <w:webHidden/>
          </w:rPr>
        </w:r>
        <w:r w:rsidR="005660FF">
          <w:rPr>
            <w:noProof/>
            <w:webHidden/>
          </w:rPr>
          <w:fldChar w:fldCharType="separate"/>
        </w:r>
        <w:r w:rsidR="005660FF">
          <w:rPr>
            <w:noProof/>
            <w:webHidden/>
          </w:rPr>
          <w:t>16</w:t>
        </w:r>
        <w:r w:rsidR="005660FF">
          <w:rPr>
            <w:noProof/>
            <w:webHidden/>
          </w:rPr>
          <w:fldChar w:fldCharType="end"/>
        </w:r>
      </w:hyperlink>
    </w:p>
    <w:p w14:paraId="6C7F8EBA" w14:textId="777E2DCF"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53" w:history="1">
        <w:r w:rsidR="005660FF" w:rsidRPr="008F528A">
          <w:rPr>
            <w:rStyle w:val="Hiperpovezava"/>
            <w:noProof/>
          </w:rPr>
          <w:t>1.14 Pogodba</w:t>
        </w:r>
        <w:r w:rsidR="005660FF">
          <w:rPr>
            <w:noProof/>
            <w:webHidden/>
          </w:rPr>
          <w:tab/>
        </w:r>
        <w:r w:rsidR="005660FF">
          <w:rPr>
            <w:noProof/>
            <w:webHidden/>
          </w:rPr>
          <w:fldChar w:fldCharType="begin"/>
        </w:r>
        <w:r w:rsidR="005660FF">
          <w:rPr>
            <w:noProof/>
            <w:webHidden/>
          </w:rPr>
          <w:instrText xml:space="preserve"> PAGEREF _Toc122859253 \h </w:instrText>
        </w:r>
        <w:r w:rsidR="005660FF">
          <w:rPr>
            <w:noProof/>
            <w:webHidden/>
          </w:rPr>
        </w:r>
        <w:r w:rsidR="005660FF">
          <w:rPr>
            <w:noProof/>
            <w:webHidden/>
          </w:rPr>
          <w:fldChar w:fldCharType="separate"/>
        </w:r>
        <w:r w:rsidR="005660FF">
          <w:rPr>
            <w:noProof/>
            <w:webHidden/>
          </w:rPr>
          <w:t>16</w:t>
        </w:r>
        <w:r w:rsidR="005660FF">
          <w:rPr>
            <w:noProof/>
            <w:webHidden/>
          </w:rPr>
          <w:fldChar w:fldCharType="end"/>
        </w:r>
      </w:hyperlink>
    </w:p>
    <w:p w14:paraId="74937625" w14:textId="359E5C67"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54" w:history="1">
        <w:r w:rsidR="005660FF" w:rsidRPr="008F528A">
          <w:rPr>
            <w:rStyle w:val="Hiperpovezava"/>
            <w:noProof/>
          </w:rPr>
          <w:t>1.15 Ustavitev postopka, zavrnitev ponudb in odstop od izvedbe oddaje naročila</w:t>
        </w:r>
        <w:r w:rsidR="005660FF">
          <w:rPr>
            <w:noProof/>
            <w:webHidden/>
          </w:rPr>
          <w:tab/>
        </w:r>
        <w:r w:rsidR="005660FF">
          <w:rPr>
            <w:noProof/>
            <w:webHidden/>
          </w:rPr>
          <w:fldChar w:fldCharType="begin"/>
        </w:r>
        <w:r w:rsidR="005660FF">
          <w:rPr>
            <w:noProof/>
            <w:webHidden/>
          </w:rPr>
          <w:instrText xml:space="preserve"> PAGEREF _Toc122859254 \h </w:instrText>
        </w:r>
        <w:r w:rsidR="005660FF">
          <w:rPr>
            <w:noProof/>
            <w:webHidden/>
          </w:rPr>
        </w:r>
        <w:r w:rsidR="005660FF">
          <w:rPr>
            <w:noProof/>
            <w:webHidden/>
          </w:rPr>
          <w:fldChar w:fldCharType="separate"/>
        </w:r>
        <w:r w:rsidR="005660FF">
          <w:rPr>
            <w:noProof/>
            <w:webHidden/>
          </w:rPr>
          <w:t>16</w:t>
        </w:r>
        <w:r w:rsidR="005660FF">
          <w:rPr>
            <w:noProof/>
            <w:webHidden/>
          </w:rPr>
          <w:fldChar w:fldCharType="end"/>
        </w:r>
      </w:hyperlink>
    </w:p>
    <w:p w14:paraId="58285DF4" w14:textId="0787CF92" w:rsidR="005660FF" w:rsidRDefault="00000000">
      <w:pPr>
        <w:pStyle w:val="Kazalovsebine3"/>
        <w:tabs>
          <w:tab w:val="right" w:leader="dot" w:pos="9628"/>
        </w:tabs>
        <w:rPr>
          <w:rFonts w:asciiTheme="minorHAnsi" w:eastAsiaTheme="minorEastAsia" w:hAnsiTheme="minorHAnsi" w:cstheme="minorBidi"/>
          <w:noProof/>
          <w:sz w:val="22"/>
          <w:szCs w:val="22"/>
          <w:lang w:eastAsia="sl-SI"/>
        </w:rPr>
      </w:pPr>
      <w:hyperlink w:anchor="_Toc122859255" w:history="1">
        <w:r w:rsidR="005660FF" w:rsidRPr="008F528A">
          <w:rPr>
            <w:rStyle w:val="Hiperpovezava"/>
            <w:noProof/>
          </w:rPr>
          <w:t>1.16 Protikorupcijsko obvestilo</w:t>
        </w:r>
        <w:r w:rsidR="005660FF">
          <w:rPr>
            <w:noProof/>
            <w:webHidden/>
          </w:rPr>
          <w:tab/>
        </w:r>
        <w:r w:rsidR="005660FF">
          <w:rPr>
            <w:noProof/>
            <w:webHidden/>
          </w:rPr>
          <w:fldChar w:fldCharType="begin"/>
        </w:r>
        <w:r w:rsidR="005660FF">
          <w:rPr>
            <w:noProof/>
            <w:webHidden/>
          </w:rPr>
          <w:instrText xml:space="preserve"> PAGEREF _Toc122859255 \h </w:instrText>
        </w:r>
        <w:r w:rsidR="005660FF">
          <w:rPr>
            <w:noProof/>
            <w:webHidden/>
          </w:rPr>
        </w:r>
        <w:r w:rsidR="005660FF">
          <w:rPr>
            <w:noProof/>
            <w:webHidden/>
          </w:rPr>
          <w:fldChar w:fldCharType="separate"/>
        </w:r>
        <w:r w:rsidR="005660FF">
          <w:rPr>
            <w:noProof/>
            <w:webHidden/>
          </w:rPr>
          <w:t>16</w:t>
        </w:r>
        <w:r w:rsidR="005660FF">
          <w:rPr>
            <w:noProof/>
            <w:webHidden/>
          </w:rPr>
          <w:fldChar w:fldCharType="end"/>
        </w:r>
      </w:hyperlink>
    </w:p>
    <w:p w14:paraId="1FA944DE" w14:textId="15BB1099" w:rsidR="005660FF" w:rsidRDefault="00000000">
      <w:pPr>
        <w:pStyle w:val="Kazalovsebine3"/>
        <w:tabs>
          <w:tab w:val="right" w:leader="dot" w:pos="9628"/>
        </w:tabs>
        <w:rPr>
          <w:rStyle w:val="Hiperpovezava"/>
          <w:noProof/>
        </w:rPr>
      </w:pPr>
      <w:hyperlink w:anchor="_Toc122859256" w:history="1">
        <w:r w:rsidR="005660FF" w:rsidRPr="008F528A">
          <w:rPr>
            <w:rStyle w:val="Hiperpovezava"/>
            <w:noProof/>
          </w:rPr>
          <w:t>1.17 Pravno varstvo</w:t>
        </w:r>
        <w:r w:rsidR="005660FF">
          <w:rPr>
            <w:noProof/>
            <w:webHidden/>
          </w:rPr>
          <w:tab/>
        </w:r>
        <w:r w:rsidR="005660FF">
          <w:rPr>
            <w:noProof/>
            <w:webHidden/>
          </w:rPr>
          <w:fldChar w:fldCharType="begin"/>
        </w:r>
        <w:r w:rsidR="005660FF">
          <w:rPr>
            <w:noProof/>
            <w:webHidden/>
          </w:rPr>
          <w:instrText xml:space="preserve"> PAGEREF _Toc122859256 \h </w:instrText>
        </w:r>
        <w:r w:rsidR="005660FF">
          <w:rPr>
            <w:noProof/>
            <w:webHidden/>
          </w:rPr>
        </w:r>
        <w:r w:rsidR="005660FF">
          <w:rPr>
            <w:noProof/>
            <w:webHidden/>
          </w:rPr>
          <w:fldChar w:fldCharType="separate"/>
        </w:r>
        <w:r w:rsidR="005660FF">
          <w:rPr>
            <w:noProof/>
            <w:webHidden/>
          </w:rPr>
          <w:t>17</w:t>
        </w:r>
        <w:r w:rsidR="005660FF">
          <w:rPr>
            <w:noProof/>
            <w:webHidden/>
          </w:rPr>
          <w:fldChar w:fldCharType="end"/>
        </w:r>
      </w:hyperlink>
    </w:p>
    <w:p w14:paraId="44786D50" w14:textId="77777777" w:rsidR="005660FF" w:rsidRPr="005660FF" w:rsidRDefault="005660FF" w:rsidP="005660FF"/>
    <w:p w14:paraId="3BC3A95A" w14:textId="5B066496" w:rsidR="005660FF" w:rsidRDefault="00000000">
      <w:pPr>
        <w:pStyle w:val="Kazalovsebine1"/>
        <w:rPr>
          <w:rStyle w:val="Hiperpovezava"/>
          <w:noProof/>
        </w:rPr>
      </w:pPr>
      <w:hyperlink w:anchor="_Toc122859257" w:history="1">
        <w:r w:rsidR="005660FF" w:rsidRPr="008F528A">
          <w:rPr>
            <w:rStyle w:val="Hiperpovezava"/>
            <w:noProof/>
          </w:rPr>
          <w:t>C) OBRAZCI IN PRILOGE:</w:t>
        </w:r>
        <w:r w:rsidR="005660FF">
          <w:rPr>
            <w:noProof/>
            <w:webHidden/>
          </w:rPr>
          <w:tab/>
        </w:r>
        <w:r w:rsidR="005660FF">
          <w:rPr>
            <w:noProof/>
            <w:webHidden/>
          </w:rPr>
          <w:fldChar w:fldCharType="begin"/>
        </w:r>
        <w:r w:rsidR="005660FF">
          <w:rPr>
            <w:noProof/>
            <w:webHidden/>
          </w:rPr>
          <w:instrText xml:space="preserve"> PAGEREF _Toc122859257 \h </w:instrText>
        </w:r>
        <w:r w:rsidR="005660FF">
          <w:rPr>
            <w:noProof/>
            <w:webHidden/>
          </w:rPr>
        </w:r>
        <w:r w:rsidR="005660FF">
          <w:rPr>
            <w:noProof/>
            <w:webHidden/>
          </w:rPr>
          <w:fldChar w:fldCharType="separate"/>
        </w:r>
        <w:r w:rsidR="005660FF">
          <w:rPr>
            <w:noProof/>
            <w:webHidden/>
          </w:rPr>
          <w:t>17</w:t>
        </w:r>
        <w:r w:rsidR="005660FF">
          <w:rPr>
            <w:noProof/>
            <w:webHidden/>
          </w:rPr>
          <w:fldChar w:fldCharType="end"/>
        </w:r>
      </w:hyperlink>
    </w:p>
    <w:p w14:paraId="1F4DB61F" w14:textId="77777777" w:rsidR="005660FF" w:rsidRPr="005660FF" w:rsidRDefault="005660FF" w:rsidP="005660FF">
      <w:pPr>
        <w:rPr>
          <w:lang w:eastAsia="sl-SI"/>
        </w:rPr>
      </w:pPr>
    </w:p>
    <w:p w14:paraId="5C44BE15" w14:textId="42D11B15" w:rsidR="005660FF" w:rsidRDefault="00000000">
      <w:pPr>
        <w:pStyle w:val="Kazalovsebine1"/>
        <w:rPr>
          <w:rFonts w:asciiTheme="minorHAnsi" w:eastAsiaTheme="minorEastAsia" w:hAnsiTheme="minorHAnsi" w:cstheme="minorBidi"/>
          <w:b w:val="0"/>
          <w:noProof/>
          <w:sz w:val="22"/>
          <w:szCs w:val="22"/>
        </w:rPr>
      </w:pPr>
      <w:hyperlink w:anchor="_Toc122859258" w:history="1">
        <w:r w:rsidR="005660FF" w:rsidRPr="008F528A">
          <w:rPr>
            <w:rStyle w:val="Hiperpovezava"/>
            <w:noProof/>
          </w:rPr>
          <w:t>PONUDBENI PREDRAČUN</w:t>
        </w:r>
        <w:r w:rsidR="005660FF">
          <w:rPr>
            <w:noProof/>
            <w:webHidden/>
          </w:rPr>
          <w:tab/>
        </w:r>
        <w:r w:rsidR="005660FF">
          <w:rPr>
            <w:noProof/>
            <w:webHidden/>
          </w:rPr>
          <w:fldChar w:fldCharType="begin"/>
        </w:r>
        <w:r w:rsidR="005660FF">
          <w:rPr>
            <w:noProof/>
            <w:webHidden/>
          </w:rPr>
          <w:instrText xml:space="preserve"> PAGEREF _Toc122859258 \h </w:instrText>
        </w:r>
        <w:r w:rsidR="005660FF">
          <w:rPr>
            <w:noProof/>
            <w:webHidden/>
          </w:rPr>
        </w:r>
        <w:r w:rsidR="005660FF">
          <w:rPr>
            <w:noProof/>
            <w:webHidden/>
          </w:rPr>
          <w:fldChar w:fldCharType="separate"/>
        </w:r>
        <w:r w:rsidR="005660FF">
          <w:rPr>
            <w:noProof/>
            <w:webHidden/>
          </w:rPr>
          <w:t>18</w:t>
        </w:r>
        <w:r w:rsidR="005660FF">
          <w:rPr>
            <w:noProof/>
            <w:webHidden/>
          </w:rPr>
          <w:fldChar w:fldCharType="end"/>
        </w:r>
      </w:hyperlink>
    </w:p>
    <w:p w14:paraId="1058DD9D" w14:textId="543D040B" w:rsidR="001405AE" w:rsidRPr="00D018E9" w:rsidRDefault="001405AE">
      <w:pPr>
        <w:rPr>
          <w:rFonts w:ascii="Times New Roman" w:hAnsi="Times New Roman"/>
          <w:b/>
          <w:sz w:val="24"/>
          <w:szCs w:val="24"/>
          <w:highlight w:val="yellow"/>
        </w:rPr>
      </w:pPr>
      <w:r w:rsidRPr="00D018E9">
        <w:rPr>
          <w:rFonts w:ascii="Times New Roman" w:hAnsi="Times New Roman"/>
          <w:sz w:val="24"/>
          <w:szCs w:val="24"/>
        </w:rPr>
        <w:fldChar w:fldCharType="end"/>
      </w:r>
    </w:p>
    <w:p w14:paraId="3C3A7B1F" w14:textId="77777777" w:rsidR="001405AE" w:rsidRPr="00D018E9" w:rsidRDefault="001405AE">
      <w:pPr>
        <w:rPr>
          <w:rFonts w:ascii="Times New Roman" w:hAnsi="Times New Roman"/>
          <w:sz w:val="24"/>
          <w:szCs w:val="24"/>
        </w:rPr>
      </w:pPr>
    </w:p>
    <w:p w14:paraId="2A9218BF" w14:textId="77777777" w:rsidR="001405AE" w:rsidRPr="00D018E9" w:rsidRDefault="001405AE">
      <w:pPr>
        <w:widowControl w:val="0"/>
        <w:autoSpaceDE w:val="0"/>
        <w:spacing w:line="360" w:lineRule="auto"/>
        <w:ind w:left="709"/>
        <w:rPr>
          <w:rFonts w:ascii="Times New Roman" w:hAnsi="Times New Roman"/>
          <w:sz w:val="24"/>
          <w:szCs w:val="24"/>
        </w:rPr>
      </w:pPr>
    </w:p>
    <w:p w14:paraId="41CC31FA" w14:textId="77777777" w:rsidR="001405AE" w:rsidRPr="00D018E9" w:rsidRDefault="001405AE">
      <w:pPr>
        <w:widowControl w:val="0"/>
        <w:autoSpaceDE w:val="0"/>
        <w:spacing w:line="360" w:lineRule="auto"/>
        <w:ind w:left="709"/>
        <w:rPr>
          <w:rFonts w:ascii="Times New Roman" w:hAnsi="Times New Roman"/>
          <w:sz w:val="24"/>
          <w:szCs w:val="24"/>
        </w:rPr>
      </w:pPr>
    </w:p>
    <w:p w14:paraId="51A60E73" w14:textId="77777777" w:rsidR="001405AE" w:rsidRPr="00D018E9" w:rsidRDefault="001405AE">
      <w:pPr>
        <w:widowControl w:val="0"/>
        <w:autoSpaceDE w:val="0"/>
        <w:spacing w:line="360" w:lineRule="auto"/>
        <w:ind w:left="709"/>
        <w:rPr>
          <w:rFonts w:ascii="Times New Roman" w:hAnsi="Times New Roman"/>
          <w:sz w:val="24"/>
          <w:szCs w:val="24"/>
        </w:rPr>
      </w:pPr>
    </w:p>
    <w:p w14:paraId="6A852851" w14:textId="77777777" w:rsidR="001405AE" w:rsidRPr="00D018E9" w:rsidRDefault="001405AE">
      <w:pPr>
        <w:widowControl w:val="0"/>
        <w:autoSpaceDE w:val="0"/>
        <w:spacing w:line="360" w:lineRule="auto"/>
        <w:ind w:left="709"/>
        <w:rPr>
          <w:rFonts w:ascii="Times New Roman" w:hAnsi="Times New Roman"/>
          <w:sz w:val="24"/>
          <w:szCs w:val="24"/>
        </w:rPr>
      </w:pPr>
    </w:p>
    <w:p w14:paraId="1168A3C4" w14:textId="77777777" w:rsidR="001405AE" w:rsidRPr="00D018E9" w:rsidRDefault="001405AE">
      <w:pPr>
        <w:widowControl w:val="0"/>
        <w:autoSpaceDE w:val="0"/>
        <w:spacing w:line="360" w:lineRule="auto"/>
        <w:ind w:left="709"/>
        <w:rPr>
          <w:rFonts w:ascii="Times New Roman" w:hAnsi="Times New Roman"/>
          <w:sz w:val="24"/>
          <w:szCs w:val="24"/>
        </w:rPr>
      </w:pPr>
    </w:p>
    <w:p w14:paraId="765F3EBD" w14:textId="77777777" w:rsidR="001405AE" w:rsidRPr="00D018E9" w:rsidRDefault="001405AE">
      <w:pPr>
        <w:widowControl w:val="0"/>
        <w:autoSpaceDE w:val="0"/>
        <w:spacing w:line="360" w:lineRule="auto"/>
        <w:ind w:left="709"/>
        <w:rPr>
          <w:rFonts w:ascii="Times New Roman" w:hAnsi="Times New Roman"/>
          <w:sz w:val="24"/>
          <w:szCs w:val="24"/>
        </w:rPr>
      </w:pPr>
    </w:p>
    <w:p w14:paraId="3EF6BCC4" w14:textId="77777777" w:rsidR="001405AE" w:rsidRPr="00D018E9" w:rsidRDefault="001405AE">
      <w:pPr>
        <w:pageBreakBefore/>
        <w:widowControl w:val="0"/>
        <w:autoSpaceDE w:val="0"/>
        <w:spacing w:line="360" w:lineRule="auto"/>
        <w:ind w:left="284"/>
        <w:rPr>
          <w:rFonts w:ascii="Times New Roman" w:hAnsi="Times New Roman"/>
          <w:sz w:val="24"/>
          <w:szCs w:val="24"/>
        </w:rPr>
      </w:pPr>
      <w:r w:rsidRPr="00D018E9">
        <w:rPr>
          <w:rFonts w:ascii="Times New Roman" w:hAnsi="Times New Roman"/>
          <w:b/>
          <w:bCs/>
          <w:color w:val="000000"/>
          <w:sz w:val="24"/>
          <w:szCs w:val="24"/>
        </w:rPr>
        <w:t xml:space="preserve">VSEBINA:  </w:t>
      </w:r>
    </w:p>
    <w:p w14:paraId="1AB47875" w14:textId="77777777" w:rsidR="001405AE" w:rsidRPr="00D018E9" w:rsidRDefault="001405AE">
      <w:pPr>
        <w:widowControl w:val="0"/>
        <w:autoSpaceDE w:val="0"/>
        <w:spacing w:line="213" w:lineRule="exact"/>
        <w:ind w:left="284"/>
        <w:rPr>
          <w:rFonts w:ascii="Times New Roman" w:hAnsi="Times New Roman"/>
          <w:color w:val="000000"/>
          <w:sz w:val="24"/>
          <w:szCs w:val="24"/>
          <w:highlight w:val="yellow"/>
        </w:rPr>
      </w:pPr>
    </w:p>
    <w:p w14:paraId="187DDE66" w14:textId="77777777" w:rsidR="001405AE" w:rsidRPr="00D018E9" w:rsidRDefault="001405AE">
      <w:pPr>
        <w:widowControl w:val="0"/>
        <w:autoSpaceDE w:val="0"/>
        <w:spacing w:line="360" w:lineRule="auto"/>
        <w:ind w:left="284"/>
        <w:rPr>
          <w:rFonts w:ascii="Times New Roman" w:hAnsi="Times New Roman"/>
          <w:sz w:val="24"/>
          <w:szCs w:val="24"/>
        </w:rPr>
      </w:pPr>
      <w:r w:rsidRPr="00D018E9">
        <w:rPr>
          <w:rFonts w:ascii="Times New Roman" w:hAnsi="Times New Roman"/>
          <w:b/>
          <w:bCs/>
          <w:color w:val="000000"/>
          <w:sz w:val="24"/>
          <w:szCs w:val="24"/>
        </w:rPr>
        <w:t>A) Povabilo k oddaji ponudbe</w:t>
      </w:r>
    </w:p>
    <w:p w14:paraId="2FC9A3E1" w14:textId="77777777" w:rsidR="001405AE" w:rsidRPr="00D018E9" w:rsidRDefault="001405AE">
      <w:pPr>
        <w:widowControl w:val="0"/>
        <w:autoSpaceDE w:val="0"/>
        <w:spacing w:line="360" w:lineRule="auto"/>
        <w:ind w:left="284"/>
        <w:rPr>
          <w:rFonts w:ascii="Times New Roman" w:hAnsi="Times New Roman"/>
          <w:sz w:val="24"/>
          <w:szCs w:val="24"/>
        </w:rPr>
      </w:pPr>
      <w:r w:rsidRPr="00D018E9">
        <w:rPr>
          <w:rFonts w:ascii="Times New Roman" w:hAnsi="Times New Roman"/>
          <w:b/>
          <w:bCs/>
          <w:color w:val="000000"/>
          <w:sz w:val="24"/>
          <w:szCs w:val="24"/>
        </w:rPr>
        <w:t xml:space="preserve">B) Navodila udeležencem za izdelavo prijave  </w:t>
      </w:r>
    </w:p>
    <w:p w14:paraId="65A0CAC0" w14:textId="77777777" w:rsidR="001405AE" w:rsidRPr="00D018E9" w:rsidRDefault="001405AE">
      <w:pPr>
        <w:widowControl w:val="0"/>
        <w:autoSpaceDE w:val="0"/>
        <w:spacing w:line="280" w:lineRule="exact"/>
        <w:ind w:left="284"/>
        <w:rPr>
          <w:rFonts w:ascii="Times New Roman" w:hAnsi="Times New Roman"/>
          <w:b/>
          <w:bCs/>
          <w:color w:val="000000"/>
          <w:sz w:val="24"/>
          <w:szCs w:val="24"/>
        </w:rPr>
      </w:pPr>
    </w:p>
    <w:p w14:paraId="648F03AF" w14:textId="77777777" w:rsidR="001405AE" w:rsidRPr="00D018E9" w:rsidRDefault="001405AE">
      <w:pPr>
        <w:widowControl w:val="0"/>
        <w:autoSpaceDE w:val="0"/>
        <w:spacing w:line="280" w:lineRule="exact"/>
        <w:ind w:left="284"/>
        <w:rPr>
          <w:rFonts w:ascii="Times New Roman" w:hAnsi="Times New Roman"/>
          <w:sz w:val="24"/>
          <w:szCs w:val="24"/>
        </w:rPr>
      </w:pPr>
      <w:r w:rsidRPr="00D018E9">
        <w:rPr>
          <w:rFonts w:ascii="Times New Roman" w:hAnsi="Times New Roman"/>
          <w:b/>
          <w:bCs/>
          <w:color w:val="000000"/>
          <w:sz w:val="24"/>
          <w:szCs w:val="24"/>
        </w:rPr>
        <w:t>Obrazci:</w:t>
      </w:r>
    </w:p>
    <w:p w14:paraId="5D8D4BE8" w14:textId="77777777" w:rsidR="001405AE" w:rsidRPr="00D018E9" w:rsidRDefault="001405AE">
      <w:pPr>
        <w:widowControl w:val="0"/>
        <w:autoSpaceDE w:val="0"/>
        <w:spacing w:line="280" w:lineRule="exact"/>
        <w:ind w:left="284"/>
        <w:rPr>
          <w:rFonts w:ascii="Times New Roman" w:hAnsi="Times New Roman"/>
          <w:b/>
          <w:bCs/>
          <w:color w:val="000000"/>
          <w:sz w:val="24"/>
          <w:szCs w:val="24"/>
        </w:rPr>
      </w:pPr>
    </w:p>
    <w:p w14:paraId="10A5DC60" w14:textId="3B1C3899" w:rsidR="001405AE" w:rsidRPr="00D018E9" w:rsidRDefault="001405AE" w:rsidP="00AC43F3">
      <w:pPr>
        <w:widowControl w:val="0"/>
        <w:numPr>
          <w:ilvl w:val="0"/>
          <w:numId w:val="7"/>
        </w:numPr>
        <w:tabs>
          <w:tab w:val="left" w:pos="709"/>
        </w:tabs>
        <w:autoSpaceDE w:val="0"/>
        <w:spacing w:line="360" w:lineRule="auto"/>
        <w:ind w:left="284" w:firstLine="0"/>
        <w:jc w:val="both"/>
        <w:rPr>
          <w:rFonts w:ascii="Times New Roman" w:hAnsi="Times New Roman"/>
          <w:sz w:val="24"/>
          <w:szCs w:val="24"/>
        </w:rPr>
      </w:pPr>
      <w:r w:rsidRPr="00D018E9">
        <w:rPr>
          <w:rFonts w:ascii="Times New Roman" w:hAnsi="Times New Roman"/>
          <w:sz w:val="24"/>
          <w:szCs w:val="24"/>
        </w:rPr>
        <w:t xml:space="preserve">Obrazec </w:t>
      </w:r>
      <w:r w:rsidR="00621799" w:rsidRPr="00D018E9">
        <w:rPr>
          <w:rFonts w:ascii="Times New Roman" w:hAnsi="Times New Roman"/>
          <w:sz w:val="24"/>
          <w:szCs w:val="24"/>
        </w:rPr>
        <w:t>ponudbe (</w:t>
      </w:r>
      <w:r w:rsidRPr="00D018E9">
        <w:rPr>
          <w:rFonts w:ascii="Times New Roman" w:hAnsi="Times New Roman"/>
          <w:sz w:val="24"/>
          <w:szCs w:val="24"/>
        </w:rPr>
        <w:t>PONUDBA);</w:t>
      </w:r>
    </w:p>
    <w:p w14:paraId="4604013A" w14:textId="77777777" w:rsidR="001405AE" w:rsidRPr="00D018E9" w:rsidRDefault="001405AE" w:rsidP="00AC43F3">
      <w:pPr>
        <w:widowControl w:val="0"/>
        <w:numPr>
          <w:ilvl w:val="0"/>
          <w:numId w:val="7"/>
        </w:numPr>
        <w:tabs>
          <w:tab w:val="left" w:pos="709"/>
        </w:tabs>
        <w:autoSpaceDE w:val="0"/>
        <w:spacing w:line="360" w:lineRule="auto"/>
        <w:ind w:left="284" w:firstLine="0"/>
        <w:jc w:val="both"/>
        <w:rPr>
          <w:rFonts w:ascii="Times New Roman" w:hAnsi="Times New Roman"/>
          <w:sz w:val="24"/>
          <w:szCs w:val="24"/>
        </w:rPr>
      </w:pPr>
      <w:r w:rsidRPr="00D018E9">
        <w:rPr>
          <w:rFonts w:ascii="Times New Roman" w:hAnsi="Times New Roman"/>
          <w:sz w:val="24"/>
          <w:szCs w:val="24"/>
        </w:rPr>
        <w:t>Obrazec izjave o neobstoju izključitvenih razlogov in pooblastilo (OBR-2);</w:t>
      </w:r>
    </w:p>
    <w:p w14:paraId="22AFEA4F" w14:textId="77777777" w:rsidR="001E58BF" w:rsidRPr="00D018E9" w:rsidRDefault="001405AE" w:rsidP="00AC43F3">
      <w:pPr>
        <w:widowControl w:val="0"/>
        <w:numPr>
          <w:ilvl w:val="0"/>
          <w:numId w:val="7"/>
        </w:numPr>
        <w:tabs>
          <w:tab w:val="left" w:pos="709"/>
        </w:tabs>
        <w:autoSpaceDE w:val="0"/>
        <w:ind w:left="709" w:hanging="425"/>
        <w:jc w:val="both"/>
        <w:rPr>
          <w:rFonts w:ascii="Times New Roman" w:hAnsi="Times New Roman"/>
          <w:sz w:val="24"/>
          <w:szCs w:val="24"/>
        </w:rPr>
      </w:pPr>
      <w:r w:rsidRPr="00D018E9">
        <w:rPr>
          <w:rFonts w:ascii="Times New Roman" w:hAnsi="Times New Roman"/>
          <w:sz w:val="24"/>
          <w:szCs w:val="24"/>
        </w:rPr>
        <w:t>Obrazec pooblastila osebe, ki je članica upravnega, vodstvenega ali nadzornega organa gospodarskega subjekta ali ki ima pooblastila za njegovo zastopanje ali odločanje ali nadzor v njem  za pridobitev osebnih podatkov (OBR-2.1)</w:t>
      </w:r>
    </w:p>
    <w:p w14:paraId="51BCA32D" w14:textId="77777777" w:rsidR="001E58BF" w:rsidRPr="00D018E9" w:rsidRDefault="001E58BF" w:rsidP="001E58BF">
      <w:pPr>
        <w:widowControl w:val="0"/>
        <w:tabs>
          <w:tab w:val="left" w:pos="709"/>
        </w:tabs>
        <w:autoSpaceDE w:val="0"/>
        <w:ind w:left="709"/>
        <w:jc w:val="both"/>
        <w:rPr>
          <w:rFonts w:ascii="Times New Roman" w:hAnsi="Times New Roman"/>
          <w:sz w:val="24"/>
          <w:szCs w:val="24"/>
        </w:rPr>
      </w:pPr>
    </w:p>
    <w:p w14:paraId="4CCCE451" w14:textId="77777777" w:rsidR="001405AE" w:rsidRPr="00D018E9" w:rsidRDefault="001405AE" w:rsidP="00AC43F3">
      <w:pPr>
        <w:widowControl w:val="0"/>
        <w:numPr>
          <w:ilvl w:val="0"/>
          <w:numId w:val="7"/>
        </w:numPr>
        <w:tabs>
          <w:tab w:val="left" w:pos="709"/>
        </w:tabs>
        <w:autoSpaceDE w:val="0"/>
        <w:spacing w:line="360" w:lineRule="auto"/>
        <w:ind w:left="284" w:firstLine="0"/>
        <w:jc w:val="both"/>
        <w:rPr>
          <w:rFonts w:ascii="Times New Roman" w:hAnsi="Times New Roman"/>
          <w:sz w:val="24"/>
          <w:szCs w:val="24"/>
        </w:rPr>
      </w:pPr>
      <w:r w:rsidRPr="00D018E9">
        <w:rPr>
          <w:rFonts w:ascii="Times New Roman" w:hAnsi="Times New Roman"/>
          <w:sz w:val="24"/>
          <w:szCs w:val="24"/>
        </w:rPr>
        <w:t>Obrazec podizvajalcev v ponudbi (OBR-</w:t>
      </w:r>
      <w:r w:rsidR="001E58BF" w:rsidRPr="00D018E9">
        <w:rPr>
          <w:rFonts w:ascii="Times New Roman" w:hAnsi="Times New Roman"/>
          <w:sz w:val="24"/>
          <w:szCs w:val="24"/>
        </w:rPr>
        <w:t>3</w:t>
      </w:r>
      <w:r w:rsidRPr="00D018E9">
        <w:rPr>
          <w:rFonts w:ascii="Times New Roman" w:hAnsi="Times New Roman"/>
          <w:sz w:val="24"/>
          <w:szCs w:val="24"/>
        </w:rPr>
        <w:t>);</w:t>
      </w:r>
    </w:p>
    <w:p w14:paraId="6B5FD1A3" w14:textId="1DEFECDE" w:rsidR="001405AE" w:rsidRPr="00D018E9" w:rsidRDefault="001405AE" w:rsidP="00AC43F3">
      <w:pPr>
        <w:widowControl w:val="0"/>
        <w:numPr>
          <w:ilvl w:val="0"/>
          <w:numId w:val="7"/>
        </w:numPr>
        <w:tabs>
          <w:tab w:val="left" w:pos="709"/>
        </w:tabs>
        <w:autoSpaceDE w:val="0"/>
        <w:spacing w:line="360" w:lineRule="auto"/>
        <w:ind w:left="284" w:firstLine="0"/>
        <w:jc w:val="both"/>
        <w:rPr>
          <w:rFonts w:ascii="Times New Roman" w:hAnsi="Times New Roman"/>
          <w:sz w:val="24"/>
          <w:szCs w:val="24"/>
        </w:rPr>
      </w:pPr>
      <w:r w:rsidRPr="00D018E9">
        <w:rPr>
          <w:rFonts w:ascii="Times New Roman" w:hAnsi="Times New Roman"/>
          <w:sz w:val="24"/>
          <w:szCs w:val="24"/>
        </w:rPr>
        <w:t xml:space="preserve">Obrazec vzorca </w:t>
      </w:r>
      <w:r w:rsidR="00C76D39" w:rsidRPr="00D018E9">
        <w:rPr>
          <w:rFonts w:ascii="Times New Roman" w:hAnsi="Times New Roman"/>
          <w:sz w:val="24"/>
          <w:szCs w:val="24"/>
        </w:rPr>
        <w:t>pogodbe</w:t>
      </w:r>
      <w:r w:rsidRPr="00D018E9">
        <w:rPr>
          <w:rFonts w:ascii="Times New Roman" w:hAnsi="Times New Roman"/>
          <w:sz w:val="24"/>
          <w:szCs w:val="24"/>
        </w:rPr>
        <w:t xml:space="preserve"> (OBR-</w:t>
      </w:r>
      <w:r w:rsidR="001E58BF" w:rsidRPr="00D018E9">
        <w:rPr>
          <w:rFonts w:ascii="Times New Roman" w:hAnsi="Times New Roman"/>
          <w:sz w:val="24"/>
          <w:szCs w:val="24"/>
        </w:rPr>
        <w:t>4</w:t>
      </w:r>
      <w:r w:rsidRPr="00D018E9">
        <w:rPr>
          <w:rFonts w:ascii="Times New Roman" w:hAnsi="Times New Roman"/>
          <w:sz w:val="24"/>
          <w:szCs w:val="24"/>
        </w:rPr>
        <w:t>);</w:t>
      </w:r>
    </w:p>
    <w:p w14:paraId="066E25BD" w14:textId="15806ED5" w:rsidR="004E6AFF" w:rsidRPr="00D018E9" w:rsidRDefault="001405AE" w:rsidP="004E6AFF">
      <w:pPr>
        <w:widowControl w:val="0"/>
        <w:numPr>
          <w:ilvl w:val="0"/>
          <w:numId w:val="7"/>
        </w:numPr>
        <w:tabs>
          <w:tab w:val="left" w:pos="709"/>
        </w:tabs>
        <w:autoSpaceDE w:val="0"/>
        <w:spacing w:line="360" w:lineRule="auto"/>
        <w:ind w:left="709" w:hanging="425"/>
        <w:jc w:val="both"/>
        <w:rPr>
          <w:rFonts w:ascii="Times New Roman" w:hAnsi="Times New Roman"/>
          <w:sz w:val="24"/>
          <w:szCs w:val="24"/>
        </w:rPr>
      </w:pPr>
      <w:r w:rsidRPr="00D018E9">
        <w:rPr>
          <w:rFonts w:ascii="Times New Roman" w:hAnsi="Times New Roman"/>
          <w:sz w:val="24"/>
          <w:szCs w:val="24"/>
        </w:rPr>
        <w:t xml:space="preserve">Obrazec garancije </w:t>
      </w:r>
      <w:r w:rsidR="00AB7628" w:rsidRPr="00D018E9">
        <w:rPr>
          <w:rFonts w:ascii="Times New Roman" w:hAnsi="Times New Roman"/>
          <w:sz w:val="24"/>
          <w:szCs w:val="24"/>
        </w:rPr>
        <w:t>za dobro izvedbo</w:t>
      </w:r>
      <w:r w:rsidR="005B7FC1" w:rsidRPr="00D018E9">
        <w:rPr>
          <w:rFonts w:ascii="Times New Roman" w:hAnsi="Times New Roman"/>
          <w:sz w:val="24"/>
          <w:szCs w:val="24"/>
        </w:rPr>
        <w:t xml:space="preserve"> pogodbenih obveznosti</w:t>
      </w:r>
      <w:r w:rsidR="00AB7628" w:rsidRPr="00D018E9">
        <w:rPr>
          <w:rFonts w:ascii="Times New Roman" w:hAnsi="Times New Roman"/>
          <w:sz w:val="24"/>
          <w:szCs w:val="24"/>
        </w:rPr>
        <w:t xml:space="preserve"> (OBR-</w:t>
      </w:r>
      <w:r w:rsidR="001E58BF" w:rsidRPr="00D018E9">
        <w:rPr>
          <w:rFonts w:ascii="Times New Roman" w:hAnsi="Times New Roman"/>
          <w:sz w:val="24"/>
          <w:szCs w:val="24"/>
        </w:rPr>
        <w:t>6</w:t>
      </w:r>
      <w:r w:rsidR="00AB7628" w:rsidRPr="00D018E9">
        <w:rPr>
          <w:rFonts w:ascii="Times New Roman" w:hAnsi="Times New Roman"/>
          <w:sz w:val="24"/>
          <w:szCs w:val="24"/>
        </w:rPr>
        <w:t>);</w:t>
      </w:r>
    </w:p>
    <w:p w14:paraId="16E54618" w14:textId="520434E5" w:rsidR="00142321" w:rsidRPr="00D018E9" w:rsidRDefault="00142321" w:rsidP="00AC43F3">
      <w:pPr>
        <w:widowControl w:val="0"/>
        <w:numPr>
          <w:ilvl w:val="0"/>
          <w:numId w:val="7"/>
        </w:numPr>
        <w:tabs>
          <w:tab w:val="left" w:pos="709"/>
        </w:tabs>
        <w:autoSpaceDE w:val="0"/>
        <w:spacing w:line="360" w:lineRule="auto"/>
        <w:ind w:left="709" w:hanging="425"/>
        <w:jc w:val="both"/>
        <w:rPr>
          <w:rFonts w:ascii="Times New Roman" w:hAnsi="Times New Roman"/>
          <w:sz w:val="24"/>
          <w:szCs w:val="24"/>
        </w:rPr>
      </w:pPr>
      <w:r w:rsidRPr="00D018E9">
        <w:rPr>
          <w:rFonts w:ascii="Times New Roman" w:hAnsi="Times New Roman"/>
          <w:sz w:val="24"/>
          <w:szCs w:val="24"/>
        </w:rPr>
        <w:t>Obrazec izjave o udeležbi fizičnih in pravnih oseb v lastništvu ponudnika (OBR-8);</w:t>
      </w:r>
    </w:p>
    <w:p w14:paraId="5DACF532" w14:textId="6205C38A" w:rsidR="004E6AFF" w:rsidRPr="00D018E9" w:rsidRDefault="004E6AFF" w:rsidP="004E6AFF">
      <w:pPr>
        <w:widowControl w:val="0"/>
        <w:numPr>
          <w:ilvl w:val="0"/>
          <w:numId w:val="7"/>
        </w:numPr>
        <w:tabs>
          <w:tab w:val="left" w:pos="709"/>
        </w:tabs>
        <w:autoSpaceDE w:val="0"/>
        <w:spacing w:line="360" w:lineRule="auto"/>
        <w:ind w:left="709" w:hanging="425"/>
        <w:jc w:val="both"/>
        <w:rPr>
          <w:rFonts w:ascii="Times New Roman" w:hAnsi="Times New Roman"/>
          <w:sz w:val="24"/>
          <w:szCs w:val="24"/>
        </w:rPr>
      </w:pPr>
      <w:r w:rsidRPr="00D018E9">
        <w:rPr>
          <w:rFonts w:ascii="Times New Roman" w:hAnsi="Times New Roman"/>
          <w:sz w:val="24"/>
          <w:szCs w:val="24"/>
        </w:rPr>
        <w:t>Obrazec referenčnega potrdila (OBR-</w:t>
      </w:r>
      <w:r w:rsidR="00605693" w:rsidRPr="00D018E9">
        <w:rPr>
          <w:rFonts w:ascii="Times New Roman" w:hAnsi="Times New Roman"/>
          <w:sz w:val="24"/>
          <w:szCs w:val="24"/>
        </w:rPr>
        <w:t>9</w:t>
      </w:r>
      <w:r w:rsidRPr="00D018E9">
        <w:rPr>
          <w:rFonts w:ascii="Times New Roman" w:hAnsi="Times New Roman"/>
          <w:sz w:val="24"/>
          <w:szCs w:val="24"/>
        </w:rPr>
        <w:t>);</w:t>
      </w:r>
    </w:p>
    <w:p w14:paraId="10AB221A" w14:textId="4C0716B5" w:rsidR="00376CA2" w:rsidRPr="00D018E9" w:rsidRDefault="00F61758" w:rsidP="00AC43F3">
      <w:pPr>
        <w:widowControl w:val="0"/>
        <w:numPr>
          <w:ilvl w:val="0"/>
          <w:numId w:val="7"/>
        </w:numPr>
        <w:tabs>
          <w:tab w:val="left" w:pos="709"/>
        </w:tabs>
        <w:autoSpaceDE w:val="0"/>
        <w:spacing w:line="360" w:lineRule="auto"/>
        <w:ind w:left="709" w:hanging="425"/>
        <w:jc w:val="both"/>
        <w:rPr>
          <w:rFonts w:ascii="Times New Roman" w:hAnsi="Times New Roman"/>
          <w:sz w:val="24"/>
          <w:szCs w:val="24"/>
        </w:rPr>
      </w:pPr>
      <w:r w:rsidRPr="00D018E9">
        <w:rPr>
          <w:rFonts w:ascii="Times New Roman" w:hAnsi="Times New Roman"/>
          <w:sz w:val="24"/>
          <w:szCs w:val="24"/>
        </w:rPr>
        <w:t>ESPD obrazec</w:t>
      </w:r>
      <w:r w:rsidR="0034175B" w:rsidRPr="00D018E9">
        <w:rPr>
          <w:rFonts w:ascii="Times New Roman" w:hAnsi="Times New Roman"/>
          <w:sz w:val="24"/>
          <w:szCs w:val="24"/>
        </w:rPr>
        <w:t>.</w:t>
      </w:r>
    </w:p>
    <w:p w14:paraId="1047FF70" w14:textId="77777777" w:rsidR="00566986" w:rsidRPr="00D018E9" w:rsidRDefault="00566986" w:rsidP="00566986">
      <w:pPr>
        <w:widowControl w:val="0"/>
        <w:tabs>
          <w:tab w:val="left" w:pos="709"/>
        </w:tabs>
        <w:autoSpaceDE w:val="0"/>
        <w:spacing w:line="360" w:lineRule="auto"/>
        <w:jc w:val="both"/>
        <w:rPr>
          <w:rFonts w:ascii="Times New Roman" w:hAnsi="Times New Roman"/>
          <w:sz w:val="24"/>
          <w:szCs w:val="24"/>
        </w:rPr>
      </w:pPr>
    </w:p>
    <w:p w14:paraId="351F23CF" w14:textId="77777777" w:rsidR="001E58BF" w:rsidRPr="00D018E9" w:rsidRDefault="001E58BF" w:rsidP="00566986">
      <w:pPr>
        <w:widowControl w:val="0"/>
        <w:tabs>
          <w:tab w:val="left" w:pos="709"/>
        </w:tabs>
        <w:autoSpaceDE w:val="0"/>
        <w:spacing w:line="360" w:lineRule="auto"/>
        <w:jc w:val="both"/>
        <w:rPr>
          <w:rFonts w:ascii="Times New Roman" w:hAnsi="Times New Roman"/>
          <w:sz w:val="24"/>
          <w:szCs w:val="24"/>
        </w:rPr>
        <w:sectPr w:rsidR="001E58BF" w:rsidRPr="00D018E9" w:rsidSect="00E619DD">
          <w:footerReference w:type="default" r:id="rId9"/>
          <w:footerReference w:type="first" r:id="rId10"/>
          <w:type w:val="continuous"/>
          <w:pgSz w:w="11906" w:h="16838"/>
          <w:pgMar w:top="1134" w:right="1134" w:bottom="1134" w:left="1134" w:header="708" w:footer="708" w:gutter="0"/>
          <w:cols w:space="708"/>
          <w:docGrid w:linePitch="360"/>
        </w:sectPr>
      </w:pPr>
    </w:p>
    <w:p w14:paraId="06AD97EA" w14:textId="77777777" w:rsidR="001405AE" w:rsidRPr="00D018E9" w:rsidRDefault="001405AE">
      <w:pPr>
        <w:pStyle w:val="Naslov1"/>
        <w:ind w:left="709" w:hanging="425"/>
        <w:rPr>
          <w:rFonts w:ascii="Times New Roman" w:hAnsi="Times New Roman" w:cs="Times New Roman"/>
          <w:sz w:val="24"/>
          <w:szCs w:val="24"/>
        </w:rPr>
      </w:pPr>
      <w:bookmarkStart w:id="0" w:name="_Toc122859237"/>
      <w:r w:rsidRPr="00D018E9">
        <w:rPr>
          <w:rFonts w:ascii="Times New Roman" w:hAnsi="Times New Roman" w:cs="Times New Roman"/>
          <w:kern w:val="0"/>
          <w:sz w:val="24"/>
          <w:szCs w:val="24"/>
        </w:rPr>
        <w:t>A) POVABILO K ODDAJI PONUDBE</w:t>
      </w:r>
      <w:bookmarkEnd w:id="0"/>
    </w:p>
    <w:p w14:paraId="4CA9AC12" w14:textId="77777777" w:rsidR="001405AE" w:rsidRPr="00D018E9" w:rsidRDefault="001405AE">
      <w:pPr>
        <w:widowControl w:val="0"/>
        <w:autoSpaceDE w:val="0"/>
        <w:spacing w:line="213" w:lineRule="exact"/>
        <w:ind w:left="284"/>
        <w:jc w:val="both"/>
        <w:rPr>
          <w:rFonts w:ascii="Times New Roman" w:hAnsi="Times New Roman"/>
          <w:color w:val="000000"/>
          <w:sz w:val="24"/>
          <w:szCs w:val="24"/>
        </w:rPr>
      </w:pPr>
    </w:p>
    <w:p w14:paraId="243B13FE" w14:textId="77777777" w:rsidR="001405AE" w:rsidRPr="00D018E9" w:rsidRDefault="001405AE">
      <w:pPr>
        <w:widowControl w:val="0"/>
        <w:autoSpaceDE w:val="0"/>
        <w:spacing w:line="213" w:lineRule="exact"/>
        <w:ind w:left="284"/>
        <w:jc w:val="both"/>
        <w:rPr>
          <w:rFonts w:ascii="Times New Roman" w:hAnsi="Times New Roman"/>
          <w:color w:val="000000"/>
          <w:sz w:val="24"/>
          <w:szCs w:val="24"/>
        </w:rPr>
      </w:pPr>
    </w:p>
    <w:p w14:paraId="097ACEDE" w14:textId="26D414F9" w:rsidR="00D22D2F" w:rsidRPr="00D018E9" w:rsidRDefault="001405AE">
      <w:pPr>
        <w:pStyle w:val="Telobesedila"/>
        <w:jc w:val="both"/>
      </w:pPr>
      <w:r w:rsidRPr="00D018E9">
        <w:t>Na podlagi 4</w:t>
      </w:r>
      <w:r w:rsidR="007B3B03" w:rsidRPr="00D018E9">
        <w:t>0</w:t>
      </w:r>
      <w:r w:rsidRPr="00D018E9">
        <w:t>. člena ZJN-3 (</w:t>
      </w:r>
      <w:r w:rsidR="00863BED">
        <w:t xml:space="preserve">Uradni list RS, št. </w:t>
      </w:r>
      <w:hyperlink r:id="rId11" w:tgtFrame="_blank" w:tooltip="Zakon o javnem naročanju (ZJN-3)" w:history="1">
        <w:r w:rsidR="00863BED" w:rsidRPr="00863BED">
          <w:t>91/15</w:t>
        </w:r>
      </w:hyperlink>
      <w:r w:rsidR="00863BED">
        <w:t xml:space="preserve">, </w:t>
      </w:r>
      <w:hyperlink r:id="rId12" w:tgtFrame="_blank" w:tooltip="Zakon o spremembah in dopolnitvah Zakona o javnem naročanju" w:history="1">
        <w:r w:rsidR="00863BED" w:rsidRPr="00863BED">
          <w:t>14/18</w:t>
        </w:r>
      </w:hyperlink>
      <w:r w:rsidR="00863BED">
        <w:t xml:space="preserve">, </w:t>
      </w:r>
      <w:hyperlink r:id="rId13" w:tgtFrame="_blank" w:tooltip="Zakon o spremembah in dopolnitvah Zakona o javnem naročanju" w:history="1">
        <w:r w:rsidR="00863BED" w:rsidRPr="00863BED">
          <w:t>121/21</w:t>
        </w:r>
      </w:hyperlink>
      <w:r w:rsidR="00863BED">
        <w:t xml:space="preserve">, </w:t>
      </w:r>
      <w:hyperlink r:id="rId14" w:tgtFrame="_blank" w:tooltip="Zakon o spremembah in dopolnitvah Zakona o javnem naročanju" w:history="1">
        <w:r w:rsidR="00863BED" w:rsidRPr="00863BED">
          <w:t>10/22</w:t>
        </w:r>
      </w:hyperlink>
      <w:r w:rsidR="00863BED">
        <w:t xml:space="preserve">, </w:t>
      </w:r>
      <w:hyperlink r:id="rId15" w:tgtFrame="_blank" w:tooltip="Odločba o ugotovitvi, da je točka b) četrtega odstavka 75. člena in točka c) drugega odstavka v zvezi s petim odstavkom 67.a člena Zakona o javnem naročanju v neskladju z Ustavo" w:history="1">
        <w:r w:rsidR="00863BED" w:rsidRPr="00863BED">
          <w:t>74/22</w:t>
        </w:r>
      </w:hyperlink>
      <w:r w:rsidR="00863BED">
        <w:t xml:space="preserve"> – odl. US in </w:t>
      </w:r>
      <w:hyperlink r:id="rId16" w:tgtFrame="_blank" w:tooltip="Zakon o nujnih ukrepih za zagotovitev stabilnosti zdravstvenega sistema" w:history="1">
        <w:r w:rsidR="00863BED" w:rsidRPr="00863BED">
          <w:t>100/22</w:t>
        </w:r>
      </w:hyperlink>
      <w:r w:rsidR="00863BED">
        <w:t xml:space="preserve"> – ZNUZSZS</w:t>
      </w:r>
      <w:r w:rsidR="00863BED">
        <w:t>;</w:t>
      </w:r>
      <w:r w:rsidR="00D22D2F" w:rsidRPr="00D018E9">
        <w:t xml:space="preserve"> </w:t>
      </w:r>
      <w:r w:rsidRPr="00D018E9">
        <w:t xml:space="preserve">v nadaljevanju ZJN-3), </w:t>
      </w:r>
      <w:r w:rsidR="00D14BE2" w:rsidRPr="00863BED">
        <w:t>Komunala, javno podjetje d.o.o., ki ga zastopa direktor Tomislav Zrinski, univ</w:t>
      </w:r>
      <w:r w:rsidR="00380F91" w:rsidRPr="00863BED">
        <w:t>.</w:t>
      </w:r>
      <w:r w:rsidR="00D14BE2" w:rsidRPr="00863BED">
        <w:t xml:space="preserve"> dipl. inž. grad. </w:t>
      </w:r>
      <w:r w:rsidR="00DC163E" w:rsidRPr="00D018E9">
        <w:t>(v nadaljevanju</w:t>
      </w:r>
      <w:r w:rsidR="00D22D2F" w:rsidRPr="00D018E9">
        <w:t>:</w:t>
      </w:r>
      <w:r w:rsidR="00DC163E" w:rsidRPr="00D018E9">
        <w:t xml:space="preserve"> naročnik) </w:t>
      </w:r>
      <w:r w:rsidRPr="00D018E9">
        <w:t>vabi ponudnike, da oddajo ponudbo</w:t>
      </w:r>
      <w:r w:rsidR="00946C27" w:rsidRPr="00D018E9">
        <w:t xml:space="preserve"> </w:t>
      </w:r>
      <w:r w:rsidR="004E6AFF" w:rsidRPr="00D018E9">
        <w:t>za izvedbo storitve storitve tiskanja računov in izvajanja poštnih storitev.</w:t>
      </w:r>
    </w:p>
    <w:p w14:paraId="475EDB16" w14:textId="1925DBD2" w:rsidR="001405AE" w:rsidRPr="00D018E9" w:rsidRDefault="001405AE">
      <w:pPr>
        <w:pStyle w:val="Telobesedila"/>
        <w:jc w:val="both"/>
      </w:pPr>
      <w:r w:rsidRPr="00D018E9">
        <w:t>Ponudnik mora glede na predmet javnega naročila izpolnjevati in upoštevati tudi vse določbe, ki jih glede na predmet javnega naročila predpisuje veljavna zakonodaja.</w:t>
      </w:r>
    </w:p>
    <w:p w14:paraId="1D07BCED" w14:textId="77777777" w:rsidR="001405AE" w:rsidRPr="00D018E9" w:rsidRDefault="001405AE">
      <w:pPr>
        <w:widowControl w:val="0"/>
        <w:autoSpaceDE w:val="0"/>
        <w:spacing w:line="213" w:lineRule="exact"/>
        <w:jc w:val="both"/>
        <w:rPr>
          <w:rFonts w:ascii="Times New Roman" w:hAnsi="Times New Roman"/>
          <w:sz w:val="24"/>
          <w:szCs w:val="24"/>
        </w:rPr>
      </w:pPr>
    </w:p>
    <w:p w14:paraId="4CE79315" w14:textId="77777777" w:rsidR="00754DED" w:rsidRPr="00D018E9" w:rsidRDefault="00754DED" w:rsidP="00754DED">
      <w:pPr>
        <w:widowControl w:val="0"/>
        <w:autoSpaceDE w:val="0"/>
        <w:adjustRightInd w:val="0"/>
        <w:spacing w:line="266" w:lineRule="exact"/>
        <w:jc w:val="both"/>
        <w:rPr>
          <w:rFonts w:ascii="Times New Roman" w:hAnsi="Times New Roman"/>
          <w:b/>
          <w:sz w:val="24"/>
          <w:szCs w:val="24"/>
        </w:rPr>
      </w:pPr>
      <w:r w:rsidRPr="00D018E9">
        <w:rPr>
          <w:rFonts w:ascii="Times New Roman" w:hAnsi="Times New Roman"/>
          <w:b/>
          <w:sz w:val="24"/>
          <w:szCs w:val="24"/>
        </w:rPr>
        <w:t>ROK ZA ODDAJO PONUDBE JE ENAK ROKU, KI JE NAVEDEN V OBVESTILU O NAROČILU NA PORTALU JAVNIH NAROČIL.</w:t>
      </w:r>
    </w:p>
    <w:p w14:paraId="6B02754D" w14:textId="77777777" w:rsidR="00754DED" w:rsidRPr="00D018E9" w:rsidRDefault="00754DED" w:rsidP="00754DED">
      <w:pPr>
        <w:widowControl w:val="0"/>
        <w:autoSpaceDE w:val="0"/>
        <w:spacing w:line="266" w:lineRule="exact"/>
        <w:jc w:val="both"/>
        <w:rPr>
          <w:rFonts w:ascii="Times New Roman" w:hAnsi="Times New Roman"/>
          <w:b/>
          <w:sz w:val="24"/>
          <w:szCs w:val="24"/>
        </w:rPr>
      </w:pPr>
    </w:p>
    <w:p w14:paraId="585B01A8" w14:textId="77777777" w:rsidR="00754DED" w:rsidRPr="00D018E9" w:rsidRDefault="00754DED" w:rsidP="00754DED">
      <w:pPr>
        <w:widowControl w:val="0"/>
        <w:autoSpaceDE w:val="0"/>
        <w:spacing w:line="266" w:lineRule="exact"/>
        <w:jc w:val="both"/>
        <w:rPr>
          <w:rFonts w:ascii="Times New Roman" w:hAnsi="Times New Roman"/>
          <w:sz w:val="24"/>
          <w:szCs w:val="24"/>
        </w:rPr>
      </w:pPr>
      <w:r w:rsidRPr="00D018E9">
        <w:rPr>
          <w:rFonts w:ascii="Times New Roman" w:hAnsi="Times New Roman"/>
          <w:sz w:val="24"/>
          <w:szCs w:val="24"/>
        </w:rPr>
        <w:t xml:space="preserve">Ponudnik odda ponudbo preko spletne aplikacije Ministrstva za javno upravo, ki je dosegljiva na spletnem naslovu </w:t>
      </w:r>
      <w:hyperlink r:id="rId17" w:history="1">
        <w:r w:rsidRPr="00D018E9">
          <w:rPr>
            <w:rStyle w:val="Hiperpovezava"/>
            <w:rFonts w:ascii="Times New Roman" w:hAnsi="Times New Roman"/>
            <w:sz w:val="24"/>
            <w:szCs w:val="24"/>
          </w:rPr>
          <w:t>https://ejn.gov.si/ponudba/pages/aktualno/aktualna_javna_narocila.xhtml</w:t>
        </w:r>
      </w:hyperlink>
    </w:p>
    <w:p w14:paraId="365B7F72" w14:textId="77777777" w:rsidR="00754DED" w:rsidRPr="00D018E9" w:rsidRDefault="00754DED" w:rsidP="00754DED">
      <w:pPr>
        <w:jc w:val="both"/>
        <w:rPr>
          <w:rFonts w:ascii="Times New Roman" w:hAnsi="Times New Roman"/>
          <w:sz w:val="24"/>
          <w:szCs w:val="24"/>
        </w:rPr>
      </w:pPr>
    </w:p>
    <w:p w14:paraId="6F350417" w14:textId="77777777" w:rsidR="00754DED" w:rsidRPr="00D018E9" w:rsidRDefault="00754DED" w:rsidP="00754DED">
      <w:pPr>
        <w:jc w:val="both"/>
        <w:rPr>
          <w:rFonts w:ascii="Times New Roman" w:hAnsi="Times New Roman"/>
          <w:sz w:val="24"/>
          <w:szCs w:val="24"/>
        </w:rPr>
      </w:pPr>
      <w:r w:rsidRPr="00D018E9">
        <w:rPr>
          <w:rFonts w:ascii="Times New Roman" w:hAnsi="Times New Roman"/>
          <w:sz w:val="24"/>
          <w:szCs w:val="24"/>
        </w:rPr>
        <w:t>Ponudnik v aplikaciji izbere predmetno javno naročilo in prične z oddajo ponudbe tako, da klikne na »sodeluj na javnem naročilu«.</w:t>
      </w:r>
    </w:p>
    <w:p w14:paraId="5FEAD1BA" w14:textId="77777777" w:rsidR="00754DED" w:rsidRPr="00D018E9" w:rsidRDefault="00754DED" w:rsidP="00754DED">
      <w:pPr>
        <w:jc w:val="both"/>
        <w:rPr>
          <w:rFonts w:ascii="Times New Roman" w:hAnsi="Times New Roman"/>
          <w:sz w:val="24"/>
          <w:szCs w:val="24"/>
        </w:rPr>
      </w:pPr>
    </w:p>
    <w:p w14:paraId="4E7CB1A6" w14:textId="77777777" w:rsidR="00754DED" w:rsidRPr="00D018E9" w:rsidRDefault="00754DED" w:rsidP="00754DED">
      <w:pPr>
        <w:jc w:val="both"/>
        <w:rPr>
          <w:rFonts w:ascii="Times New Roman" w:hAnsi="Times New Roman"/>
          <w:sz w:val="24"/>
          <w:szCs w:val="24"/>
        </w:rPr>
      </w:pPr>
      <w:r w:rsidRPr="00D018E9">
        <w:rPr>
          <w:rFonts w:ascii="Times New Roman" w:hAnsi="Times New Roman"/>
          <w:sz w:val="24"/>
          <w:szCs w:val="24"/>
        </w:rPr>
        <w:t>OPOZORILO:</w:t>
      </w:r>
    </w:p>
    <w:p w14:paraId="20B8086B" w14:textId="77777777" w:rsidR="00754DED" w:rsidRPr="00D018E9" w:rsidRDefault="00754DED" w:rsidP="00754DED">
      <w:pPr>
        <w:jc w:val="both"/>
        <w:rPr>
          <w:rFonts w:ascii="Times New Roman" w:hAnsi="Times New Roman"/>
          <w:sz w:val="24"/>
          <w:szCs w:val="24"/>
        </w:rPr>
      </w:pPr>
      <w:r w:rsidRPr="00D018E9">
        <w:rPr>
          <w:rFonts w:ascii="Times New Roman" w:hAnsi="Times New Roman"/>
          <w:sz w:val="24"/>
          <w:szCs w:val="24"/>
        </w:rPr>
        <w:t>Naročnik ponudbe, ki bodo prispele na drugačen način (npr. po pošti ipd.) ne bo upošteval. Tudi v primeru, da jih bo naročnik sprejel v svoje vložišče, jih bo nato neodprte vrnil ponudnikom.</w:t>
      </w:r>
    </w:p>
    <w:p w14:paraId="4F27C5EA" w14:textId="77777777" w:rsidR="00754DED" w:rsidRPr="00D018E9" w:rsidRDefault="00754DED" w:rsidP="00754DED">
      <w:pPr>
        <w:widowControl w:val="0"/>
        <w:autoSpaceDE w:val="0"/>
        <w:spacing w:line="213" w:lineRule="exact"/>
        <w:jc w:val="both"/>
        <w:rPr>
          <w:rFonts w:ascii="Times New Roman" w:hAnsi="Times New Roman"/>
          <w:b/>
          <w:sz w:val="24"/>
          <w:szCs w:val="24"/>
          <w:highlight w:val="yellow"/>
        </w:rPr>
      </w:pPr>
    </w:p>
    <w:p w14:paraId="59A8EE74" w14:textId="77777777" w:rsidR="006B2C77" w:rsidRPr="00D018E9" w:rsidRDefault="006B2C77" w:rsidP="00754DED">
      <w:pPr>
        <w:widowControl w:val="0"/>
        <w:autoSpaceDE w:val="0"/>
        <w:spacing w:line="213" w:lineRule="exact"/>
        <w:ind w:left="284"/>
        <w:jc w:val="both"/>
        <w:rPr>
          <w:rFonts w:ascii="Times New Roman" w:hAnsi="Times New Roman"/>
          <w:b/>
          <w:sz w:val="24"/>
          <w:szCs w:val="24"/>
        </w:rPr>
      </w:pPr>
    </w:p>
    <w:p w14:paraId="16EA9AC6" w14:textId="29A27D2D" w:rsidR="00754DED" w:rsidRPr="00D018E9" w:rsidRDefault="00754DED" w:rsidP="006B2C77">
      <w:pPr>
        <w:widowControl w:val="0"/>
        <w:autoSpaceDE w:val="0"/>
        <w:spacing w:line="213" w:lineRule="exact"/>
        <w:ind w:left="284" w:hanging="284"/>
        <w:jc w:val="both"/>
        <w:rPr>
          <w:rFonts w:ascii="Times New Roman" w:hAnsi="Times New Roman"/>
          <w:sz w:val="24"/>
          <w:szCs w:val="24"/>
        </w:rPr>
      </w:pPr>
      <w:r w:rsidRPr="00D018E9">
        <w:rPr>
          <w:rFonts w:ascii="Times New Roman" w:hAnsi="Times New Roman"/>
          <w:b/>
          <w:sz w:val="24"/>
          <w:szCs w:val="24"/>
        </w:rPr>
        <w:t xml:space="preserve">ODPIRANJE </w:t>
      </w:r>
      <w:r w:rsidR="002F40C5" w:rsidRPr="00D018E9">
        <w:rPr>
          <w:rFonts w:ascii="Times New Roman" w:hAnsi="Times New Roman"/>
          <w:b/>
          <w:sz w:val="24"/>
          <w:szCs w:val="24"/>
        </w:rPr>
        <w:t>PRIJAV</w:t>
      </w:r>
    </w:p>
    <w:p w14:paraId="4140542E" w14:textId="77777777" w:rsidR="00754DED" w:rsidRPr="00D018E9" w:rsidRDefault="00754DED" w:rsidP="00754DED">
      <w:pPr>
        <w:widowControl w:val="0"/>
        <w:autoSpaceDE w:val="0"/>
        <w:spacing w:line="213" w:lineRule="exact"/>
        <w:ind w:left="284"/>
        <w:jc w:val="both"/>
        <w:rPr>
          <w:rFonts w:ascii="Times New Roman" w:hAnsi="Times New Roman"/>
          <w:b/>
          <w:sz w:val="24"/>
          <w:szCs w:val="24"/>
        </w:rPr>
      </w:pPr>
    </w:p>
    <w:p w14:paraId="5BEA2FAB" w14:textId="7FAD84DF" w:rsidR="00754DED" w:rsidRPr="00D018E9" w:rsidRDefault="00C30517" w:rsidP="00754DED">
      <w:pPr>
        <w:widowControl w:val="0"/>
        <w:autoSpaceDE w:val="0"/>
        <w:adjustRightInd w:val="0"/>
        <w:jc w:val="both"/>
        <w:rPr>
          <w:rFonts w:ascii="Times New Roman" w:hAnsi="Times New Roman"/>
          <w:b/>
          <w:sz w:val="24"/>
          <w:szCs w:val="24"/>
        </w:rPr>
      </w:pPr>
      <w:r w:rsidRPr="00D018E9">
        <w:rPr>
          <w:rFonts w:ascii="Times New Roman" w:hAnsi="Times New Roman"/>
          <w:b/>
          <w:sz w:val="24"/>
          <w:szCs w:val="24"/>
        </w:rPr>
        <w:t>O</w:t>
      </w:r>
      <w:r w:rsidR="00754DED" w:rsidRPr="00D018E9">
        <w:rPr>
          <w:rFonts w:ascii="Times New Roman" w:hAnsi="Times New Roman"/>
          <w:b/>
          <w:sz w:val="24"/>
          <w:szCs w:val="24"/>
        </w:rPr>
        <w:t xml:space="preserve">dpiranje </w:t>
      </w:r>
      <w:r w:rsidRPr="00D018E9">
        <w:rPr>
          <w:rFonts w:ascii="Times New Roman" w:hAnsi="Times New Roman"/>
          <w:b/>
          <w:sz w:val="24"/>
          <w:szCs w:val="24"/>
        </w:rPr>
        <w:t>prijav</w:t>
      </w:r>
      <w:r w:rsidR="00754DED" w:rsidRPr="00D018E9">
        <w:rPr>
          <w:rFonts w:ascii="Times New Roman" w:hAnsi="Times New Roman"/>
          <w:b/>
          <w:sz w:val="24"/>
          <w:szCs w:val="24"/>
        </w:rPr>
        <w:t xml:space="preserve"> v aplikaciji Ministrstva za javno upravo </w:t>
      </w:r>
      <w:r w:rsidR="00F55788" w:rsidRPr="00D018E9">
        <w:rPr>
          <w:rFonts w:ascii="Times New Roman" w:hAnsi="Times New Roman"/>
          <w:b/>
          <w:sz w:val="24"/>
          <w:szCs w:val="24"/>
        </w:rPr>
        <w:t>je javno.</w:t>
      </w:r>
    </w:p>
    <w:p w14:paraId="42338D7C" w14:textId="77777777" w:rsidR="001405AE" w:rsidRPr="00D018E9" w:rsidRDefault="001405AE">
      <w:pPr>
        <w:widowControl w:val="0"/>
        <w:autoSpaceDE w:val="0"/>
        <w:spacing w:line="213" w:lineRule="exact"/>
        <w:ind w:left="5226"/>
        <w:rPr>
          <w:rFonts w:ascii="Times New Roman" w:hAnsi="Times New Roman"/>
          <w:b/>
          <w:color w:val="000000"/>
          <w:sz w:val="24"/>
          <w:szCs w:val="24"/>
        </w:rPr>
      </w:pPr>
    </w:p>
    <w:p w14:paraId="4EC7AA22" w14:textId="77777777" w:rsidR="001405AE" w:rsidRPr="00D018E9" w:rsidRDefault="001405AE">
      <w:pPr>
        <w:widowControl w:val="0"/>
        <w:autoSpaceDE w:val="0"/>
        <w:spacing w:line="213" w:lineRule="exact"/>
        <w:ind w:left="5226"/>
        <w:rPr>
          <w:rFonts w:ascii="Times New Roman" w:hAnsi="Times New Roman"/>
          <w:b/>
          <w:color w:val="000000"/>
          <w:sz w:val="24"/>
          <w:szCs w:val="24"/>
        </w:rPr>
      </w:pPr>
    </w:p>
    <w:p w14:paraId="5CD6BD41" w14:textId="77777777" w:rsidR="001405AE" w:rsidRPr="00D018E9" w:rsidRDefault="001405AE">
      <w:pPr>
        <w:widowControl w:val="0"/>
        <w:autoSpaceDE w:val="0"/>
        <w:spacing w:line="213" w:lineRule="exact"/>
        <w:ind w:left="5226"/>
        <w:rPr>
          <w:rFonts w:ascii="Times New Roman" w:hAnsi="Times New Roman"/>
          <w:b/>
          <w:color w:val="000000"/>
          <w:sz w:val="24"/>
          <w:szCs w:val="24"/>
        </w:rPr>
      </w:pPr>
    </w:p>
    <w:p w14:paraId="35275DD3" w14:textId="77777777" w:rsidR="001405AE" w:rsidRPr="00D018E9" w:rsidRDefault="001405AE">
      <w:pPr>
        <w:widowControl w:val="0"/>
        <w:autoSpaceDE w:val="0"/>
        <w:spacing w:line="213" w:lineRule="exact"/>
        <w:ind w:left="5226"/>
        <w:rPr>
          <w:rFonts w:ascii="Times New Roman" w:hAnsi="Times New Roman"/>
          <w:b/>
          <w:color w:val="000000"/>
          <w:sz w:val="24"/>
          <w:szCs w:val="24"/>
        </w:rPr>
      </w:pPr>
    </w:p>
    <w:p w14:paraId="4247411E" w14:textId="77777777" w:rsidR="001405AE" w:rsidRPr="00D018E9" w:rsidRDefault="001405AE">
      <w:pPr>
        <w:widowControl w:val="0"/>
        <w:autoSpaceDE w:val="0"/>
        <w:spacing w:line="213" w:lineRule="exact"/>
        <w:ind w:left="5226"/>
        <w:rPr>
          <w:rFonts w:ascii="Times New Roman" w:hAnsi="Times New Roman"/>
          <w:b/>
          <w:color w:val="000000"/>
          <w:sz w:val="24"/>
          <w:szCs w:val="24"/>
        </w:rPr>
      </w:pPr>
    </w:p>
    <w:p w14:paraId="4299F118" w14:textId="77777777" w:rsidR="00581FB3" w:rsidRPr="00D018E9" w:rsidRDefault="00581FB3" w:rsidP="00581FB3">
      <w:pPr>
        <w:widowControl w:val="0"/>
        <w:autoSpaceDE w:val="0"/>
        <w:spacing w:line="213" w:lineRule="exact"/>
        <w:ind w:left="5226"/>
        <w:rPr>
          <w:rFonts w:ascii="Times New Roman" w:hAnsi="Times New Roman"/>
          <w:b/>
          <w:color w:val="000000"/>
          <w:sz w:val="24"/>
          <w:szCs w:val="24"/>
        </w:rPr>
      </w:pPr>
    </w:p>
    <w:p w14:paraId="26C2ED5A" w14:textId="77777777" w:rsidR="00581FB3" w:rsidRPr="00D018E9" w:rsidRDefault="00581FB3" w:rsidP="00581FB3">
      <w:pPr>
        <w:widowControl w:val="0"/>
        <w:autoSpaceDE w:val="0"/>
        <w:spacing w:line="213" w:lineRule="exact"/>
        <w:ind w:left="5226"/>
        <w:rPr>
          <w:rFonts w:ascii="Times New Roman" w:hAnsi="Times New Roman"/>
          <w:b/>
          <w:color w:val="000000"/>
          <w:sz w:val="24"/>
          <w:szCs w:val="24"/>
        </w:rPr>
      </w:pPr>
    </w:p>
    <w:p w14:paraId="1F18620D" w14:textId="77777777" w:rsidR="001405AE" w:rsidRPr="00D018E9" w:rsidRDefault="001405AE">
      <w:pPr>
        <w:pageBreakBefore/>
        <w:widowControl w:val="0"/>
        <w:autoSpaceDE w:val="0"/>
        <w:spacing w:line="213" w:lineRule="exact"/>
        <w:ind w:left="5226"/>
        <w:rPr>
          <w:rFonts w:ascii="Times New Roman" w:hAnsi="Times New Roman"/>
          <w:b/>
          <w:color w:val="000000"/>
          <w:sz w:val="24"/>
          <w:szCs w:val="24"/>
        </w:rPr>
      </w:pPr>
    </w:p>
    <w:p w14:paraId="057643B9" w14:textId="77777777" w:rsidR="001405AE" w:rsidRPr="00D018E9" w:rsidRDefault="001405AE" w:rsidP="00BF7D26">
      <w:pPr>
        <w:pStyle w:val="Naslov1"/>
        <w:numPr>
          <w:ilvl w:val="0"/>
          <w:numId w:val="0"/>
        </w:numPr>
        <w:ind w:left="284"/>
        <w:rPr>
          <w:rFonts w:ascii="Times New Roman" w:hAnsi="Times New Roman" w:cs="Times New Roman"/>
          <w:sz w:val="24"/>
          <w:szCs w:val="24"/>
        </w:rPr>
      </w:pPr>
      <w:bookmarkStart w:id="1" w:name="_Toc122859238"/>
      <w:r w:rsidRPr="00D018E9">
        <w:rPr>
          <w:rFonts w:ascii="Times New Roman" w:hAnsi="Times New Roman" w:cs="Times New Roman"/>
          <w:kern w:val="0"/>
          <w:sz w:val="24"/>
          <w:szCs w:val="24"/>
        </w:rPr>
        <w:t>B) NAVODILA UDELEŽENCEM ZA IZDELAVO PRIJAVE</w:t>
      </w:r>
      <w:bookmarkEnd w:id="1"/>
    </w:p>
    <w:p w14:paraId="2510D01F" w14:textId="77777777" w:rsidR="001405AE" w:rsidRPr="00D018E9" w:rsidRDefault="001405AE">
      <w:pPr>
        <w:widowControl w:val="0"/>
        <w:autoSpaceDE w:val="0"/>
        <w:spacing w:line="213" w:lineRule="exact"/>
        <w:ind w:left="746"/>
        <w:rPr>
          <w:rFonts w:ascii="Times New Roman" w:hAnsi="Times New Roman"/>
          <w:color w:val="000000"/>
          <w:sz w:val="24"/>
          <w:szCs w:val="24"/>
        </w:rPr>
      </w:pPr>
    </w:p>
    <w:p w14:paraId="110D0CC8" w14:textId="77777777" w:rsidR="001405AE" w:rsidRPr="00D018E9" w:rsidRDefault="001405AE">
      <w:pPr>
        <w:pStyle w:val="Naslov2"/>
        <w:ind w:firstLine="284"/>
        <w:rPr>
          <w:rFonts w:ascii="Times New Roman" w:hAnsi="Times New Roman" w:cs="Times New Roman"/>
          <w:sz w:val="24"/>
          <w:szCs w:val="24"/>
        </w:rPr>
      </w:pPr>
      <w:bookmarkStart w:id="2" w:name="_Toc122859239"/>
      <w:r w:rsidRPr="00D018E9">
        <w:rPr>
          <w:rFonts w:ascii="Times New Roman" w:hAnsi="Times New Roman" w:cs="Times New Roman"/>
          <w:sz w:val="24"/>
          <w:szCs w:val="24"/>
        </w:rPr>
        <w:t>I. SPLOŠNO O RAZPISU</w:t>
      </w:r>
      <w:bookmarkEnd w:id="2"/>
    </w:p>
    <w:p w14:paraId="3CB00E20" w14:textId="77777777" w:rsidR="001405AE" w:rsidRPr="00D018E9" w:rsidRDefault="001405AE">
      <w:pPr>
        <w:widowControl w:val="0"/>
        <w:autoSpaceDE w:val="0"/>
        <w:spacing w:line="213" w:lineRule="exact"/>
        <w:ind w:left="746"/>
        <w:rPr>
          <w:rFonts w:ascii="Times New Roman" w:hAnsi="Times New Roman"/>
          <w:color w:val="000000"/>
          <w:sz w:val="24"/>
          <w:szCs w:val="24"/>
        </w:rPr>
      </w:pPr>
    </w:p>
    <w:p w14:paraId="236B20D3" w14:textId="79BBA81D" w:rsidR="001405AE" w:rsidRPr="00D018E9" w:rsidRDefault="001405AE" w:rsidP="00123B70">
      <w:pPr>
        <w:pStyle w:val="Naslov3"/>
        <w:ind w:firstLine="284"/>
        <w:rPr>
          <w:rFonts w:ascii="Times New Roman" w:hAnsi="Times New Roman" w:cs="Times New Roman"/>
          <w:sz w:val="24"/>
          <w:szCs w:val="24"/>
        </w:rPr>
      </w:pPr>
      <w:bookmarkStart w:id="3" w:name="_Toc122859240"/>
      <w:r w:rsidRPr="00D018E9">
        <w:rPr>
          <w:rFonts w:ascii="Times New Roman" w:hAnsi="Times New Roman" w:cs="Times New Roman"/>
          <w:sz w:val="24"/>
          <w:szCs w:val="24"/>
        </w:rPr>
        <w:t>1.1 Vrsta postopka</w:t>
      </w:r>
      <w:bookmarkEnd w:id="3"/>
    </w:p>
    <w:p w14:paraId="5FD7047C" w14:textId="77777777" w:rsidR="001405AE" w:rsidRPr="00D018E9" w:rsidRDefault="001405AE">
      <w:pPr>
        <w:widowControl w:val="0"/>
        <w:numPr>
          <w:ilvl w:val="0"/>
          <w:numId w:val="3"/>
        </w:numPr>
        <w:autoSpaceDE w:val="0"/>
        <w:spacing w:line="306" w:lineRule="exact"/>
        <w:rPr>
          <w:rFonts w:ascii="Times New Roman" w:hAnsi="Times New Roman"/>
          <w:sz w:val="24"/>
          <w:szCs w:val="24"/>
        </w:rPr>
      </w:pPr>
      <w:r w:rsidRPr="00D018E9">
        <w:rPr>
          <w:rStyle w:val="Slog1"/>
          <w:rFonts w:ascii="Times New Roman" w:hAnsi="Times New Roman" w:cs="Times New Roman"/>
          <w:sz w:val="24"/>
          <w:szCs w:val="24"/>
        </w:rPr>
        <w:t>člen</w:t>
      </w:r>
    </w:p>
    <w:p w14:paraId="56D3EDF9" w14:textId="77777777" w:rsidR="001405AE" w:rsidRPr="00D018E9" w:rsidRDefault="001405AE">
      <w:pPr>
        <w:autoSpaceDE w:val="0"/>
        <w:jc w:val="both"/>
        <w:rPr>
          <w:rFonts w:ascii="Times New Roman" w:hAnsi="Times New Roman"/>
          <w:sz w:val="24"/>
          <w:szCs w:val="24"/>
        </w:rPr>
      </w:pPr>
    </w:p>
    <w:p w14:paraId="1B5D5D00" w14:textId="5B172F26" w:rsidR="001405AE" w:rsidRPr="00D018E9" w:rsidRDefault="001405AE" w:rsidP="00BF7D26">
      <w:pPr>
        <w:pStyle w:val="Telobesedila"/>
        <w:ind w:left="284"/>
        <w:jc w:val="both"/>
      </w:pPr>
      <w:r w:rsidRPr="00D018E9">
        <w:t xml:space="preserve">Naročnik bo to javno naročilo oddal po </w:t>
      </w:r>
      <w:r w:rsidR="00DB7143" w:rsidRPr="00D018E9">
        <w:t>odprtem postopku</w:t>
      </w:r>
      <w:r w:rsidR="00DB1C0E" w:rsidRPr="00D018E9">
        <w:t xml:space="preserve"> v skladu z 4</w:t>
      </w:r>
      <w:r w:rsidR="00245DC0" w:rsidRPr="00D018E9">
        <w:t>0</w:t>
      </w:r>
      <w:r w:rsidR="00DB1C0E" w:rsidRPr="00D018E9">
        <w:t>. členom ZJN-3</w:t>
      </w:r>
      <w:r w:rsidR="00242D28" w:rsidRPr="00D018E9">
        <w:t>,</w:t>
      </w:r>
      <w:r w:rsidR="00971D36" w:rsidRPr="00D018E9">
        <w:t xml:space="preserve"> </w:t>
      </w:r>
      <w:r w:rsidRPr="00D018E9">
        <w:t xml:space="preserve">predpisov, ki urejajo področje predmeta javnega naročila </w:t>
      </w:r>
      <w:r w:rsidR="00971D36" w:rsidRPr="00D018E9">
        <w:t>ter</w:t>
      </w:r>
      <w:r w:rsidRPr="00D018E9">
        <w:t xml:space="preserve"> v skladu s to</w:t>
      </w:r>
      <w:r w:rsidR="007170CE" w:rsidRPr="00D018E9">
        <w:t xml:space="preserve"> </w:t>
      </w:r>
      <w:r w:rsidRPr="00D018E9">
        <w:t>razpisno dokumentacijo.</w:t>
      </w:r>
    </w:p>
    <w:p w14:paraId="2E7661A3" w14:textId="7D39EBAC" w:rsidR="001405AE" w:rsidRPr="00D018E9" w:rsidRDefault="00754DED" w:rsidP="00123B70">
      <w:pPr>
        <w:pStyle w:val="Telobesedila"/>
        <w:ind w:left="284"/>
        <w:jc w:val="both"/>
        <w:rPr>
          <w:i/>
          <w:lang w:eastAsia="sl-SI"/>
        </w:rPr>
      </w:pPr>
      <w:r w:rsidRPr="00D018E9">
        <w:rPr>
          <w:lang w:eastAsia="sl-SI"/>
        </w:rPr>
        <w:t>Izrazi v tej razpisni dokumentaciji, zapisani v moški slovnični obliki, so uporabljeni kot nevtralni in veljajo enakovredno za oba spola.</w:t>
      </w:r>
    </w:p>
    <w:p w14:paraId="3ACAB746" w14:textId="2776E0FA" w:rsidR="001405AE" w:rsidRPr="00D018E9" w:rsidRDefault="001405AE" w:rsidP="00123B70">
      <w:pPr>
        <w:pStyle w:val="Naslov3"/>
        <w:ind w:firstLine="284"/>
        <w:rPr>
          <w:rFonts w:ascii="Times New Roman" w:hAnsi="Times New Roman" w:cs="Times New Roman"/>
          <w:sz w:val="24"/>
          <w:szCs w:val="24"/>
        </w:rPr>
      </w:pPr>
      <w:bookmarkStart w:id="4" w:name="_Toc122859241"/>
      <w:r w:rsidRPr="00D018E9">
        <w:rPr>
          <w:rFonts w:ascii="Times New Roman" w:hAnsi="Times New Roman" w:cs="Times New Roman"/>
          <w:sz w:val="24"/>
          <w:szCs w:val="24"/>
        </w:rPr>
        <w:t>1.2 Opis predmeta naročila</w:t>
      </w:r>
      <w:bookmarkEnd w:id="4"/>
    </w:p>
    <w:p w14:paraId="0DE5CFA6" w14:textId="1885203C" w:rsidR="001405AE" w:rsidRPr="00D018E9" w:rsidRDefault="008D2151">
      <w:pPr>
        <w:widowControl w:val="0"/>
        <w:numPr>
          <w:ilvl w:val="0"/>
          <w:numId w:val="3"/>
        </w:numPr>
        <w:autoSpaceDE w:val="0"/>
        <w:spacing w:line="306" w:lineRule="exact"/>
        <w:rPr>
          <w:rStyle w:val="Slog1"/>
          <w:rFonts w:ascii="Times New Roman" w:hAnsi="Times New Roman" w:cs="Times New Roman"/>
          <w:i w:val="0"/>
          <w:color w:val="auto"/>
          <w:sz w:val="24"/>
          <w:szCs w:val="24"/>
          <w:u w:val="none"/>
        </w:rPr>
      </w:pPr>
      <w:r>
        <w:rPr>
          <w:rStyle w:val="Slog1"/>
          <w:rFonts w:ascii="Times New Roman" w:hAnsi="Times New Roman" w:cs="Times New Roman"/>
          <w:sz w:val="24"/>
          <w:szCs w:val="24"/>
        </w:rPr>
        <w:t>č</w:t>
      </w:r>
      <w:r w:rsidR="001405AE" w:rsidRPr="00D018E9">
        <w:rPr>
          <w:rStyle w:val="Slog1"/>
          <w:rFonts w:ascii="Times New Roman" w:hAnsi="Times New Roman" w:cs="Times New Roman"/>
          <w:sz w:val="24"/>
          <w:szCs w:val="24"/>
        </w:rPr>
        <w:t>len</w:t>
      </w:r>
    </w:p>
    <w:p w14:paraId="71885181" w14:textId="77777777" w:rsidR="00605693" w:rsidRPr="00D018E9" w:rsidRDefault="00605693" w:rsidP="00605693">
      <w:pPr>
        <w:widowControl w:val="0"/>
        <w:autoSpaceDE w:val="0"/>
        <w:spacing w:line="306" w:lineRule="exact"/>
        <w:ind w:left="5346"/>
        <w:rPr>
          <w:rFonts w:ascii="Times New Roman" w:hAnsi="Times New Roman"/>
          <w:sz w:val="24"/>
          <w:szCs w:val="24"/>
        </w:rPr>
      </w:pPr>
    </w:p>
    <w:p w14:paraId="67E13E0F" w14:textId="7FAE76C7" w:rsidR="00605693" w:rsidRPr="00D018E9" w:rsidRDefault="00605693" w:rsidP="00605693">
      <w:pPr>
        <w:pStyle w:val="Telobesedila"/>
        <w:ind w:left="284"/>
        <w:jc w:val="both"/>
        <w:rPr>
          <w:i/>
          <w:iCs/>
          <w:color w:val="000000"/>
        </w:rPr>
      </w:pPr>
      <w:r w:rsidRPr="00D018E9">
        <w:rPr>
          <w:iCs/>
          <w:color w:val="000000"/>
        </w:rPr>
        <w:t xml:space="preserve">Predmet naročila je priprava, tisk, izpis in konfekcioniranje računov z UPN QR plačilnimi nalogi ter izvajanje poštnih storitev za obdobje </w:t>
      </w:r>
      <w:r w:rsidR="00EB27C7">
        <w:rPr>
          <w:iCs/>
          <w:color w:val="000000"/>
        </w:rPr>
        <w:t>48</w:t>
      </w:r>
      <w:r w:rsidRPr="00D018E9">
        <w:rPr>
          <w:iCs/>
          <w:color w:val="000000"/>
        </w:rPr>
        <w:t xml:space="preserve"> mesecev. Ponudnik mora v okviru ponudbe zagotoviti:</w:t>
      </w:r>
    </w:p>
    <w:p w14:paraId="4716B278" w14:textId="77777777" w:rsidR="00605693" w:rsidRPr="00D018E9" w:rsidRDefault="00605693" w:rsidP="00605693">
      <w:pPr>
        <w:pStyle w:val="Telobesedila"/>
        <w:ind w:left="284"/>
        <w:jc w:val="both"/>
        <w:rPr>
          <w:i/>
          <w:iCs/>
        </w:rPr>
      </w:pPr>
    </w:p>
    <w:p w14:paraId="4CC98A72" w14:textId="77777777" w:rsidR="00605693" w:rsidRPr="00D018E9" w:rsidRDefault="00605693" w:rsidP="00605693">
      <w:pPr>
        <w:pStyle w:val="Telobesedila"/>
        <w:numPr>
          <w:ilvl w:val="0"/>
          <w:numId w:val="42"/>
        </w:numPr>
        <w:suppressAutoHyphens w:val="0"/>
        <w:jc w:val="both"/>
        <w:rPr>
          <w:i/>
          <w:iCs/>
          <w:color w:val="000000"/>
        </w:rPr>
      </w:pPr>
      <w:r w:rsidRPr="00D018E9">
        <w:rPr>
          <w:iCs/>
          <w:color w:val="000000"/>
        </w:rPr>
        <w:t>oblikovanje računov s plačilnimi nalogi in obvestili na položnicah (dodatni tekst),</w:t>
      </w:r>
    </w:p>
    <w:p w14:paraId="6AD123FC" w14:textId="77777777" w:rsidR="00605693" w:rsidRPr="00D018E9" w:rsidRDefault="00605693" w:rsidP="00605693">
      <w:pPr>
        <w:pStyle w:val="Telobesedila"/>
        <w:numPr>
          <w:ilvl w:val="0"/>
          <w:numId w:val="42"/>
        </w:numPr>
        <w:suppressAutoHyphens w:val="0"/>
        <w:jc w:val="both"/>
        <w:rPr>
          <w:i/>
          <w:iCs/>
          <w:color w:val="000000"/>
        </w:rPr>
      </w:pPr>
      <w:r w:rsidRPr="00D018E9">
        <w:rPr>
          <w:iCs/>
          <w:color w:val="000000"/>
        </w:rPr>
        <w:t>tisk računov,</w:t>
      </w:r>
    </w:p>
    <w:p w14:paraId="745E5BF3" w14:textId="77777777" w:rsidR="00605693" w:rsidRPr="00D018E9" w:rsidRDefault="00605693" w:rsidP="00605693">
      <w:pPr>
        <w:pStyle w:val="Telobesedila"/>
        <w:numPr>
          <w:ilvl w:val="0"/>
          <w:numId w:val="42"/>
        </w:numPr>
        <w:suppressAutoHyphens w:val="0"/>
        <w:jc w:val="both"/>
        <w:rPr>
          <w:i/>
          <w:iCs/>
          <w:color w:val="000000"/>
        </w:rPr>
      </w:pPr>
      <w:r w:rsidRPr="00D018E9">
        <w:rPr>
          <w:iCs/>
          <w:color w:val="000000"/>
        </w:rPr>
        <w:t>prevzem podatkovnih datotek, pregled in pripravo dinamičnih podatkov za izpis in izvedbo korektur z naročnikom;</w:t>
      </w:r>
    </w:p>
    <w:p w14:paraId="62FA7E93" w14:textId="77777777" w:rsidR="00605693" w:rsidRPr="00D018E9" w:rsidRDefault="00605693" w:rsidP="00605693">
      <w:pPr>
        <w:pStyle w:val="Telobesedila"/>
        <w:numPr>
          <w:ilvl w:val="0"/>
          <w:numId w:val="42"/>
        </w:numPr>
        <w:suppressAutoHyphens w:val="0"/>
        <w:jc w:val="both"/>
        <w:rPr>
          <w:i/>
          <w:iCs/>
          <w:color w:val="000000"/>
        </w:rPr>
      </w:pPr>
      <w:r w:rsidRPr="00D018E9">
        <w:rPr>
          <w:iCs/>
          <w:color w:val="000000"/>
        </w:rPr>
        <w:t>izpis dinamičnih podatkov in konfekcioniranje;</w:t>
      </w:r>
    </w:p>
    <w:p w14:paraId="3ED6ACA3" w14:textId="77777777" w:rsidR="00605693" w:rsidRPr="00D018E9" w:rsidRDefault="00605693" w:rsidP="00605693">
      <w:pPr>
        <w:pStyle w:val="Telobesedila"/>
        <w:numPr>
          <w:ilvl w:val="0"/>
          <w:numId w:val="42"/>
        </w:numPr>
        <w:suppressAutoHyphens w:val="0"/>
        <w:jc w:val="both"/>
        <w:rPr>
          <w:i/>
          <w:iCs/>
          <w:color w:val="000000"/>
        </w:rPr>
      </w:pPr>
      <w:r w:rsidRPr="00D018E9">
        <w:rPr>
          <w:iCs/>
          <w:color w:val="000000"/>
        </w:rPr>
        <w:t>sortiranje in opremljanje računov;</w:t>
      </w:r>
    </w:p>
    <w:p w14:paraId="4CA9BDE2" w14:textId="77777777" w:rsidR="00605693" w:rsidRPr="00D018E9" w:rsidRDefault="00605693" w:rsidP="00605693">
      <w:pPr>
        <w:pStyle w:val="Telobesedila"/>
        <w:numPr>
          <w:ilvl w:val="0"/>
          <w:numId w:val="42"/>
        </w:numPr>
        <w:suppressAutoHyphens w:val="0"/>
        <w:jc w:val="both"/>
        <w:rPr>
          <w:i/>
          <w:iCs/>
          <w:color w:val="000000"/>
        </w:rPr>
      </w:pPr>
      <w:r w:rsidRPr="00D018E9">
        <w:rPr>
          <w:iCs/>
          <w:color w:val="000000"/>
        </w:rPr>
        <w:t>raznos oz. pošiljanje računov.</w:t>
      </w:r>
    </w:p>
    <w:p w14:paraId="26E66AAF" w14:textId="77777777" w:rsidR="00605693" w:rsidRPr="00D018E9" w:rsidRDefault="00605693" w:rsidP="00605693">
      <w:pPr>
        <w:pStyle w:val="Telobesedila"/>
        <w:jc w:val="both"/>
        <w:rPr>
          <w:i/>
          <w:iCs/>
          <w:color w:val="000000"/>
        </w:rPr>
      </w:pPr>
    </w:p>
    <w:p w14:paraId="70977E68" w14:textId="5D324FF8" w:rsidR="00605693" w:rsidRPr="00D018E9" w:rsidRDefault="00605693" w:rsidP="00605693">
      <w:pPr>
        <w:widowControl w:val="0"/>
        <w:autoSpaceDE w:val="0"/>
        <w:autoSpaceDN w:val="0"/>
        <w:adjustRightInd w:val="0"/>
        <w:spacing w:line="306" w:lineRule="exact"/>
        <w:ind w:left="284"/>
        <w:jc w:val="both"/>
        <w:rPr>
          <w:rFonts w:ascii="Times New Roman" w:eastAsia="Times New Roman" w:hAnsi="Times New Roman"/>
          <w:iCs/>
          <w:color w:val="000000"/>
          <w:sz w:val="24"/>
          <w:szCs w:val="24"/>
        </w:rPr>
      </w:pPr>
      <w:r w:rsidRPr="00D018E9">
        <w:rPr>
          <w:rFonts w:ascii="Times New Roman" w:eastAsia="Times New Roman" w:hAnsi="Times New Roman"/>
          <w:iCs/>
          <w:color w:val="000000"/>
          <w:sz w:val="24"/>
          <w:szCs w:val="24"/>
        </w:rPr>
        <w:t xml:space="preserve">Okvirna količina tiskovin znaša </w:t>
      </w:r>
      <w:r w:rsidR="0022129B">
        <w:rPr>
          <w:rFonts w:ascii="Times New Roman" w:eastAsia="Times New Roman" w:hAnsi="Times New Roman"/>
          <w:iCs/>
          <w:color w:val="000000"/>
          <w:sz w:val="24"/>
          <w:szCs w:val="24"/>
        </w:rPr>
        <w:t>1.050.000</w:t>
      </w:r>
      <w:r w:rsidRPr="00D018E9">
        <w:rPr>
          <w:rFonts w:ascii="Times New Roman" w:eastAsia="Times New Roman" w:hAnsi="Times New Roman"/>
          <w:iCs/>
          <w:color w:val="000000"/>
          <w:sz w:val="24"/>
          <w:szCs w:val="24"/>
        </w:rPr>
        <w:t xml:space="preserve"> </w:t>
      </w:r>
      <w:r w:rsidR="0022129B">
        <w:rPr>
          <w:rFonts w:ascii="Times New Roman" w:eastAsia="Times New Roman" w:hAnsi="Times New Roman"/>
          <w:iCs/>
          <w:color w:val="000000"/>
          <w:sz w:val="24"/>
          <w:szCs w:val="24"/>
        </w:rPr>
        <w:t>kosov.</w:t>
      </w:r>
    </w:p>
    <w:p w14:paraId="2911699D" w14:textId="77777777" w:rsidR="00D053A7" w:rsidRPr="00D018E9" w:rsidRDefault="00D053A7" w:rsidP="00DE7668">
      <w:pPr>
        <w:pStyle w:val="Telobesedila"/>
        <w:jc w:val="both"/>
      </w:pPr>
    </w:p>
    <w:p w14:paraId="7B3E6B1F" w14:textId="475B88C6" w:rsidR="001405AE" w:rsidRPr="00D018E9" w:rsidRDefault="001405AE">
      <w:pPr>
        <w:pStyle w:val="Naslov3"/>
        <w:ind w:firstLine="284"/>
        <w:rPr>
          <w:rFonts w:ascii="Times New Roman" w:hAnsi="Times New Roman" w:cs="Times New Roman"/>
          <w:sz w:val="24"/>
          <w:szCs w:val="24"/>
        </w:rPr>
      </w:pPr>
      <w:bookmarkStart w:id="5" w:name="_Toc122859242"/>
      <w:r w:rsidRPr="00D018E9">
        <w:rPr>
          <w:rFonts w:ascii="Times New Roman" w:hAnsi="Times New Roman" w:cs="Times New Roman"/>
          <w:sz w:val="24"/>
          <w:szCs w:val="24"/>
        </w:rPr>
        <w:t>1.</w:t>
      </w:r>
      <w:r w:rsidR="00D053A7" w:rsidRPr="00D018E9">
        <w:rPr>
          <w:rFonts w:ascii="Times New Roman" w:hAnsi="Times New Roman" w:cs="Times New Roman"/>
          <w:sz w:val="24"/>
          <w:szCs w:val="24"/>
        </w:rPr>
        <w:t>3</w:t>
      </w:r>
      <w:r w:rsidRPr="00D018E9">
        <w:rPr>
          <w:rFonts w:ascii="Times New Roman" w:hAnsi="Times New Roman" w:cs="Times New Roman"/>
          <w:sz w:val="24"/>
          <w:szCs w:val="24"/>
        </w:rPr>
        <w:t xml:space="preserve"> Pojasnila in dopolnitev razpisne dokumentacije</w:t>
      </w:r>
      <w:bookmarkEnd w:id="5"/>
    </w:p>
    <w:p w14:paraId="24A08836" w14:textId="77777777" w:rsidR="001405AE" w:rsidRPr="00D018E9" w:rsidRDefault="001405AE">
      <w:pPr>
        <w:widowControl w:val="0"/>
        <w:autoSpaceDE w:val="0"/>
        <w:spacing w:line="306" w:lineRule="exact"/>
        <w:ind w:left="4986"/>
        <w:rPr>
          <w:rFonts w:ascii="Times New Roman" w:hAnsi="Times New Roman"/>
          <w:sz w:val="24"/>
          <w:szCs w:val="24"/>
        </w:rPr>
      </w:pPr>
    </w:p>
    <w:p w14:paraId="3D965483" w14:textId="77777777" w:rsidR="001405AE" w:rsidRPr="00D018E9" w:rsidRDefault="001405AE">
      <w:pPr>
        <w:widowControl w:val="0"/>
        <w:numPr>
          <w:ilvl w:val="0"/>
          <w:numId w:val="3"/>
        </w:numPr>
        <w:autoSpaceDE w:val="0"/>
        <w:spacing w:line="306" w:lineRule="exact"/>
        <w:rPr>
          <w:rFonts w:ascii="Times New Roman" w:hAnsi="Times New Roman"/>
          <w:sz w:val="24"/>
          <w:szCs w:val="24"/>
        </w:rPr>
      </w:pPr>
      <w:r w:rsidRPr="00D018E9">
        <w:rPr>
          <w:rStyle w:val="Slog1"/>
          <w:rFonts w:ascii="Times New Roman" w:hAnsi="Times New Roman" w:cs="Times New Roman"/>
          <w:sz w:val="24"/>
          <w:szCs w:val="24"/>
        </w:rPr>
        <w:t>člen</w:t>
      </w:r>
    </w:p>
    <w:p w14:paraId="4B34F7B6"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A0FDDF4"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C2B580"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11B9E3DE"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367727F"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52A04A7A"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6A560A14"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01CD805B"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Spremembe in dopolnitve se lahko podajo tudi v obliki odgovorov na vprašanja, posredovanih na portal javnih naročil. </w:t>
      </w:r>
    </w:p>
    <w:p w14:paraId="43C1C36D"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7B73186B"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Če bo naročnik spremenil ali dopolnil dokumentacijo v zvezi z oddajo javnega naročila </w:t>
      </w:r>
      <w:r w:rsidR="008907D7" w:rsidRPr="00D018E9">
        <w:rPr>
          <w:rFonts w:ascii="Times New Roman" w:hAnsi="Times New Roman"/>
          <w:sz w:val="24"/>
          <w:szCs w:val="24"/>
        </w:rPr>
        <w:t>štiri</w:t>
      </w:r>
      <w:r w:rsidRPr="00D018E9">
        <w:rPr>
          <w:rFonts w:ascii="Times New Roman" w:hAnsi="Times New Roman"/>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097CC054"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11EB08F2"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Vsak izdan dodatek postane del dokumentacije v zvezi z oddajo javnega naročila, prav tako pojasnila, ki jih poda naročnik ponudnikom v obliki odgovorov na vprašanja na portalu javnih naročil.</w:t>
      </w:r>
    </w:p>
    <w:p w14:paraId="00C2E8C3"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506820D5"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Sestanka s ponudniki ne bo.</w:t>
      </w:r>
    </w:p>
    <w:p w14:paraId="45C07AB9"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0430ED5E" w14:textId="5A0B2279" w:rsidR="001405AE" w:rsidRPr="00D018E9" w:rsidRDefault="001405AE">
      <w:pPr>
        <w:pStyle w:val="Naslov3"/>
        <w:ind w:firstLine="284"/>
        <w:rPr>
          <w:rFonts w:ascii="Times New Roman" w:hAnsi="Times New Roman" w:cs="Times New Roman"/>
          <w:sz w:val="24"/>
          <w:szCs w:val="24"/>
        </w:rPr>
      </w:pPr>
      <w:bookmarkStart w:id="6" w:name="_Toc122859243"/>
      <w:r w:rsidRPr="00D018E9">
        <w:rPr>
          <w:rFonts w:ascii="Times New Roman" w:hAnsi="Times New Roman" w:cs="Times New Roman"/>
          <w:sz w:val="24"/>
          <w:szCs w:val="24"/>
        </w:rPr>
        <w:t>1.</w:t>
      </w:r>
      <w:r w:rsidR="00D053A7" w:rsidRPr="00D018E9">
        <w:rPr>
          <w:rFonts w:ascii="Times New Roman" w:hAnsi="Times New Roman" w:cs="Times New Roman"/>
          <w:sz w:val="24"/>
          <w:szCs w:val="24"/>
        </w:rPr>
        <w:t>4</w:t>
      </w:r>
      <w:r w:rsidRPr="00D018E9">
        <w:rPr>
          <w:rFonts w:ascii="Times New Roman" w:hAnsi="Times New Roman" w:cs="Times New Roman"/>
          <w:sz w:val="24"/>
          <w:szCs w:val="24"/>
        </w:rPr>
        <w:t xml:space="preserve"> Sodelovanje na razpisu</w:t>
      </w:r>
      <w:bookmarkEnd w:id="6"/>
    </w:p>
    <w:p w14:paraId="640EE0AD" w14:textId="77777777"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5. člen</w:t>
      </w:r>
    </w:p>
    <w:p w14:paraId="29CE2929" w14:textId="77777777" w:rsidR="001405AE" w:rsidRPr="00D018E9" w:rsidRDefault="001405AE">
      <w:pPr>
        <w:widowControl w:val="0"/>
        <w:autoSpaceDE w:val="0"/>
        <w:spacing w:line="306" w:lineRule="exact"/>
        <w:ind w:left="4986"/>
        <w:rPr>
          <w:rFonts w:ascii="Times New Roman" w:hAnsi="Times New Roman"/>
          <w:sz w:val="24"/>
          <w:szCs w:val="24"/>
        </w:rPr>
      </w:pPr>
    </w:p>
    <w:p w14:paraId="650DDB57"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Na razpis se lahko prijavi vsak gospodarski subjekt, ki izpolnjuje pogoje iz te razpisne dokumentacije. </w:t>
      </w:r>
    </w:p>
    <w:p w14:paraId="5FA48374"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553D3BB"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Kot ponudnik lahko na tako razpisu kandidira vsaka pravna ali fizična oseba (gospodarski subjekt), ki ima registrirano dejavnost, ki je predmet razpisa, jo prevzema v ponudbi in ima za opravljanje te dejavnosti vsa predpisana dovoljenja.</w:t>
      </w:r>
    </w:p>
    <w:p w14:paraId="3BEE7790"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66DA5DB"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b/>
          <w:sz w:val="24"/>
          <w:szCs w:val="24"/>
        </w:rPr>
        <w:t>A) Samostojna ponudba</w:t>
      </w:r>
      <w:r w:rsidRPr="00D018E9">
        <w:rPr>
          <w:rFonts w:ascii="Times New Roman" w:hAnsi="Times New Roman"/>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77809487"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1ACEF44F"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b/>
          <w:sz w:val="24"/>
          <w:szCs w:val="24"/>
        </w:rPr>
        <w:t>B) Skupna ponudba</w:t>
      </w:r>
      <w:r w:rsidRPr="00D018E9">
        <w:rPr>
          <w:rFonts w:ascii="Times New Roman" w:hAnsi="Times New Roman"/>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107F3885"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7BA7F42B"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Pravni akt o skupni izvedbi naročila mora vsebovati:</w:t>
      </w:r>
    </w:p>
    <w:p w14:paraId="754F1C1D" w14:textId="77777777" w:rsidR="001405AE" w:rsidRPr="00D018E9" w:rsidRDefault="001405AE">
      <w:pPr>
        <w:autoSpaceDE w:val="0"/>
        <w:rPr>
          <w:rFonts w:ascii="Times New Roman" w:hAnsi="Times New Roman"/>
          <w:color w:val="000000"/>
          <w:sz w:val="24"/>
          <w:szCs w:val="24"/>
        </w:rPr>
      </w:pPr>
    </w:p>
    <w:p w14:paraId="76F68688"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navedbo vseh partnerjev v skupni (naziv in naslov partnerja, zakonitega zastopnika, matična številka, davčna številka, številka transakcijskega računa), </w:t>
      </w:r>
    </w:p>
    <w:p w14:paraId="6A94154D"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pooblastilo vodilnemu partnerju (nosilcu) v skupini, </w:t>
      </w:r>
    </w:p>
    <w:p w14:paraId="4E021B97"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neomejeno solidarno odgovornost vseh partnerjev v skupini do naročnika, </w:t>
      </w:r>
    </w:p>
    <w:p w14:paraId="41E949EB"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področje dela, ki ga bo prevzel in izvedel vsak partner v skupni ponudbi in delež vsakega partnerja v skupni ponudbi v % in vrednost del, ki jih prevzema vsak partner v skupni ponudbi, </w:t>
      </w:r>
    </w:p>
    <w:p w14:paraId="2DC5A2F3"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način plačila preko vodilnega partnerja ali vsakemu partnerju posebej, </w:t>
      </w:r>
    </w:p>
    <w:p w14:paraId="1209114F" w14:textId="77777777" w:rsidR="001405AE" w:rsidRPr="00D018E9" w:rsidRDefault="001405AE" w:rsidP="00AC43F3">
      <w:pPr>
        <w:numPr>
          <w:ilvl w:val="0"/>
          <w:numId w:val="10"/>
        </w:numPr>
        <w:autoSpaceDE w:val="0"/>
        <w:rPr>
          <w:rFonts w:ascii="Times New Roman" w:hAnsi="Times New Roman"/>
          <w:sz w:val="24"/>
          <w:szCs w:val="24"/>
        </w:rPr>
      </w:pPr>
      <w:r w:rsidRPr="00D018E9">
        <w:rPr>
          <w:rFonts w:ascii="Times New Roman" w:hAnsi="Times New Roman"/>
          <w:color w:val="000000"/>
          <w:sz w:val="24"/>
          <w:szCs w:val="24"/>
        </w:rPr>
        <w:t xml:space="preserve">izjava, da so vsi partnerji seznanjeni s plačilnimi pogoji iz te dokumentacije </w:t>
      </w:r>
    </w:p>
    <w:p w14:paraId="00E9ACB0"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določbe v primeru izstopa kateregakoli od partnerjev v skupni, </w:t>
      </w:r>
    </w:p>
    <w:p w14:paraId="1F929D21"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reševanje sporov med partnerji v skupini, </w:t>
      </w:r>
    </w:p>
    <w:p w14:paraId="56A2AF83"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druge morebitne pravice in obveznosti med partnerji v skupini, </w:t>
      </w:r>
    </w:p>
    <w:p w14:paraId="3A342698"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rok veljavnosti pravnega akta, </w:t>
      </w:r>
    </w:p>
    <w:p w14:paraId="7DB969E2" w14:textId="77777777" w:rsidR="001405AE" w:rsidRPr="00D018E9" w:rsidRDefault="001405AE" w:rsidP="00AC43F3">
      <w:pPr>
        <w:numPr>
          <w:ilvl w:val="0"/>
          <w:numId w:val="10"/>
        </w:numPr>
        <w:autoSpaceDE w:val="0"/>
        <w:spacing w:after="63"/>
        <w:rPr>
          <w:rFonts w:ascii="Times New Roman" w:hAnsi="Times New Roman"/>
          <w:sz w:val="24"/>
          <w:szCs w:val="24"/>
        </w:rPr>
      </w:pPr>
      <w:r w:rsidRPr="00D018E9">
        <w:rPr>
          <w:rFonts w:ascii="Times New Roman" w:hAnsi="Times New Roman"/>
          <w:color w:val="000000"/>
          <w:sz w:val="24"/>
          <w:szCs w:val="24"/>
        </w:rPr>
        <w:t xml:space="preserve">pravni akt o skupni izvedbi naročila mora biti datiran, žigosan in podpisan s strani vseh partnerjev v skupini. </w:t>
      </w:r>
    </w:p>
    <w:p w14:paraId="4D200D0B" w14:textId="77777777" w:rsidR="001405AE" w:rsidRPr="00D018E9" w:rsidRDefault="001405AE">
      <w:pPr>
        <w:jc w:val="both"/>
        <w:rPr>
          <w:rFonts w:ascii="Times New Roman" w:hAnsi="Times New Roman"/>
          <w:color w:val="000000"/>
          <w:sz w:val="24"/>
          <w:szCs w:val="24"/>
        </w:rPr>
      </w:pPr>
    </w:p>
    <w:p w14:paraId="61A14845"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35E60C7"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56B3605F"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Pogoje v zvezi z izpolnjevanjem tehničnih in strokovnih zahtev lahko ponudniki v skupni ponudbi izpolnjujejo kumulativno. </w:t>
      </w:r>
    </w:p>
    <w:p w14:paraId="3A85118D"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1DFF1D6D"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b/>
          <w:sz w:val="24"/>
          <w:szCs w:val="24"/>
        </w:rPr>
        <w:t>C) Ponudba s podizvajalci</w:t>
      </w:r>
      <w:r w:rsidRPr="00D018E9">
        <w:rPr>
          <w:rFonts w:ascii="Times New Roman" w:hAnsi="Times New Roman"/>
          <w:sz w:val="24"/>
          <w:szCs w:val="24"/>
        </w:rPr>
        <w:t xml:space="preserve"> je ponudba, v kateri skupaj s ponudnikom nastopajo tudi drugi ponudniki, kot podizvajalci. V razmerju do naročnika ponudnik v celoti odgovarja za izvedbo javnega naročila. </w:t>
      </w:r>
    </w:p>
    <w:p w14:paraId="5F1891D9"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CA014F6"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Če bo ponudnik izvajal javno naročilo s podizvajalci, mora v ponudbi:</w:t>
      </w:r>
    </w:p>
    <w:p w14:paraId="3451071F" w14:textId="68B9386F" w:rsidR="001405AE" w:rsidRPr="00D018E9" w:rsidRDefault="001405AE" w:rsidP="00AC43F3">
      <w:pPr>
        <w:widowControl w:val="0"/>
        <w:numPr>
          <w:ilvl w:val="0"/>
          <w:numId w:val="6"/>
        </w:numPr>
        <w:autoSpaceDE w:val="0"/>
        <w:spacing w:line="266" w:lineRule="exact"/>
        <w:jc w:val="both"/>
        <w:rPr>
          <w:rFonts w:ascii="Times New Roman" w:hAnsi="Times New Roman"/>
          <w:sz w:val="24"/>
          <w:szCs w:val="24"/>
        </w:rPr>
      </w:pPr>
      <w:r w:rsidRPr="00D018E9">
        <w:rPr>
          <w:rFonts w:ascii="Times New Roman" w:hAnsi="Times New Roman"/>
          <w:sz w:val="24"/>
          <w:szCs w:val="24"/>
        </w:rPr>
        <w:t>navesti vse podizvajalce ter vsak del javnega naročila, ki ga namerava oddati v podizvajanje (OBR-</w:t>
      </w:r>
      <w:r w:rsidR="00721CB5" w:rsidRPr="00D018E9">
        <w:rPr>
          <w:rFonts w:ascii="Times New Roman" w:hAnsi="Times New Roman"/>
          <w:sz w:val="24"/>
          <w:szCs w:val="24"/>
        </w:rPr>
        <w:t>3</w:t>
      </w:r>
      <w:r w:rsidRPr="00D018E9">
        <w:rPr>
          <w:rFonts w:ascii="Times New Roman" w:hAnsi="Times New Roman"/>
          <w:sz w:val="24"/>
          <w:szCs w:val="24"/>
        </w:rPr>
        <w:t>),</w:t>
      </w:r>
    </w:p>
    <w:p w14:paraId="238AFD5D" w14:textId="77777777" w:rsidR="001405AE" w:rsidRPr="00D018E9" w:rsidRDefault="001405AE" w:rsidP="00AC43F3">
      <w:pPr>
        <w:widowControl w:val="0"/>
        <w:numPr>
          <w:ilvl w:val="0"/>
          <w:numId w:val="6"/>
        </w:numPr>
        <w:autoSpaceDE w:val="0"/>
        <w:spacing w:line="266" w:lineRule="exact"/>
        <w:jc w:val="both"/>
        <w:rPr>
          <w:rFonts w:ascii="Times New Roman" w:hAnsi="Times New Roman"/>
          <w:sz w:val="24"/>
          <w:szCs w:val="24"/>
        </w:rPr>
      </w:pPr>
      <w:r w:rsidRPr="00D018E9">
        <w:rPr>
          <w:rFonts w:ascii="Times New Roman" w:hAnsi="Times New Roman"/>
          <w:sz w:val="24"/>
          <w:szCs w:val="24"/>
        </w:rPr>
        <w:t>kontaktne podatke in zakonite zastopnike predlaganih podizvajalcev (OBR-</w:t>
      </w:r>
      <w:r w:rsidR="001E58BF" w:rsidRPr="00D018E9">
        <w:rPr>
          <w:rFonts w:ascii="Times New Roman" w:hAnsi="Times New Roman"/>
          <w:sz w:val="24"/>
          <w:szCs w:val="24"/>
        </w:rPr>
        <w:t>3</w:t>
      </w:r>
      <w:r w:rsidRPr="00D018E9">
        <w:rPr>
          <w:rFonts w:ascii="Times New Roman" w:hAnsi="Times New Roman"/>
          <w:sz w:val="24"/>
          <w:szCs w:val="24"/>
        </w:rPr>
        <w:t>),</w:t>
      </w:r>
    </w:p>
    <w:p w14:paraId="2626AF1B" w14:textId="77777777" w:rsidR="001405AE" w:rsidRPr="00D018E9" w:rsidRDefault="001405AE" w:rsidP="00AC43F3">
      <w:pPr>
        <w:widowControl w:val="0"/>
        <w:numPr>
          <w:ilvl w:val="0"/>
          <w:numId w:val="6"/>
        </w:numPr>
        <w:autoSpaceDE w:val="0"/>
        <w:spacing w:line="266" w:lineRule="exact"/>
        <w:jc w:val="both"/>
        <w:rPr>
          <w:rFonts w:ascii="Times New Roman" w:hAnsi="Times New Roman"/>
          <w:sz w:val="24"/>
          <w:szCs w:val="24"/>
        </w:rPr>
      </w:pPr>
      <w:r w:rsidRPr="00D018E9">
        <w:rPr>
          <w:rFonts w:ascii="Times New Roman" w:hAnsi="Times New Roman"/>
          <w:sz w:val="24"/>
          <w:szCs w:val="24"/>
        </w:rPr>
        <w:t>izpolnjene ESPD teh podizvajalcev v skladu z 79. členom ZJN-3,</w:t>
      </w:r>
    </w:p>
    <w:p w14:paraId="35185BE0" w14:textId="77777777" w:rsidR="001405AE" w:rsidRPr="00D018E9" w:rsidRDefault="001405AE" w:rsidP="00AC43F3">
      <w:pPr>
        <w:widowControl w:val="0"/>
        <w:numPr>
          <w:ilvl w:val="0"/>
          <w:numId w:val="6"/>
        </w:numPr>
        <w:autoSpaceDE w:val="0"/>
        <w:spacing w:line="266" w:lineRule="exact"/>
        <w:jc w:val="both"/>
        <w:rPr>
          <w:rFonts w:ascii="Times New Roman" w:hAnsi="Times New Roman"/>
          <w:sz w:val="24"/>
          <w:szCs w:val="24"/>
        </w:rPr>
      </w:pPr>
      <w:r w:rsidRPr="00D018E9">
        <w:rPr>
          <w:rFonts w:ascii="Times New Roman" w:hAnsi="Times New Roman"/>
          <w:sz w:val="24"/>
          <w:szCs w:val="24"/>
        </w:rPr>
        <w:t>priložiti zahtevo podizvajalca za neposredno plačilo, če podizvajalec to zahteva (OBR-</w:t>
      </w:r>
      <w:r w:rsidR="001E58BF" w:rsidRPr="00D018E9">
        <w:rPr>
          <w:rFonts w:ascii="Times New Roman" w:hAnsi="Times New Roman"/>
          <w:sz w:val="24"/>
          <w:szCs w:val="24"/>
        </w:rPr>
        <w:t>3</w:t>
      </w:r>
      <w:r w:rsidRPr="00D018E9">
        <w:rPr>
          <w:rFonts w:ascii="Times New Roman" w:hAnsi="Times New Roman"/>
          <w:sz w:val="24"/>
          <w:szCs w:val="24"/>
        </w:rPr>
        <w:t>).</w:t>
      </w:r>
    </w:p>
    <w:p w14:paraId="02897BA4"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6F58FF31"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4442F8FC" w14:textId="77777777" w:rsidR="001405AE" w:rsidRPr="00D018E9" w:rsidRDefault="001405AE">
      <w:pPr>
        <w:autoSpaceDE w:val="0"/>
        <w:rPr>
          <w:rFonts w:ascii="Times New Roman" w:hAnsi="Times New Roman"/>
          <w:color w:val="000000"/>
          <w:sz w:val="24"/>
          <w:szCs w:val="24"/>
        </w:rPr>
      </w:pPr>
    </w:p>
    <w:p w14:paraId="5856A19B" w14:textId="77777777" w:rsidR="001405AE" w:rsidRPr="00D018E9" w:rsidRDefault="001405AE" w:rsidP="00AC43F3">
      <w:pPr>
        <w:numPr>
          <w:ilvl w:val="0"/>
          <w:numId w:val="4"/>
        </w:numPr>
        <w:autoSpaceDE w:val="0"/>
        <w:spacing w:after="56"/>
        <w:rPr>
          <w:rFonts w:ascii="Times New Roman" w:hAnsi="Times New Roman"/>
          <w:sz w:val="24"/>
          <w:szCs w:val="24"/>
        </w:rPr>
      </w:pPr>
      <w:r w:rsidRPr="00D018E9">
        <w:rPr>
          <w:rFonts w:ascii="Times New Roman" w:hAnsi="Times New Roman"/>
          <w:sz w:val="24"/>
          <w:szCs w:val="24"/>
        </w:rPr>
        <w:t xml:space="preserve">navesti firmo/ime in sedež/naslov novega podizvajalca ter del javnega naročila, ki ga namerava oddati v podizvajanje temu subjektu; </w:t>
      </w:r>
    </w:p>
    <w:p w14:paraId="0E828AC8" w14:textId="77777777" w:rsidR="001405AE" w:rsidRPr="00D018E9" w:rsidRDefault="001405AE" w:rsidP="00AC43F3">
      <w:pPr>
        <w:numPr>
          <w:ilvl w:val="0"/>
          <w:numId w:val="4"/>
        </w:numPr>
        <w:autoSpaceDE w:val="0"/>
        <w:spacing w:after="56"/>
        <w:rPr>
          <w:rFonts w:ascii="Times New Roman" w:hAnsi="Times New Roman"/>
          <w:sz w:val="24"/>
          <w:szCs w:val="24"/>
        </w:rPr>
      </w:pPr>
      <w:r w:rsidRPr="00D018E9">
        <w:rPr>
          <w:rFonts w:ascii="Times New Roman" w:hAnsi="Times New Roman"/>
          <w:sz w:val="24"/>
          <w:szCs w:val="24"/>
        </w:rPr>
        <w:t>kontaktne podatke in zakonite zastopnike predlaganih novo predlaganih podizvajalcev;</w:t>
      </w:r>
    </w:p>
    <w:p w14:paraId="4112DB78" w14:textId="77777777" w:rsidR="001405AE" w:rsidRPr="00D018E9" w:rsidRDefault="001405AE" w:rsidP="00AC43F3">
      <w:pPr>
        <w:numPr>
          <w:ilvl w:val="0"/>
          <w:numId w:val="4"/>
        </w:numPr>
        <w:autoSpaceDE w:val="0"/>
        <w:spacing w:after="56"/>
        <w:rPr>
          <w:rFonts w:ascii="Times New Roman" w:hAnsi="Times New Roman"/>
          <w:sz w:val="24"/>
          <w:szCs w:val="24"/>
        </w:rPr>
      </w:pPr>
      <w:r w:rsidRPr="00D018E9">
        <w:rPr>
          <w:rFonts w:ascii="Times New Roman" w:eastAsia="Times New Roman" w:hAnsi="Times New Roman"/>
          <w:sz w:val="24"/>
          <w:szCs w:val="24"/>
        </w:rPr>
        <w:t xml:space="preserve"> </w:t>
      </w:r>
      <w:r w:rsidRPr="00D018E9">
        <w:rPr>
          <w:rFonts w:ascii="Times New Roman" w:hAnsi="Times New Roman"/>
          <w:sz w:val="24"/>
          <w:szCs w:val="24"/>
        </w:rPr>
        <w:t xml:space="preserve">izpolnjene ESPD teh podizvajalcev v skladu z 79. členom ZJN-3 ali dokazila o neobstoju razlogov za izključitev ter izpolnjevanju pogojev ter </w:t>
      </w:r>
    </w:p>
    <w:p w14:paraId="0B7A6902" w14:textId="77777777" w:rsidR="001405AE" w:rsidRPr="00D018E9" w:rsidRDefault="001405AE" w:rsidP="00AC43F3">
      <w:pPr>
        <w:numPr>
          <w:ilvl w:val="0"/>
          <w:numId w:val="4"/>
        </w:numPr>
        <w:autoSpaceDE w:val="0"/>
        <w:spacing w:after="56"/>
        <w:rPr>
          <w:rFonts w:ascii="Times New Roman" w:hAnsi="Times New Roman"/>
          <w:sz w:val="24"/>
          <w:szCs w:val="24"/>
        </w:rPr>
      </w:pPr>
      <w:r w:rsidRPr="00D018E9">
        <w:rPr>
          <w:rFonts w:ascii="Times New Roman" w:hAnsi="Times New Roman"/>
          <w:sz w:val="24"/>
          <w:szCs w:val="24"/>
        </w:rPr>
        <w:t xml:space="preserve">priložiti zahtevo podizvajalca za neposredno plačilo, če podizvajalec to zahteva. </w:t>
      </w:r>
    </w:p>
    <w:p w14:paraId="721B201B"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15AB965C"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72B40649"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F620791"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6EC938FD"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Le če bo podizvajalec zahteval neposredno plačilo, bo naročnik izvajal neposredna plačila. Če bo torej ponudnik izvajal predmetno javno naročilo s podizvajalcem, in bo ta  zahteval neposredno plačilo mora:</w:t>
      </w:r>
    </w:p>
    <w:p w14:paraId="389C30BB" w14:textId="77777777" w:rsidR="001405AE" w:rsidRPr="00D018E9" w:rsidRDefault="001405AE">
      <w:pPr>
        <w:widowControl w:val="0"/>
        <w:numPr>
          <w:ilvl w:val="0"/>
          <w:numId w:val="2"/>
        </w:numPr>
        <w:autoSpaceDE w:val="0"/>
        <w:spacing w:line="266" w:lineRule="exact"/>
        <w:jc w:val="both"/>
        <w:rPr>
          <w:rFonts w:ascii="Times New Roman" w:hAnsi="Times New Roman"/>
          <w:sz w:val="24"/>
          <w:szCs w:val="24"/>
        </w:rPr>
      </w:pPr>
      <w:r w:rsidRPr="00D018E9">
        <w:rPr>
          <w:rFonts w:ascii="Times New Roman" w:hAnsi="Times New Roman"/>
          <w:sz w:val="24"/>
          <w:szCs w:val="24"/>
        </w:rPr>
        <w:t>glavni izvajalec v pogodbi pooblastiti naročnika, da na podlagi potrjenega računa oziroma situacije s strani glavnega izvajalca neposredno plačuje podizvajalcu,</w:t>
      </w:r>
    </w:p>
    <w:p w14:paraId="5B064249" w14:textId="77777777" w:rsidR="001405AE" w:rsidRPr="00D018E9" w:rsidRDefault="001405AE">
      <w:pPr>
        <w:widowControl w:val="0"/>
        <w:numPr>
          <w:ilvl w:val="0"/>
          <w:numId w:val="2"/>
        </w:numPr>
        <w:autoSpaceDE w:val="0"/>
        <w:spacing w:line="266" w:lineRule="exact"/>
        <w:jc w:val="both"/>
        <w:rPr>
          <w:rFonts w:ascii="Times New Roman" w:hAnsi="Times New Roman"/>
          <w:sz w:val="24"/>
          <w:szCs w:val="24"/>
        </w:rPr>
      </w:pPr>
      <w:r w:rsidRPr="00D018E9">
        <w:rPr>
          <w:rFonts w:ascii="Times New Roman" w:hAnsi="Times New Roman"/>
          <w:sz w:val="24"/>
          <w:szCs w:val="24"/>
        </w:rPr>
        <w:t xml:space="preserve">podizvajalec predložiti soglasje, na podlagi katerega naročnik namesto ponudnika poravna podizvajalčevo terjatev do ponudnika, glavni izvajalec </w:t>
      </w:r>
      <w:r w:rsidR="003742FF" w:rsidRPr="00D018E9">
        <w:rPr>
          <w:rFonts w:ascii="Times New Roman" w:hAnsi="Times New Roman"/>
          <w:sz w:val="24"/>
          <w:szCs w:val="24"/>
        </w:rPr>
        <w:t xml:space="preserve">pa </w:t>
      </w:r>
      <w:r w:rsidRPr="00D018E9">
        <w:rPr>
          <w:rFonts w:ascii="Times New Roman" w:hAnsi="Times New Roman"/>
          <w:sz w:val="24"/>
          <w:szCs w:val="24"/>
        </w:rPr>
        <w:t>svojemu računu ali situaciji priložiti račun ali situacijo podizvajalca, ki ga je predhodno potrdil.</w:t>
      </w:r>
    </w:p>
    <w:p w14:paraId="1A29C7E2" w14:textId="77777777" w:rsidR="001405AE" w:rsidRPr="00D018E9" w:rsidRDefault="001405AE">
      <w:pPr>
        <w:widowControl w:val="0"/>
        <w:autoSpaceDE w:val="0"/>
        <w:spacing w:line="266" w:lineRule="exact"/>
        <w:jc w:val="both"/>
        <w:rPr>
          <w:rFonts w:ascii="Times New Roman" w:hAnsi="Times New Roman"/>
          <w:sz w:val="24"/>
          <w:szCs w:val="24"/>
        </w:rPr>
      </w:pPr>
    </w:p>
    <w:p w14:paraId="4FE5E904"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22915F8"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3D3CAAED"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B762C26" w14:textId="584C9BDB" w:rsidR="001405AE" w:rsidRPr="00D018E9" w:rsidRDefault="001405AE">
      <w:pPr>
        <w:pStyle w:val="Naslov3"/>
        <w:ind w:firstLine="284"/>
        <w:rPr>
          <w:rFonts w:ascii="Times New Roman" w:hAnsi="Times New Roman" w:cs="Times New Roman"/>
          <w:sz w:val="24"/>
          <w:szCs w:val="24"/>
        </w:rPr>
      </w:pPr>
      <w:bookmarkStart w:id="7" w:name="_Toc122859244"/>
      <w:r w:rsidRPr="00D018E9">
        <w:rPr>
          <w:rFonts w:ascii="Times New Roman" w:hAnsi="Times New Roman" w:cs="Times New Roman"/>
          <w:sz w:val="24"/>
          <w:szCs w:val="24"/>
        </w:rPr>
        <w:t>1.</w:t>
      </w:r>
      <w:r w:rsidR="00D053A7" w:rsidRPr="00D018E9">
        <w:rPr>
          <w:rFonts w:ascii="Times New Roman" w:hAnsi="Times New Roman" w:cs="Times New Roman"/>
          <w:sz w:val="24"/>
          <w:szCs w:val="24"/>
        </w:rPr>
        <w:t>5</w:t>
      </w:r>
      <w:r w:rsidRPr="00D018E9">
        <w:rPr>
          <w:rFonts w:ascii="Times New Roman" w:hAnsi="Times New Roman" w:cs="Times New Roman"/>
          <w:sz w:val="24"/>
          <w:szCs w:val="24"/>
        </w:rPr>
        <w:t xml:space="preserve"> Pravilna prijava</w:t>
      </w:r>
      <w:bookmarkEnd w:id="7"/>
    </w:p>
    <w:p w14:paraId="5F8896C7" w14:textId="77777777"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6. člen</w:t>
      </w:r>
    </w:p>
    <w:p w14:paraId="160D3C7E" w14:textId="77777777" w:rsidR="001405AE" w:rsidRPr="00D018E9" w:rsidRDefault="001405AE">
      <w:pPr>
        <w:jc w:val="center"/>
        <w:rPr>
          <w:rFonts w:ascii="Times New Roman" w:hAnsi="Times New Roman"/>
          <w:sz w:val="24"/>
          <w:szCs w:val="24"/>
        </w:rPr>
      </w:pPr>
    </w:p>
    <w:p w14:paraId="14D66C57"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010712C9"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07685FF2"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Ponudniki morajo ponudbe predložiti v informacijski sistem e-JN na spletnem naslovu </w:t>
      </w:r>
      <w:hyperlink r:id="rId18" w:history="1">
        <w:r w:rsidRPr="00D018E9">
          <w:rPr>
            <w:rStyle w:val="Hiperpovezava"/>
            <w:rFonts w:ascii="Times New Roman" w:hAnsi="Times New Roman"/>
            <w:sz w:val="24"/>
            <w:szCs w:val="24"/>
          </w:rPr>
          <w:t>https://ejn.gov.si/eJN2</w:t>
        </w:r>
      </w:hyperlink>
    </w:p>
    <w:p w14:paraId="4A357FDC"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01770211"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Ponudnik se mora pred oddajo ponudbe registrirati na spletnem naslovu </w:t>
      </w:r>
      <w:hyperlink r:id="rId19" w:history="1">
        <w:r w:rsidRPr="00D018E9">
          <w:rPr>
            <w:rStyle w:val="Hiperpovezava"/>
            <w:rFonts w:ascii="Times New Roman" w:hAnsi="Times New Roman"/>
            <w:sz w:val="24"/>
            <w:szCs w:val="24"/>
          </w:rPr>
          <w:t>https://ejn.gov.si/eJN2</w:t>
        </w:r>
      </w:hyperlink>
      <w:r w:rsidRPr="00D018E9">
        <w:rPr>
          <w:rFonts w:ascii="Times New Roman" w:hAnsi="Times New Roman"/>
          <w:sz w:val="24"/>
          <w:szCs w:val="24"/>
        </w:rPr>
        <w:t xml:space="preserve"> Če je ponudnik že registriran v informacijski sistem e-JN, se v aplikacijo prijavi na istem naslovu. </w:t>
      </w:r>
    </w:p>
    <w:p w14:paraId="4D96E798"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313F8C82"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018E9">
        <w:rPr>
          <w:rStyle w:val="Sprotnaopomba-sklic"/>
          <w:rFonts w:ascii="Times New Roman" w:hAnsi="Times New Roman"/>
          <w:sz w:val="24"/>
          <w:szCs w:val="24"/>
        </w:rPr>
        <w:footnoteReference w:id="1"/>
      </w:r>
      <w:r w:rsidRPr="00D018E9">
        <w:rPr>
          <w:rFonts w:ascii="Times New Roman" w:hAnsi="Times New Roman"/>
          <w:sz w:val="24"/>
          <w:szCs w:val="24"/>
        </w:rPr>
        <w:t>). Z oddajo ponudbe je le-ta zavezujoča za čas, naveden v ponudbi, razen če jo uporabnik ponudnika umakne ali spremeni pred potekom roka za oddajo ponudb.</w:t>
      </w:r>
    </w:p>
    <w:p w14:paraId="6DFE37CF"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CAFDF35"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Ponudba se šteje za pravočasno oddano, če jo naročnik prejme preko sistema e-JN </w:t>
      </w:r>
      <w:hyperlink r:id="rId20" w:history="1">
        <w:r w:rsidRPr="00D018E9">
          <w:rPr>
            <w:rStyle w:val="Hiperpovezava"/>
            <w:rFonts w:ascii="Times New Roman" w:hAnsi="Times New Roman"/>
            <w:sz w:val="24"/>
            <w:szCs w:val="24"/>
          </w:rPr>
          <w:t>https://ejn.gov.si/eJN2</w:t>
        </w:r>
      </w:hyperlink>
      <w:r w:rsidRPr="00D018E9">
        <w:rPr>
          <w:rFonts w:ascii="Times New Roman" w:hAnsi="Times New Roman"/>
          <w:sz w:val="24"/>
          <w:szCs w:val="24"/>
        </w:rPr>
        <w:t xml:space="preserve">  najkasneje do roka za oddajo ponudb. </w:t>
      </w:r>
    </w:p>
    <w:p w14:paraId="1212DA62"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eastAsia="Times New Roman" w:hAnsi="Times New Roman"/>
          <w:sz w:val="24"/>
          <w:szCs w:val="24"/>
        </w:rPr>
        <w:t xml:space="preserve"> </w:t>
      </w:r>
    </w:p>
    <w:p w14:paraId="7850AB2E"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Za oddano ponudbo se šteje ponudba, ki je v informacijskem sistemu e-JN označena s statusom »ODDANO«. </w:t>
      </w:r>
    </w:p>
    <w:p w14:paraId="49C3EBC9"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7C396365"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Po preteku roka za predložitev ponudb ponudbe ne bo več mogoče oddati.</w:t>
      </w:r>
    </w:p>
    <w:p w14:paraId="6437A7C5" w14:textId="77777777" w:rsidR="001405AE" w:rsidRPr="00D018E9" w:rsidRDefault="001405AE" w:rsidP="00AC46FB">
      <w:pPr>
        <w:widowControl w:val="0"/>
        <w:autoSpaceDE w:val="0"/>
        <w:spacing w:line="266" w:lineRule="exact"/>
        <w:jc w:val="both"/>
        <w:rPr>
          <w:rFonts w:ascii="Times New Roman" w:hAnsi="Times New Roman"/>
          <w:sz w:val="24"/>
          <w:szCs w:val="24"/>
        </w:rPr>
      </w:pPr>
    </w:p>
    <w:p w14:paraId="462C121F"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Ponudba mora vsebovati izpolnjene in potrjene najmanj naslednje obrazce in dokumente:</w:t>
      </w:r>
    </w:p>
    <w:p w14:paraId="23C01C22" w14:textId="77777777" w:rsidR="001405AE" w:rsidRPr="00D018E9" w:rsidRDefault="001405AE">
      <w:pPr>
        <w:widowControl w:val="0"/>
        <w:autoSpaceDE w:val="0"/>
        <w:spacing w:line="266" w:lineRule="exact"/>
        <w:ind w:left="284"/>
        <w:jc w:val="both"/>
        <w:rPr>
          <w:rFonts w:ascii="Times New Roman" w:hAnsi="Times New Roman"/>
          <w:sz w:val="24"/>
          <w:szCs w:val="24"/>
          <w:highlight w:val="red"/>
        </w:rPr>
      </w:pPr>
    </w:p>
    <w:p w14:paraId="1C041B45" w14:textId="77777777" w:rsidR="001405AE" w:rsidRPr="00D018E9" w:rsidRDefault="001405AE">
      <w:pPr>
        <w:widowControl w:val="0"/>
        <w:autoSpaceDE w:val="0"/>
        <w:spacing w:line="266" w:lineRule="exact"/>
        <w:rPr>
          <w:rFonts w:ascii="Times New Roman" w:hAnsi="Times New Roman"/>
          <w:sz w:val="24"/>
          <w:szCs w:val="24"/>
          <w:highlight w:val="red"/>
        </w:rPr>
      </w:pPr>
    </w:p>
    <w:p w14:paraId="6496F484" w14:textId="0D8A7F46" w:rsidR="001405AE" w:rsidRPr="00D018E9" w:rsidRDefault="001405AE" w:rsidP="00AC43F3">
      <w:pPr>
        <w:widowControl w:val="0"/>
        <w:numPr>
          <w:ilvl w:val="0"/>
          <w:numId w:val="12"/>
        </w:numPr>
        <w:autoSpaceDE w:val="0"/>
        <w:spacing w:line="360" w:lineRule="auto"/>
        <w:jc w:val="both"/>
        <w:rPr>
          <w:rFonts w:ascii="Times New Roman" w:hAnsi="Times New Roman"/>
          <w:sz w:val="24"/>
          <w:szCs w:val="24"/>
        </w:rPr>
      </w:pPr>
      <w:r w:rsidRPr="00D018E9">
        <w:rPr>
          <w:rFonts w:ascii="Times New Roman" w:hAnsi="Times New Roman"/>
          <w:sz w:val="24"/>
          <w:szCs w:val="24"/>
        </w:rPr>
        <w:t>Obrazec ponudb</w:t>
      </w:r>
      <w:r w:rsidR="008F11B0" w:rsidRPr="00D018E9">
        <w:rPr>
          <w:rFonts w:ascii="Times New Roman" w:hAnsi="Times New Roman"/>
          <w:sz w:val="24"/>
          <w:szCs w:val="24"/>
        </w:rPr>
        <w:t>e</w:t>
      </w:r>
      <w:r w:rsidRPr="00D018E9">
        <w:rPr>
          <w:rFonts w:ascii="Times New Roman" w:hAnsi="Times New Roman"/>
          <w:sz w:val="24"/>
          <w:szCs w:val="24"/>
        </w:rPr>
        <w:t xml:space="preserve"> (</w:t>
      </w:r>
      <w:r w:rsidR="00605693" w:rsidRPr="00D018E9">
        <w:rPr>
          <w:rFonts w:ascii="Times New Roman" w:hAnsi="Times New Roman"/>
          <w:sz w:val="24"/>
          <w:szCs w:val="24"/>
        </w:rPr>
        <w:t xml:space="preserve">OBR-1 in </w:t>
      </w:r>
      <w:r w:rsidRPr="00D018E9">
        <w:rPr>
          <w:rFonts w:ascii="Times New Roman" w:hAnsi="Times New Roman"/>
          <w:sz w:val="24"/>
          <w:szCs w:val="24"/>
        </w:rPr>
        <w:t>PONUDBA);</w:t>
      </w:r>
    </w:p>
    <w:p w14:paraId="0E2F4C9D" w14:textId="76C7D773" w:rsidR="001405AE" w:rsidRDefault="001405AE" w:rsidP="007A7F0F">
      <w:pPr>
        <w:widowControl w:val="0"/>
        <w:numPr>
          <w:ilvl w:val="0"/>
          <w:numId w:val="12"/>
        </w:numPr>
        <w:autoSpaceDE w:val="0"/>
        <w:ind w:left="1003" w:hanging="357"/>
        <w:jc w:val="both"/>
        <w:rPr>
          <w:rFonts w:ascii="Times New Roman" w:hAnsi="Times New Roman"/>
          <w:sz w:val="24"/>
          <w:szCs w:val="24"/>
        </w:rPr>
      </w:pPr>
      <w:r w:rsidRPr="00D018E9">
        <w:rPr>
          <w:rFonts w:ascii="Times New Roman" w:hAnsi="Times New Roman"/>
          <w:sz w:val="24"/>
          <w:szCs w:val="24"/>
        </w:rPr>
        <w:t>Obrazec izjave o neobstoju izključitvenih razlogov in pooblastilo (OBR-2)</w:t>
      </w:r>
      <w:r w:rsidR="007A7F0F">
        <w:rPr>
          <w:rFonts w:ascii="Times New Roman" w:hAnsi="Times New Roman"/>
          <w:sz w:val="24"/>
          <w:szCs w:val="24"/>
        </w:rPr>
        <w:t xml:space="preserve"> ali potrdilo pristojnega organa</w:t>
      </w:r>
      <w:r w:rsidRPr="00D018E9">
        <w:rPr>
          <w:rFonts w:ascii="Times New Roman" w:hAnsi="Times New Roman"/>
          <w:sz w:val="24"/>
          <w:szCs w:val="24"/>
        </w:rPr>
        <w:t>;</w:t>
      </w:r>
    </w:p>
    <w:p w14:paraId="6BA158B3" w14:textId="77777777" w:rsidR="007A7F0F" w:rsidRPr="00D018E9" w:rsidRDefault="007A7F0F" w:rsidP="007A7F0F">
      <w:pPr>
        <w:widowControl w:val="0"/>
        <w:autoSpaceDE w:val="0"/>
        <w:ind w:left="1003"/>
        <w:jc w:val="both"/>
        <w:rPr>
          <w:rFonts w:ascii="Times New Roman" w:hAnsi="Times New Roman"/>
          <w:sz w:val="24"/>
          <w:szCs w:val="24"/>
        </w:rPr>
      </w:pPr>
    </w:p>
    <w:p w14:paraId="6FB1CF40" w14:textId="23A5A5DF" w:rsidR="00123B70" w:rsidRPr="00D018E9" w:rsidRDefault="001E58BF" w:rsidP="00AC43F3">
      <w:pPr>
        <w:widowControl w:val="0"/>
        <w:numPr>
          <w:ilvl w:val="0"/>
          <w:numId w:val="12"/>
        </w:numPr>
        <w:tabs>
          <w:tab w:val="left" w:pos="709"/>
        </w:tabs>
        <w:autoSpaceDE w:val="0"/>
        <w:jc w:val="both"/>
        <w:rPr>
          <w:rFonts w:ascii="Times New Roman" w:hAnsi="Times New Roman"/>
          <w:sz w:val="24"/>
          <w:szCs w:val="24"/>
        </w:rPr>
      </w:pPr>
      <w:r w:rsidRPr="00D018E9">
        <w:rPr>
          <w:rFonts w:ascii="Times New Roman" w:hAnsi="Times New Roman"/>
          <w:sz w:val="24"/>
          <w:szCs w:val="24"/>
        </w:rPr>
        <w:t>Obrazec pooblastila osebe, ki je članica upravnega, vodstvenega ali nadzornega organa gospodarskega subjekta ali ki ima pooblastila za njegovo zastopanje ali odločanje ali nadzor v njem za pridobitev osebnih podatkov (OBR-2.1)</w:t>
      </w:r>
      <w:r w:rsidR="007A7F0F">
        <w:rPr>
          <w:rFonts w:ascii="Times New Roman" w:hAnsi="Times New Roman"/>
          <w:sz w:val="24"/>
          <w:szCs w:val="24"/>
        </w:rPr>
        <w:t xml:space="preserve"> ali potrdila pristojnega organa</w:t>
      </w:r>
      <w:r w:rsidR="00123B70" w:rsidRPr="00D018E9">
        <w:rPr>
          <w:rFonts w:ascii="Times New Roman" w:hAnsi="Times New Roman"/>
          <w:sz w:val="24"/>
          <w:szCs w:val="24"/>
        </w:rPr>
        <w:t>;</w:t>
      </w:r>
    </w:p>
    <w:p w14:paraId="47C812B0" w14:textId="77777777" w:rsidR="00A412CF" w:rsidRPr="00D018E9" w:rsidRDefault="00A412CF" w:rsidP="00A412CF">
      <w:pPr>
        <w:widowControl w:val="0"/>
        <w:tabs>
          <w:tab w:val="left" w:pos="709"/>
        </w:tabs>
        <w:autoSpaceDE w:val="0"/>
        <w:ind w:left="1004"/>
        <w:jc w:val="both"/>
        <w:rPr>
          <w:rFonts w:ascii="Times New Roman" w:hAnsi="Times New Roman"/>
          <w:sz w:val="24"/>
          <w:szCs w:val="24"/>
        </w:rPr>
      </w:pPr>
    </w:p>
    <w:p w14:paraId="4448A85B" w14:textId="19674C8D" w:rsidR="00A412CF" w:rsidRPr="00D018E9" w:rsidRDefault="001405AE" w:rsidP="00AC43F3">
      <w:pPr>
        <w:widowControl w:val="0"/>
        <w:numPr>
          <w:ilvl w:val="0"/>
          <w:numId w:val="12"/>
        </w:numPr>
        <w:autoSpaceDE w:val="0"/>
        <w:spacing w:line="360" w:lineRule="auto"/>
        <w:jc w:val="both"/>
        <w:rPr>
          <w:rFonts w:ascii="Times New Roman" w:hAnsi="Times New Roman"/>
          <w:sz w:val="24"/>
          <w:szCs w:val="24"/>
        </w:rPr>
      </w:pPr>
      <w:r w:rsidRPr="00D018E9">
        <w:rPr>
          <w:rFonts w:ascii="Times New Roman" w:hAnsi="Times New Roman"/>
          <w:sz w:val="24"/>
          <w:szCs w:val="24"/>
        </w:rPr>
        <w:t>Obrazec podizvajalcev v ponudbi (OBR-</w:t>
      </w:r>
      <w:r w:rsidR="001E58BF" w:rsidRPr="00D018E9">
        <w:rPr>
          <w:rFonts w:ascii="Times New Roman" w:hAnsi="Times New Roman"/>
          <w:sz w:val="24"/>
          <w:szCs w:val="24"/>
        </w:rPr>
        <w:t>3</w:t>
      </w:r>
      <w:r w:rsidRPr="00D018E9">
        <w:rPr>
          <w:rFonts w:ascii="Times New Roman" w:hAnsi="Times New Roman"/>
          <w:sz w:val="24"/>
          <w:szCs w:val="24"/>
        </w:rPr>
        <w:t>), če ponudnik nastopa s podizvajalci;</w:t>
      </w:r>
    </w:p>
    <w:p w14:paraId="2EC12F84" w14:textId="425925EB" w:rsidR="00A412CF" w:rsidRDefault="00A412CF" w:rsidP="00AC43F3">
      <w:pPr>
        <w:widowControl w:val="0"/>
        <w:numPr>
          <w:ilvl w:val="0"/>
          <w:numId w:val="12"/>
        </w:numPr>
        <w:tabs>
          <w:tab w:val="left" w:pos="709"/>
        </w:tabs>
        <w:autoSpaceDE w:val="0"/>
        <w:spacing w:line="360" w:lineRule="auto"/>
        <w:jc w:val="both"/>
        <w:rPr>
          <w:rFonts w:ascii="Times New Roman" w:hAnsi="Times New Roman"/>
          <w:sz w:val="24"/>
          <w:szCs w:val="24"/>
        </w:rPr>
      </w:pPr>
      <w:r w:rsidRPr="00D018E9">
        <w:rPr>
          <w:rFonts w:ascii="Times New Roman" w:hAnsi="Times New Roman"/>
          <w:sz w:val="24"/>
          <w:szCs w:val="24"/>
        </w:rPr>
        <w:t>Obrazec izjave o udeležbi fizičnih in pravnih oseb v lastništvu ponudnika (OBR-8);</w:t>
      </w:r>
    </w:p>
    <w:p w14:paraId="711079E4" w14:textId="1FF2177E" w:rsidR="00F840A7" w:rsidRPr="00D018E9" w:rsidRDefault="00F840A7" w:rsidP="00AC43F3">
      <w:pPr>
        <w:widowControl w:val="0"/>
        <w:numPr>
          <w:ilvl w:val="0"/>
          <w:numId w:val="12"/>
        </w:numPr>
        <w:tabs>
          <w:tab w:val="left" w:pos="709"/>
        </w:tabs>
        <w:autoSpaceDE w:val="0"/>
        <w:spacing w:line="360" w:lineRule="auto"/>
        <w:jc w:val="both"/>
        <w:rPr>
          <w:rFonts w:ascii="Times New Roman" w:hAnsi="Times New Roman"/>
          <w:sz w:val="24"/>
          <w:szCs w:val="24"/>
        </w:rPr>
      </w:pPr>
      <w:r>
        <w:rPr>
          <w:rFonts w:ascii="Times New Roman" w:hAnsi="Times New Roman"/>
          <w:sz w:val="24"/>
          <w:szCs w:val="24"/>
        </w:rPr>
        <w:t>Obrazec referenčn</w:t>
      </w:r>
      <w:r w:rsidR="007A7F0F">
        <w:rPr>
          <w:rFonts w:ascii="Times New Roman" w:hAnsi="Times New Roman"/>
          <w:sz w:val="24"/>
          <w:szCs w:val="24"/>
        </w:rPr>
        <w:t xml:space="preserve">ega </w:t>
      </w:r>
      <w:r>
        <w:rPr>
          <w:rFonts w:ascii="Times New Roman" w:hAnsi="Times New Roman"/>
          <w:sz w:val="24"/>
          <w:szCs w:val="24"/>
        </w:rPr>
        <w:t>potrdil</w:t>
      </w:r>
      <w:r w:rsidR="007A7F0F">
        <w:rPr>
          <w:rFonts w:ascii="Times New Roman" w:hAnsi="Times New Roman"/>
          <w:sz w:val="24"/>
          <w:szCs w:val="24"/>
        </w:rPr>
        <w:t>a</w:t>
      </w:r>
      <w:r>
        <w:rPr>
          <w:rFonts w:ascii="Times New Roman" w:hAnsi="Times New Roman"/>
          <w:sz w:val="24"/>
          <w:szCs w:val="24"/>
        </w:rPr>
        <w:t xml:space="preserve"> (OBR-9);</w:t>
      </w:r>
    </w:p>
    <w:p w14:paraId="3DFD1720" w14:textId="01960A07" w:rsidR="001405AE" w:rsidRPr="00D018E9" w:rsidRDefault="00F61758" w:rsidP="00AC43F3">
      <w:pPr>
        <w:widowControl w:val="0"/>
        <w:numPr>
          <w:ilvl w:val="0"/>
          <w:numId w:val="12"/>
        </w:numPr>
        <w:autoSpaceDE w:val="0"/>
        <w:spacing w:line="360" w:lineRule="auto"/>
        <w:jc w:val="both"/>
        <w:rPr>
          <w:rFonts w:ascii="Times New Roman" w:hAnsi="Times New Roman"/>
          <w:sz w:val="24"/>
          <w:szCs w:val="24"/>
        </w:rPr>
      </w:pPr>
      <w:r w:rsidRPr="00D018E9">
        <w:rPr>
          <w:rFonts w:ascii="Times New Roman" w:hAnsi="Times New Roman"/>
          <w:sz w:val="24"/>
          <w:szCs w:val="24"/>
        </w:rPr>
        <w:t>ESPD obrazec</w:t>
      </w:r>
      <w:r w:rsidR="00123B70" w:rsidRPr="00D018E9">
        <w:rPr>
          <w:rFonts w:ascii="Times New Roman" w:hAnsi="Times New Roman"/>
          <w:sz w:val="24"/>
          <w:szCs w:val="24"/>
        </w:rPr>
        <w:t>.</w:t>
      </w:r>
    </w:p>
    <w:p w14:paraId="740B513B" w14:textId="77777777" w:rsidR="00D95A5A" w:rsidRPr="00D018E9" w:rsidRDefault="00D95A5A" w:rsidP="00D95A5A">
      <w:pPr>
        <w:widowControl w:val="0"/>
        <w:autoSpaceDE w:val="0"/>
        <w:spacing w:line="360" w:lineRule="auto"/>
        <w:ind w:left="1004"/>
        <w:jc w:val="both"/>
        <w:rPr>
          <w:rFonts w:ascii="Times New Roman" w:hAnsi="Times New Roman"/>
          <w:sz w:val="24"/>
          <w:szCs w:val="24"/>
        </w:rPr>
      </w:pPr>
    </w:p>
    <w:p w14:paraId="76BEA00E" w14:textId="5F1C0B8D" w:rsidR="001405AE" w:rsidRPr="00D018E9" w:rsidRDefault="00147321" w:rsidP="00B84330">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Ponudba mora vsebovati tudi ostala morebitna dokazila navedena v nadaljevanju te razpisne dokumentacije. Obrazci morajo biti žigosani in podpisani s strani zakonitega zastopnika ali pooblaščene osebe, ter predloženi v .pdf obliki ali drugem ustreznem formatu. ESPD obrazec ponudnika mora biti priložen v xml, </w:t>
      </w:r>
      <w:r w:rsidR="00123B70" w:rsidRPr="00D018E9">
        <w:rPr>
          <w:rFonts w:ascii="Times New Roman" w:hAnsi="Times New Roman"/>
          <w:sz w:val="24"/>
          <w:szCs w:val="24"/>
        </w:rPr>
        <w:t>ostalih gospodarskih subjetov pa v pdf. obliki</w:t>
      </w:r>
      <w:r w:rsidRPr="00D018E9">
        <w:rPr>
          <w:rFonts w:ascii="Times New Roman" w:hAnsi="Times New Roman"/>
          <w:sz w:val="24"/>
          <w:szCs w:val="24"/>
        </w:rPr>
        <w:t>.</w:t>
      </w:r>
    </w:p>
    <w:p w14:paraId="0A0F3FA9" w14:textId="77777777" w:rsidR="001405AE" w:rsidRPr="00D018E9" w:rsidRDefault="001405AE">
      <w:pPr>
        <w:widowControl w:val="0"/>
        <w:autoSpaceDE w:val="0"/>
        <w:spacing w:line="230" w:lineRule="exact"/>
        <w:ind w:left="709"/>
        <w:jc w:val="both"/>
        <w:rPr>
          <w:rFonts w:ascii="Times New Roman" w:hAnsi="Times New Roman"/>
          <w:color w:val="000000"/>
          <w:spacing w:val="-2"/>
          <w:sz w:val="24"/>
          <w:szCs w:val="24"/>
        </w:rPr>
      </w:pPr>
    </w:p>
    <w:p w14:paraId="0609F291" w14:textId="4CFCC672" w:rsidR="001405AE" w:rsidRPr="00D018E9" w:rsidRDefault="001405AE">
      <w:pPr>
        <w:pStyle w:val="Naslov3"/>
        <w:ind w:left="284"/>
        <w:rPr>
          <w:rFonts w:ascii="Times New Roman" w:hAnsi="Times New Roman" w:cs="Times New Roman"/>
          <w:sz w:val="24"/>
          <w:szCs w:val="24"/>
        </w:rPr>
      </w:pPr>
      <w:bookmarkStart w:id="8" w:name="_Toc122859245"/>
      <w:r w:rsidRPr="00D018E9">
        <w:rPr>
          <w:rFonts w:ascii="Times New Roman" w:hAnsi="Times New Roman" w:cs="Times New Roman"/>
          <w:sz w:val="24"/>
          <w:szCs w:val="24"/>
        </w:rPr>
        <w:t>1.</w:t>
      </w:r>
      <w:r w:rsidR="00D053A7" w:rsidRPr="00D018E9">
        <w:rPr>
          <w:rFonts w:ascii="Times New Roman" w:hAnsi="Times New Roman" w:cs="Times New Roman"/>
          <w:sz w:val="24"/>
          <w:szCs w:val="24"/>
        </w:rPr>
        <w:t>6</w:t>
      </w:r>
      <w:r w:rsidRPr="00D018E9">
        <w:rPr>
          <w:rFonts w:ascii="Times New Roman" w:hAnsi="Times New Roman" w:cs="Times New Roman"/>
          <w:sz w:val="24"/>
          <w:szCs w:val="24"/>
        </w:rPr>
        <w:t xml:space="preserve"> Pogoji za priznanje sposobnosti</w:t>
      </w:r>
      <w:bookmarkEnd w:id="8"/>
      <w:r w:rsidRPr="00D018E9">
        <w:rPr>
          <w:rFonts w:ascii="Times New Roman" w:hAnsi="Times New Roman" w:cs="Times New Roman"/>
          <w:sz w:val="24"/>
          <w:szCs w:val="24"/>
        </w:rPr>
        <w:t xml:space="preserve"> </w:t>
      </w:r>
    </w:p>
    <w:p w14:paraId="46AB52AF" w14:textId="77777777" w:rsidR="001405AE" w:rsidRPr="00D018E9" w:rsidRDefault="001405AE">
      <w:pPr>
        <w:widowControl w:val="0"/>
        <w:autoSpaceDE w:val="0"/>
        <w:spacing w:line="230" w:lineRule="exact"/>
        <w:ind w:left="5601"/>
        <w:rPr>
          <w:rFonts w:ascii="Times New Roman" w:hAnsi="Times New Roman"/>
          <w:color w:val="000000"/>
          <w:spacing w:val="-2"/>
          <w:sz w:val="24"/>
          <w:szCs w:val="24"/>
        </w:rPr>
      </w:pPr>
    </w:p>
    <w:p w14:paraId="358FCB48" w14:textId="77777777"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7. člen</w:t>
      </w:r>
    </w:p>
    <w:p w14:paraId="68765C79" w14:textId="77777777" w:rsidR="001405AE" w:rsidRPr="00D018E9" w:rsidRDefault="001405AE">
      <w:pPr>
        <w:widowControl w:val="0"/>
        <w:autoSpaceDE w:val="0"/>
        <w:spacing w:line="230" w:lineRule="exact"/>
        <w:ind w:left="1417"/>
        <w:jc w:val="both"/>
        <w:rPr>
          <w:rFonts w:ascii="Times New Roman" w:hAnsi="Times New Roman"/>
          <w:sz w:val="24"/>
          <w:szCs w:val="24"/>
        </w:rPr>
      </w:pPr>
    </w:p>
    <w:p w14:paraId="1FC68D90" w14:textId="77777777" w:rsidR="001405AE" w:rsidRPr="00D018E9" w:rsidRDefault="001405AE">
      <w:pPr>
        <w:widowControl w:val="0"/>
        <w:spacing w:line="266" w:lineRule="exact"/>
        <w:ind w:left="284"/>
        <w:jc w:val="both"/>
        <w:rPr>
          <w:rFonts w:ascii="Times New Roman" w:hAnsi="Times New Roman"/>
          <w:sz w:val="24"/>
          <w:szCs w:val="24"/>
        </w:rPr>
      </w:pPr>
      <w:r w:rsidRPr="00D018E9">
        <w:rPr>
          <w:rFonts w:ascii="Times New Roman" w:hAnsi="Times New Roman"/>
          <w:b/>
          <w:sz w:val="24"/>
          <w:szCs w:val="24"/>
        </w:rPr>
        <w:t>RAZLOGI ZA IZKLJUČITEV</w:t>
      </w:r>
    </w:p>
    <w:p w14:paraId="1F318D9A" w14:textId="77777777" w:rsidR="001405AE" w:rsidRPr="00D018E9" w:rsidRDefault="001405AE">
      <w:pPr>
        <w:widowControl w:val="0"/>
        <w:spacing w:line="266" w:lineRule="exact"/>
        <w:ind w:left="284"/>
        <w:jc w:val="both"/>
        <w:rPr>
          <w:rFonts w:ascii="Times New Roman" w:hAnsi="Times New Roman"/>
          <w:b/>
          <w:sz w:val="24"/>
          <w:szCs w:val="24"/>
        </w:rPr>
      </w:pPr>
    </w:p>
    <w:p w14:paraId="4B1220F1"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Naročnik bo izključil ponudnika iz sodelovanja v postopku oddaje javnega naročila, če obstajajo razlogi za izključitev določeni v prvem, drugem in četrtem odstavku 75. členu ZJN-3.</w:t>
      </w:r>
    </w:p>
    <w:p w14:paraId="118688C8"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Neobstoj izključitvenih razlogov ponudnik dokazuje z izpolnjenim ESPD obrazcem. </w:t>
      </w:r>
    </w:p>
    <w:p w14:paraId="713A2237"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5E3F95B5"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Neobstoj razlogov za izključitev morajo izkazati naslednji gospodarski subjekti: </w:t>
      </w:r>
    </w:p>
    <w:p w14:paraId="485F392A" w14:textId="77777777" w:rsidR="001405AE" w:rsidRPr="00D018E9" w:rsidRDefault="001405AE" w:rsidP="00AC43F3">
      <w:pPr>
        <w:widowControl w:val="0"/>
        <w:numPr>
          <w:ilvl w:val="0"/>
          <w:numId w:val="8"/>
        </w:numPr>
        <w:autoSpaceDE w:val="0"/>
        <w:spacing w:line="266" w:lineRule="exact"/>
        <w:jc w:val="both"/>
        <w:rPr>
          <w:rFonts w:ascii="Times New Roman" w:hAnsi="Times New Roman"/>
          <w:sz w:val="24"/>
          <w:szCs w:val="24"/>
        </w:rPr>
      </w:pPr>
      <w:r w:rsidRPr="00D018E9">
        <w:rPr>
          <w:rFonts w:ascii="Times New Roman" w:hAnsi="Times New Roman"/>
          <w:sz w:val="24"/>
          <w:szCs w:val="24"/>
        </w:rPr>
        <w:t xml:space="preserve">ponudnik; </w:t>
      </w:r>
    </w:p>
    <w:p w14:paraId="0820D621" w14:textId="77777777" w:rsidR="001405AE" w:rsidRPr="00D018E9" w:rsidRDefault="001405AE" w:rsidP="00AC43F3">
      <w:pPr>
        <w:widowControl w:val="0"/>
        <w:numPr>
          <w:ilvl w:val="0"/>
          <w:numId w:val="8"/>
        </w:numPr>
        <w:autoSpaceDE w:val="0"/>
        <w:spacing w:line="266" w:lineRule="exact"/>
        <w:jc w:val="both"/>
        <w:rPr>
          <w:rFonts w:ascii="Times New Roman" w:hAnsi="Times New Roman"/>
          <w:sz w:val="24"/>
          <w:szCs w:val="24"/>
        </w:rPr>
      </w:pPr>
      <w:r w:rsidRPr="00D018E9">
        <w:rPr>
          <w:rFonts w:ascii="Times New Roman" w:hAnsi="Times New Roman"/>
          <w:sz w:val="24"/>
          <w:szCs w:val="24"/>
        </w:rPr>
        <w:t xml:space="preserve">vsi partnerji v skupni ponudbi; </w:t>
      </w:r>
    </w:p>
    <w:p w14:paraId="6EC3699B" w14:textId="77777777" w:rsidR="001405AE" w:rsidRPr="00D018E9" w:rsidRDefault="001405AE" w:rsidP="00AC43F3">
      <w:pPr>
        <w:widowControl w:val="0"/>
        <w:numPr>
          <w:ilvl w:val="0"/>
          <w:numId w:val="8"/>
        </w:numPr>
        <w:autoSpaceDE w:val="0"/>
        <w:spacing w:line="266" w:lineRule="exact"/>
        <w:jc w:val="both"/>
        <w:rPr>
          <w:rFonts w:ascii="Times New Roman" w:hAnsi="Times New Roman"/>
          <w:sz w:val="24"/>
          <w:szCs w:val="24"/>
        </w:rPr>
      </w:pPr>
      <w:r w:rsidRPr="00D018E9">
        <w:rPr>
          <w:rFonts w:ascii="Times New Roman" w:hAnsi="Times New Roman"/>
          <w:sz w:val="24"/>
          <w:szCs w:val="24"/>
        </w:rPr>
        <w:t xml:space="preserve">vsi podizvajalci, ne glede na fazo izvedbe javnega naročila, v kateri se vključijo v izvedbo javnega naročila; </w:t>
      </w:r>
    </w:p>
    <w:p w14:paraId="59B7534C" w14:textId="77777777" w:rsidR="001405AE" w:rsidRPr="00D018E9" w:rsidRDefault="001405AE" w:rsidP="00AC43F3">
      <w:pPr>
        <w:widowControl w:val="0"/>
        <w:numPr>
          <w:ilvl w:val="0"/>
          <w:numId w:val="8"/>
        </w:numPr>
        <w:autoSpaceDE w:val="0"/>
        <w:spacing w:line="266" w:lineRule="exact"/>
        <w:jc w:val="both"/>
        <w:rPr>
          <w:rFonts w:ascii="Times New Roman" w:hAnsi="Times New Roman"/>
          <w:sz w:val="24"/>
          <w:szCs w:val="24"/>
        </w:rPr>
      </w:pPr>
      <w:r w:rsidRPr="00D018E9">
        <w:rPr>
          <w:rFonts w:ascii="Times New Roman" w:hAnsi="Times New Roman"/>
          <w:sz w:val="24"/>
          <w:szCs w:val="24"/>
        </w:rPr>
        <w:t xml:space="preserve">če ponudnik v skladu z 81. členom ZJN-3 uporablja zmogljivosti drugih subjektov, subjekti, katerih zmogljivosti uporablja ponudnik. </w:t>
      </w:r>
    </w:p>
    <w:p w14:paraId="69036B57"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339D58D"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67EDDC80" w14:textId="77777777" w:rsidR="001405AE" w:rsidRPr="00D018E9" w:rsidRDefault="001405AE">
      <w:pPr>
        <w:autoSpaceDE w:val="0"/>
        <w:rPr>
          <w:rFonts w:ascii="Times New Roman" w:hAnsi="Times New Roman"/>
          <w:sz w:val="24"/>
          <w:szCs w:val="24"/>
        </w:rPr>
      </w:pPr>
    </w:p>
    <w:p w14:paraId="2B30FB89"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ESPD gospodarski subjekt uvozi od naročnika, ga izpolni na spletni strani </w:t>
      </w:r>
      <w:hyperlink r:id="rId21" w:history="1">
        <w:r w:rsidRPr="00D018E9">
          <w:rPr>
            <w:rStyle w:val="Hiperpovezava"/>
            <w:rFonts w:ascii="Times New Roman" w:hAnsi="Times New Roman"/>
            <w:sz w:val="24"/>
            <w:szCs w:val="24"/>
          </w:rPr>
          <w:t>http://www.enarocanje.si/_ESPD/</w:t>
        </w:r>
      </w:hyperlink>
      <w:r w:rsidRPr="00D018E9">
        <w:rPr>
          <w:rFonts w:ascii="Times New Roman" w:hAnsi="Times New Roman"/>
          <w:sz w:val="24"/>
          <w:szCs w:val="24"/>
        </w:rPr>
        <w:t xml:space="preserve">  ter ga v elektronski obliki predloži v ponudbi. </w:t>
      </w:r>
    </w:p>
    <w:p w14:paraId="112E72DD"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3DF955B0"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1590CC4" w14:textId="77777777" w:rsidR="001405AE" w:rsidRPr="00D018E9" w:rsidRDefault="001405AE">
      <w:pPr>
        <w:widowControl w:val="0"/>
        <w:spacing w:line="266" w:lineRule="exact"/>
        <w:ind w:left="284"/>
        <w:jc w:val="both"/>
        <w:rPr>
          <w:rFonts w:ascii="Times New Roman" w:hAnsi="Times New Roman"/>
          <w:sz w:val="24"/>
          <w:szCs w:val="24"/>
        </w:rPr>
      </w:pPr>
    </w:p>
    <w:p w14:paraId="704B8E25" w14:textId="77777777" w:rsidR="001405AE" w:rsidRPr="00D018E9" w:rsidRDefault="001405AE" w:rsidP="00AC43F3">
      <w:pPr>
        <w:widowControl w:val="0"/>
        <w:numPr>
          <w:ilvl w:val="0"/>
          <w:numId w:val="11"/>
        </w:numPr>
        <w:spacing w:line="266" w:lineRule="exact"/>
        <w:ind w:left="567" w:hanging="283"/>
        <w:jc w:val="both"/>
        <w:rPr>
          <w:rFonts w:ascii="Times New Roman" w:hAnsi="Times New Roman"/>
          <w:sz w:val="24"/>
          <w:szCs w:val="24"/>
        </w:rPr>
      </w:pPr>
      <w:r w:rsidRPr="00D018E9">
        <w:rPr>
          <w:rFonts w:ascii="Times New Roman" w:hAnsi="Times New Roman"/>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D992491" w14:textId="77777777" w:rsidR="001405AE" w:rsidRPr="00D018E9" w:rsidRDefault="001405AE">
      <w:pPr>
        <w:widowControl w:val="0"/>
        <w:spacing w:line="266" w:lineRule="exact"/>
        <w:ind w:left="567"/>
        <w:jc w:val="both"/>
        <w:rPr>
          <w:rFonts w:ascii="Times New Roman" w:hAnsi="Times New Roman"/>
          <w:b/>
          <w:sz w:val="24"/>
          <w:szCs w:val="24"/>
        </w:rPr>
      </w:pPr>
    </w:p>
    <w:p w14:paraId="171CA3B9"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 xml:space="preserve">V primeru skupne ponudbe mora pogoj izpolnjevati vsak izmed partnerjev, v primeru, da gospodarski subjekt nastopa s podizvajalci, morajo pogoj izpolniti tudi podizvajalci. </w:t>
      </w:r>
    </w:p>
    <w:p w14:paraId="40C1A9E7" w14:textId="77777777" w:rsidR="001405AE" w:rsidRPr="00D018E9" w:rsidRDefault="001405AE">
      <w:pPr>
        <w:widowControl w:val="0"/>
        <w:spacing w:line="266" w:lineRule="exact"/>
        <w:ind w:left="567"/>
        <w:jc w:val="both"/>
        <w:rPr>
          <w:rFonts w:ascii="Times New Roman" w:hAnsi="Times New Roman"/>
          <w:sz w:val="24"/>
          <w:szCs w:val="24"/>
        </w:rPr>
      </w:pPr>
    </w:p>
    <w:p w14:paraId="609FD783" w14:textId="72B9646A" w:rsidR="001405AE" w:rsidRPr="00D018E9" w:rsidRDefault="001405AE">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Ponudnik/partner/podizvajalec potrdi izpolnjevanje tega pogoja s predložitvijo izpolnjenega in podpisanega obrazc</w:t>
      </w:r>
      <w:r w:rsidR="00146DD4" w:rsidRPr="00D018E9">
        <w:rPr>
          <w:rFonts w:ascii="Times New Roman" w:hAnsi="Times New Roman"/>
          <w:i/>
          <w:sz w:val="24"/>
          <w:szCs w:val="24"/>
        </w:rPr>
        <w:t>a:</w:t>
      </w:r>
    </w:p>
    <w:p w14:paraId="4D4E2421" w14:textId="77777777" w:rsidR="00146DD4" w:rsidRPr="00D018E9" w:rsidRDefault="00146DD4">
      <w:pPr>
        <w:widowControl w:val="0"/>
        <w:spacing w:line="266" w:lineRule="exact"/>
        <w:ind w:left="567"/>
        <w:jc w:val="both"/>
        <w:rPr>
          <w:rFonts w:ascii="Times New Roman" w:hAnsi="Times New Roman"/>
          <w:i/>
          <w:sz w:val="24"/>
          <w:szCs w:val="24"/>
        </w:rPr>
      </w:pPr>
    </w:p>
    <w:p w14:paraId="6EAFFD42" w14:textId="7A690705" w:rsidR="00146DD4" w:rsidRPr="00D018E9" w:rsidRDefault="00146DD4" w:rsidP="00AC43F3">
      <w:pPr>
        <w:pStyle w:val="Odstavekseznama"/>
        <w:widowControl w:val="0"/>
        <w:numPr>
          <w:ilvl w:val="0"/>
          <w:numId w:val="16"/>
        </w:numPr>
        <w:tabs>
          <w:tab w:val="left" w:pos="709"/>
        </w:tabs>
        <w:suppressAutoHyphens/>
        <w:autoSpaceDE w:val="0"/>
        <w:ind w:left="1276" w:right="141" w:hanging="425"/>
        <w:jc w:val="both"/>
        <w:rPr>
          <w:rFonts w:eastAsia="Calibri"/>
          <w:i/>
          <w:sz w:val="24"/>
          <w:szCs w:val="24"/>
          <w:lang w:eastAsia="zh-CN"/>
        </w:rPr>
      </w:pPr>
      <w:r w:rsidRPr="00D018E9">
        <w:rPr>
          <w:rFonts w:eastAsia="Calibri"/>
          <w:i/>
          <w:sz w:val="24"/>
          <w:szCs w:val="24"/>
          <w:lang w:eastAsia="zh-CN"/>
        </w:rPr>
        <w:t>ESPD;</w:t>
      </w:r>
    </w:p>
    <w:p w14:paraId="5B367672" w14:textId="77777777" w:rsidR="00146DD4" w:rsidRPr="00D018E9" w:rsidRDefault="00146DD4" w:rsidP="00AC43F3">
      <w:pPr>
        <w:pStyle w:val="Odstavekseznama"/>
        <w:widowControl w:val="0"/>
        <w:numPr>
          <w:ilvl w:val="0"/>
          <w:numId w:val="16"/>
        </w:numPr>
        <w:tabs>
          <w:tab w:val="left" w:pos="709"/>
        </w:tabs>
        <w:suppressAutoHyphens/>
        <w:autoSpaceDE w:val="0"/>
        <w:ind w:left="1276" w:right="141" w:hanging="425"/>
        <w:jc w:val="both"/>
        <w:rPr>
          <w:rFonts w:eastAsia="Calibri"/>
          <w:i/>
          <w:sz w:val="24"/>
          <w:szCs w:val="24"/>
          <w:lang w:eastAsia="zh-CN"/>
        </w:rPr>
      </w:pPr>
      <w:r w:rsidRPr="00D018E9">
        <w:rPr>
          <w:rFonts w:eastAsia="Calibri"/>
          <w:i/>
          <w:sz w:val="24"/>
          <w:szCs w:val="24"/>
          <w:lang w:eastAsia="zh-CN"/>
        </w:rPr>
        <w:t>obrazec izjave o neobstoju izključitvenih razlogov in pooblastilo (OBR-2);</w:t>
      </w:r>
    </w:p>
    <w:p w14:paraId="536AD62B" w14:textId="77777777" w:rsidR="00146DD4" w:rsidRPr="00D018E9" w:rsidRDefault="00146DD4" w:rsidP="00AC43F3">
      <w:pPr>
        <w:pStyle w:val="Odstavekseznama"/>
        <w:widowControl w:val="0"/>
        <w:numPr>
          <w:ilvl w:val="0"/>
          <w:numId w:val="16"/>
        </w:numPr>
        <w:tabs>
          <w:tab w:val="left" w:pos="709"/>
        </w:tabs>
        <w:suppressAutoHyphens/>
        <w:autoSpaceDE w:val="0"/>
        <w:ind w:left="1276" w:right="141" w:hanging="425"/>
        <w:jc w:val="both"/>
        <w:rPr>
          <w:rFonts w:eastAsia="Calibri"/>
          <w:i/>
          <w:sz w:val="24"/>
          <w:szCs w:val="24"/>
          <w:lang w:eastAsia="zh-CN"/>
        </w:rPr>
      </w:pPr>
      <w:r w:rsidRPr="00D018E9">
        <w:rPr>
          <w:rFonts w:eastAsia="Calibri"/>
          <w:i/>
          <w:sz w:val="24"/>
          <w:szCs w:val="24"/>
          <w:lang w:eastAsia="zh-CN"/>
        </w:rPr>
        <w:t>obrazec pooblastila osebe, ki je članica upravnega, vodstvenega ali nadzornega organa gospodarskega subjekta ali ki ima pooblastila za njegovo zastopanje ali odločanje ali nadzor v njem za pridobitev osebnih podatkov (OBR-2.1).</w:t>
      </w:r>
    </w:p>
    <w:p w14:paraId="6F1B9933" w14:textId="77777777" w:rsidR="00D8024D" w:rsidRPr="00D018E9" w:rsidRDefault="00D8024D" w:rsidP="008727D5">
      <w:pPr>
        <w:widowControl w:val="0"/>
        <w:spacing w:line="266" w:lineRule="exact"/>
        <w:jc w:val="both"/>
        <w:rPr>
          <w:rFonts w:ascii="Times New Roman" w:hAnsi="Times New Roman"/>
          <w:i/>
          <w:sz w:val="24"/>
          <w:szCs w:val="24"/>
        </w:rPr>
      </w:pPr>
    </w:p>
    <w:p w14:paraId="7D605066" w14:textId="254B55CE" w:rsidR="0005739E" w:rsidRPr="00D018E9" w:rsidRDefault="0005739E" w:rsidP="0005739E">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 xml:space="preserve">Gospodarski subjekt lahko namesto izpolnjenega in podpisanega obrazca </w:t>
      </w:r>
      <w:r w:rsidR="000A26CC" w:rsidRPr="00D018E9">
        <w:rPr>
          <w:rFonts w:ascii="Times New Roman" w:hAnsi="Times New Roman"/>
          <w:sz w:val="24"/>
          <w:szCs w:val="24"/>
        </w:rPr>
        <w:t xml:space="preserve">OBR-2 in </w:t>
      </w:r>
      <w:r w:rsidRPr="00D018E9">
        <w:rPr>
          <w:rFonts w:ascii="Times New Roman" w:hAnsi="Times New Roman"/>
          <w:sz w:val="24"/>
          <w:szCs w:val="24"/>
        </w:rPr>
        <w:t>OBR-2.1 predloži tudi potrdila oz. kopije potrdil iz kazenske evidence, ki jih izda Ministrstvo za pravosodje. Naročnik bo upošteval potrdila oz. kopije, ki niso starejša</w:t>
      </w:r>
      <w:r w:rsidR="00D943F1" w:rsidRPr="00D018E9">
        <w:rPr>
          <w:rFonts w:ascii="Times New Roman" w:hAnsi="Times New Roman"/>
          <w:sz w:val="24"/>
          <w:szCs w:val="24"/>
        </w:rPr>
        <w:t xml:space="preserve"> 4 mesece</w:t>
      </w:r>
      <w:r w:rsidRPr="00D018E9">
        <w:rPr>
          <w:rFonts w:ascii="Times New Roman" w:hAnsi="Times New Roman"/>
          <w:sz w:val="24"/>
          <w:szCs w:val="24"/>
        </w:rPr>
        <w:t xml:space="preserve"> ali mlajša </w:t>
      </w:r>
      <w:r w:rsidR="00D943F1" w:rsidRPr="00D018E9">
        <w:rPr>
          <w:rFonts w:ascii="Times New Roman" w:hAnsi="Times New Roman"/>
          <w:sz w:val="24"/>
          <w:szCs w:val="24"/>
        </w:rPr>
        <w:t>9</w:t>
      </w:r>
      <w:r w:rsidRPr="00D018E9">
        <w:rPr>
          <w:rFonts w:ascii="Times New Roman" w:hAnsi="Times New Roman"/>
          <w:sz w:val="24"/>
          <w:szCs w:val="24"/>
        </w:rPr>
        <w:t>0 dni od roka za oddajo ponudb.</w:t>
      </w:r>
    </w:p>
    <w:p w14:paraId="42CC2D45" w14:textId="77777777" w:rsidR="001405AE" w:rsidRPr="00D018E9" w:rsidRDefault="001405AE">
      <w:pPr>
        <w:widowControl w:val="0"/>
        <w:spacing w:line="266" w:lineRule="exact"/>
        <w:ind w:left="567"/>
        <w:jc w:val="both"/>
        <w:rPr>
          <w:rFonts w:ascii="Times New Roman" w:hAnsi="Times New Roman"/>
          <w:i/>
          <w:sz w:val="24"/>
          <w:szCs w:val="24"/>
        </w:rPr>
      </w:pPr>
    </w:p>
    <w:p w14:paraId="2DF1931F" w14:textId="77777777" w:rsidR="001405AE" w:rsidRPr="00D018E9" w:rsidRDefault="001405AE" w:rsidP="00AC43F3">
      <w:pPr>
        <w:widowControl w:val="0"/>
        <w:numPr>
          <w:ilvl w:val="0"/>
          <w:numId w:val="11"/>
        </w:numPr>
        <w:spacing w:line="266" w:lineRule="exact"/>
        <w:ind w:left="567" w:hanging="283"/>
        <w:jc w:val="both"/>
        <w:rPr>
          <w:rFonts w:ascii="Times New Roman" w:hAnsi="Times New Roman"/>
          <w:sz w:val="24"/>
          <w:szCs w:val="24"/>
        </w:rPr>
      </w:pPr>
      <w:r w:rsidRPr="00D018E9">
        <w:rPr>
          <w:rFonts w:ascii="Times New Roman" w:hAnsi="Times New Roman"/>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w:t>
      </w:r>
    </w:p>
    <w:p w14:paraId="27A5EB0C"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b/>
          <w:sz w:val="24"/>
          <w:szCs w:val="24"/>
        </w:rPr>
        <w:t>Šteje se, da gospodarski subjekt ne izpolnjuje obveznosti iz te točke tudi, če na dan oddaje ponudbe nima predloženih vseh obračunov davčnih odtegljajev za dohodke iz delovnega razmerja za obdobje zadnjih petih (5) let do dne oddaje ponudbe.</w:t>
      </w:r>
    </w:p>
    <w:p w14:paraId="2336FC95" w14:textId="77777777" w:rsidR="001405AE" w:rsidRPr="00D018E9" w:rsidRDefault="001405AE">
      <w:pPr>
        <w:widowControl w:val="0"/>
        <w:spacing w:line="266" w:lineRule="exact"/>
        <w:ind w:left="567"/>
        <w:jc w:val="both"/>
        <w:rPr>
          <w:rFonts w:ascii="Times New Roman" w:hAnsi="Times New Roman"/>
          <w:b/>
          <w:sz w:val="24"/>
          <w:szCs w:val="24"/>
        </w:rPr>
      </w:pPr>
    </w:p>
    <w:p w14:paraId="0F84B613"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V primeru skupne ponudbe mora pogoj izpolnjevati vsak izmed partnerjev, v primeru, da gospodarski subjekt nastopa s podizvajalci, morajo pogoj izpolniti tudi podizvajalci.</w:t>
      </w:r>
    </w:p>
    <w:p w14:paraId="7149B77D" w14:textId="77777777" w:rsidR="001405AE" w:rsidRPr="00D018E9" w:rsidRDefault="001405AE">
      <w:pPr>
        <w:widowControl w:val="0"/>
        <w:spacing w:line="266" w:lineRule="exact"/>
        <w:ind w:left="567"/>
        <w:jc w:val="both"/>
        <w:rPr>
          <w:rFonts w:ascii="Times New Roman" w:hAnsi="Times New Roman"/>
          <w:sz w:val="24"/>
          <w:szCs w:val="24"/>
        </w:rPr>
      </w:pPr>
    </w:p>
    <w:p w14:paraId="34112647" w14:textId="0E6DDFFB" w:rsidR="001405AE" w:rsidRPr="00D018E9" w:rsidRDefault="001405AE">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Ponudnik/partner/podizvajalec potrdi izpolnjevanje tega pogoja s predložitvijo izpolnjenega in podpisanega obrazca »Izjava o neobstoju izključitvenih razlogov in pooblastilo (OBR-2) in ESPD.</w:t>
      </w:r>
    </w:p>
    <w:p w14:paraId="28364A12" w14:textId="45C45C9F" w:rsidR="00146DD4" w:rsidRPr="00D018E9" w:rsidRDefault="00146DD4">
      <w:pPr>
        <w:widowControl w:val="0"/>
        <w:spacing w:line="266" w:lineRule="exact"/>
        <w:ind w:left="567"/>
        <w:jc w:val="both"/>
        <w:rPr>
          <w:rFonts w:ascii="Times New Roman" w:hAnsi="Times New Roman"/>
          <w:i/>
          <w:sz w:val="24"/>
          <w:szCs w:val="24"/>
        </w:rPr>
      </w:pPr>
    </w:p>
    <w:p w14:paraId="4ABBCBF2" w14:textId="2D91D276" w:rsidR="00146DD4" w:rsidRPr="00D018E9" w:rsidRDefault="00146DD4" w:rsidP="00146DD4">
      <w:pPr>
        <w:widowControl w:val="0"/>
        <w:ind w:left="567" w:right="141"/>
        <w:jc w:val="both"/>
        <w:rPr>
          <w:rFonts w:ascii="Times New Roman" w:hAnsi="Times New Roman"/>
          <w:sz w:val="24"/>
          <w:szCs w:val="24"/>
        </w:rPr>
      </w:pPr>
      <w:r w:rsidRPr="00D018E9">
        <w:rPr>
          <w:rFonts w:ascii="Times New Roman" w:hAnsi="Times New Roman"/>
          <w:sz w:val="24"/>
          <w:szCs w:val="24"/>
        </w:rPr>
        <w:t xml:space="preserve">Naročnik </w:t>
      </w:r>
      <w:r w:rsidR="00E33A2F" w:rsidRPr="00D018E9">
        <w:rPr>
          <w:rFonts w:ascii="Times New Roman" w:hAnsi="Times New Roman"/>
          <w:sz w:val="24"/>
          <w:szCs w:val="24"/>
        </w:rPr>
        <w:t>bo</w:t>
      </w:r>
      <w:r w:rsidRPr="00D018E9">
        <w:rPr>
          <w:rFonts w:ascii="Times New Roman" w:hAnsi="Times New Roman"/>
          <w:sz w:val="24"/>
          <w:szCs w:val="24"/>
        </w:rPr>
        <w:t xml:space="preserve"> izpolnjevanje omenjenega pogoja preveril z aplikacijo e-Dosje oz. v uradnih registrih in evidencah.</w:t>
      </w:r>
    </w:p>
    <w:p w14:paraId="19220F90" w14:textId="77777777" w:rsidR="00146DD4" w:rsidRPr="00D018E9" w:rsidRDefault="00146DD4">
      <w:pPr>
        <w:widowControl w:val="0"/>
        <w:spacing w:line="266" w:lineRule="exact"/>
        <w:ind w:left="567"/>
        <w:jc w:val="both"/>
        <w:rPr>
          <w:rFonts w:ascii="Times New Roman" w:hAnsi="Times New Roman"/>
          <w:sz w:val="24"/>
          <w:szCs w:val="24"/>
        </w:rPr>
      </w:pPr>
    </w:p>
    <w:p w14:paraId="10F652FA" w14:textId="77777777" w:rsidR="001405AE" w:rsidRPr="00D018E9" w:rsidRDefault="001405AE">
      <w:pPr>
        <w:widowControl w:val="0"/>
        <w:spacing w:line="266" w:lineRule="exact"/>
        <w:ind w:left="567"/>
        <w:jc w:val="both"/>
        <w:rPr>
          <w:rFonts w:ascii="Times New Roman" w:hAnsi="Times New Roman"/>
          <w:i/>
          <w:sz w:val="24"/>
          <w:szCs w:val="24"/>
        </w:rPr>
      </w:pPr>
    </w:p>
    <w:p w14:paraId="54DA0AD9" w14:textId="77777777" w:rsidR="001405AE" w:rsidRPr="00D018E9" w:rsidRDefault="001405AE" w:rsidP="00AC43F3">
      <w:pPr>
        <w:widowControl w:val="0"/>
        <w:numPr>
          <w:ilvl w:val="0"/>
          <w:numId w:val="11"/>
        </w:numPr>
        <w:spacing w:line="266" w:lineRule="exact"/>
        <w:ind w:left="567" w:hanging="283"/>
        <w:jc w:val="both"/>
        <w:rPr>
          <w:rFonts w:ascii="Times New Roman" w:hAnsi="Times New Roman"/>
          <w:sz w:val="24"/>
          <w:szCs w:val="24"/>
        </w:rPr>
      </w:pPr>
      <w:r w:rsidRPr="00D018E9">
        <w:rPr>
          <w:rFonts w:ascii="Times New Roman" w:hAnsi="Times New Roman"/>
          <w:b/>
          <w:sz w:val="24"/>
          <w:szCs w:val="24"/>
        </w:rPr>
        <w:t>Če je gospodarski subjekt na dan, ko poteče rok za oddajo ponudb ali prijav, izločen iz postopkov oddaje javnih naročil zaradi uvrstitve v evidenco gospodarskih subjektov z negativnimi referencami iz 110. člena ZJN-3.</w:t>
      </w:r>
    </w:p>
    <w:p w14:paraId="4BDF125B" w14:textId="77777777" w:rsidR="001405AE" w:rsidRPr="00D018E9" w:rsidRDefault="001405AE">
      <w:pPr>
        <w:widowControl w:val="0"/>
        <w:spacing w:line="266" w:lineRule="exact"/>
        <w:ind w:left="567"/>
        <w:jc w:val="both"/>
        <w:rPr>
          <w:rFonts w:ascii="Times New Roman" w:hAnsi="Times New Roman"/>
          <w:b/>
          <w:sz w:val="24"/>
          <w:szCs w:val="24"/>
        </w:rPr>
      </w:pPr>
    </w:p>
    <w:p w14:paraId="47CFF9A3"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V primeru skupne ponudbe mora pogoj izpolnjevati vsak izmed partnerjev, v primeru, da gospodarski subjekt nastopa s podizvajalci, morajo pogoj izpolniti tudi podizvajalci.</w:t>
      </w:r>
    </w:p>
    <w:p w14:paraId="10A8AE1F" w14:textId="77777777" w:rsidR="001405AE" w:rsidRPr="00D018E9" w:rsidRDefault="001405AE">
      <w:pPr>
        <w:widowControl w:val="0"/>
        <w:spacing w:line="266" w:lineRule="exact"/>
        <w:ind w:left="567"/>
        <w:jc w:val="both"/>
        <w:rPr>
          <w:rFonts w:ascii="Times New Roman" w:hAnsi="Times New Roman"/>
          <w:b/>
          <w:sz w:val="24"/>
          <w:szCs w:val="24"/>
        </w:rPr>
      </w:pPr>
    </w:p>
    <w:p w14:paraId="322C8ED0"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i/>
          <w:sz w:val="24"/>
          <w:szCs w:val="24"/>
        </w:rPr>
        <w:t>Ponudnik/partner/podizvajalec potrdi izpolnjevanje tega pogoja s predložitvijo izpolnjenega in podpisanega obrazca »Izjava o neobstoju izključitvenih razlogov in pooblastilo (OBR-2) in ESPD.</w:t>
      </w:r>
    </w:p>
    <w:p w14:paraId="726F9A33" w14:textId="564246C3" w:rsidR="001405AE" w:rsidRPr="00D018E9" w:rsidRDefault="001405AE">
      <w:pPr>
        <w:widowControl w:val="0"/>
        <w:spacing w:line="266" w:lineRule="exact"/>
        <w:ind w:left="567"/>
        <w:jc w:val="both"/>
        <w:rPr>
          <w:rFonts w:ascii="Times New Roman" w:hAnsi="Times New Roman"/>
          <w:i/>
          <w:sz w:val="24"/>
          <w:szCs w:val="24"/>
        </w:rPr>
      </w:pPr>
    </w:p>
    <w:p w14:paraId="1AA6BF0D" w14:textId="77777777" w:rsidR="00E33A2F" w:rsidRPr="00D018E9" w:rsidRDefault="00E33A2F" w:rsidP="00E33A2F">
      <w:pPr>
        <w:widowControl w:val="0"/>
        <w:ind w:left="567" w:right="141"/>
        <w:jc w:val="both"/>
        <w:rPr>
          <w:rFonts w:ascii="Times New Roman" w:hAnsi="Times New Roman"/>
          <w:sz w:val="24"/>
          <w:szCs w:val="24"/>
        </w:rPr>
      </w:pPr>
      <w:r w:rsidRPr="00D018E9">
        <w:rPr>
          <w:rFonts w:ascii="Times New Roman" w:hAnsi="Times New Roman"/>
          <w:sz w:val="24"/>
          <w:szCs w:val="24"/>
        </w:rPr>
        <w:t>Naročnik bo izpolnjevanje omenjenega pogoja preveril z aplikacijo e-Dosje oz. v uradnih registrih in evidencah.</w:t>
      </w:r>
    </w:p>
    <w:p w14:paraId="47A197E8" w14:textId="77777777" w:rsidR="00323A1B" w:rsidRPr="00D018E9" w:rsidRDefault="00323A1B">
      <w:pPr>
        <w:widowControl w:val="0"/>
        <w:spacing w:line="266" w:lineRule="exact"/>
        <w:ind w:left="567"/>
        <w:jc w:val="both"/>
        <w:rPr>
          <w:rFonts w:ascii="Times New Roman" w:hAnsi="Times New Roman"/>
          <w:i/>
          <w:sz w:val="24"/>
          <w:szCs w:val="24"/>
        </w:rPr>
      </w:pPr>
    </w:p>
    <w:p w14:paraId="3E7B9229" w14:textId="77777777" w:rsidR="001405AE" w:rsidRPr="00D018E9" w:rsidRDefault="001405AE" w:rsidP="00AC43F3">
      <w:pPr>
        <w:widowControl w:val="0"/>
        <w:numPr>
          <w:ilvl w:val="0"/>
          <w:numId w:val="11"/>
        </w:numPr>
        <w:spacing w:line="266" w:lineRule="exact"/>
        <w:ind w:left="567" w:hanging="283"/>
        <w:jc w:val="both"/>
        <w:rPr>
          <w:rFonts w:ascii="Times New Roman" w:hAnsi="Times New Roman"/>
          <w:sz w:val="24"/>
          <w:szCs w:val="24"/>
        </w:rPr>
      </w:pPr>
      <w:r w:rsidRPr="00D018E9">
        <w:rPr>
          <w:rFonts w:ascii="Times New Roman" w:hAnsi="Times New Roman"/>
          <w:b/>
          <w:sz w:val="24"/>
          <w:szCs w:val="24"/>
        </w:rPr>
        <w:t>Če je gospodarskemu subjektu v zadnjih treh letih pred potekom roka za oddajo ponudb, bila s pravnomočno odločbo pristojnega organa Republike Slovenije ali druge države članice ali tretje države dvakrat izrečena globa zaradi prekr</w:t>
      </w:r>
      <w:r w:rsidR="00F83B07" w:rsidRPr="00D018E9">
        <w:rPr>
          <w:rFonts w:ascii="Times New Roman" w:hAnsi="Times New Roman"/>
          <w:b/>
          <w:sz w:val="24"/>
          <w:szCs w:val="24"/>
        </w:rPr>
        <w:t>ška v zvezi s plačilom za delo</w:t>
      </w:r>
      <w:r w:rsidR="0008585A" w:rsidRPr="00D018E9">
        <w:rPr>
          <w:rFonts w:ascii="Times New Roman" w:hAnsi="Times New Roman"/>
          <w:b/>
          <w:sz w:val="24"/>
          <w:szCs w:val="24"/>
        </w:rPr>
        <w:t>, gospodarskemu subjektu pa ni uspelo dokazati, da je sprejel ustrezne ukrepe</w:t>
      </w:r>
      <w:r w:rsidR="00665E3F" w:rsidRPr="00D018E9">
        <w:rPr>
          <w:rFonts w:ascii="Times New Roman" w:hAnsi="Times New Roman"/>
          <w:b/>
          <w:sz w:val="24"/>
          <w:szCs w:val="24"/>
        </w:rPr>
        <w:t>, s katerimi bi dokazal svojo zanesljivost.</w:t>
      </w:r>
    </w:p>
    <w:p w14:paraId="25A2FDA5" w14:textId="77777777" w:rsidR="001405AE" w:rsidRPr="00D018E9" w:rsidRDefault="001405AE">
      <w:pPr>
        <w:widowControl w:val="0"/>
        <w:spacing w:line="266" w:lineRule="exact"/>
        <w:ind w:left="567"/>
        <w:jc w:val="both"/>
        <w:rPr>
          <w:rFonts w:ascii="Times New Roman" w:hAnsi="Times New Roman"/>
          <w:b/>
          <w:sz w:val="24"/>
          <w:szCs w:val="24"/>
        </w:rPr>
      </w:pPr>
    </w:p>
    <w:p w14:paraId="78E9791B"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V primeru skupne ponudbe mora pogoj izpolnjevati vsak izmed partnerjev, v primeru, da gospodarski subjekt nastopa s podizvajalci, morajo pogoj izpolniti tudi podizvajalci.</w:t>
      </w:r>
    </w:p>
    <w:p w14:paraId="2FD7FCAB" w14:textId="77777777" w:rsidR="001405AE" w:rsidRPr="00D018E9" w:rsidRDefault="001405AE">
      <w:pPr>
        <w:widowControl w:val="0"/>
        <w:spacing w:line="266" w:lineRule="exact"/>
        <w:ind w:left="567"/>
        <w:jc w:val="both"/>
        <w:rPr>
          <w:rFonts w:ascii="Times New Roman" w:hAnsi="Times New Roman"/>
          <w:sz w:val="24"/>
          <w:szCs w:val="24"/>
        </w:rPr>
      </w:pPr>
    </w:p>
    <w:p w14:paraId="0C04E957" w14:textId="40B94599" w:rsidR="001405AE" w:rsidRPr="00D018E9" w:rsidRDefault="001405AE">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Ponudnik/partner/podizvajalec potrdi izpolnjevanje tega pogoja s predložitvijo izpolnjenega in podpisanega obrazca »Izjava o neobstoju izključitvenih razlogov in pooblastilo (OBR-2) in ESPD.</w:t>
      </w:r>
    </w:p>
    <w:p w14:paraId="1EAFCDDC" w14:textId="59792B24" w:rsidR="00323A1B" w:rsidRPr="00D018E9" w:rsidRDefault="00323A1B">
      <w:pPr>
        <w:widowControl w:val="0"/>
        <w:spacing w:line="266" w:lineRule="exact"/>
        <w:ind w:left="567"/>
        <w:jc w:val="both"/>
        <w:rPr>
          <w:rFonts w:ascii="Times New Roman" w:hAnsi="Times New Roman"/>
          <w:i/>
          <w:sz w:val="24"/>
          <w:szCs w:val="24"/>
        </w:rPr>
      </w:pPr>
    </w:p>
    <w:p w14:paraId="70ACA91E" w14:textId="3F029923" w:rsidR="00323A1B" w:rsidRPr="00D018E9" w:rsidRDefault="00E33A2F" w:rsidP="00E33A2F">
      <w:pPr>
        <w:widowControl w:val="0"/>
        <w:ind w:left="567" w:right="141"/>
        <w:jc w:val="both"/>
        <w:rPr>
          <w:rFonts w:ascii="Times New Roman" w:hAnsi="Times New Roman"/>
          <w:sz w:val="24"/>
          <w:szCs w:val="24"/>
        </w:rPr>
      </w:pPr>
      <w:r w:rsidRPr="00D018E9">
        <w:rPr>
          <w:rFonts w:ascii="Times New Roman" w:hAnsi="Times New Roman"/>
          <w:sz w:val="24"/>
          <w:szCs w:val="24"/>
        </w:rPr>
        <w:t>Naročnik bo izpolnjevanje omenjenega pogoja preveril z aplikacijo e-Dosje oz. v uradnih registrih in evidencah.</w:t>
      </w:r>
    </w:p>
    <w:p w14:paraId="33787171" w14:textId="77777777" w:rsidR="0069190A" w:rsidRPr="00D018E9" w:rsidRDefault="0069190A" w:rsidP="00323A1B">
      <w:pPr>
        <w:widowControl w:val="0"/>
        <w:spacing w:line="266" w:lineRule="exact"/>
        <w:jc w:val="both"/>
        <w:rPr>
          <w:rFonts w:ascii="Times New Roman" w:hAnsi="Times New Roman"/>
          <w:i/>
          <w:sz w:val="24"/>
          <w:szCs w:val="24"/>
        </w:rPr>
      </w:pPr>
    </w:p>
    <w:p w14:paraId="2EA4D6CA" w14:textId="77777777" w:rsidR="0069190A" w:rsidRPr="00D018E9" w:rsidRDefault="0069190A">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w:t>
      </w:r>
    </w:p>
    <w:p w14:paraId="04D0DBF4" w14:textId="77777777" w:rsidR="0069190A" w:rsidRPr="00D018E9" w:rsidRDefault="0069190A">
      <w:pPr>
        <w:widowControl w:val="0"/>
        <w:spacing w:line="266" w:lineRule="exact"/>
        <w:ind w:left="567"/>
        <w:jc w:val="both"/>
        <w:rPr>
          <w:rFonts w:ascii="Times New Roman" w:hAnsi="Times New Roman"/>
          <w:sz w:val="24"/>
          <w:szCs w:val="24"/>
        </w:rPr>
      </w:pPr>
    </w:p>
    <w:p w14:paraId="5B92C793" w14:textId="73C66DC3" w:rsidR="0069190A" w:rsidRDefault="0069190A">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1E6DD544" w14:textId="769B5C41" w:rsidR="00051C0E" w:rsidRDefault="00051C0E">
      <w:pPr>
        <w:widowControl w:val="0"/>
        <w:spacing w:line="266" w:lineRule="exact"/>
        <w:ind w:left="567"/>
        <w:jc w:val="both"/>
        <w:rPr>
          <w:rFonts w:ascii="Times New Roman" w:hAnsi="Times New Roman"/>
          <w:sz w:val="24"/>
          <w:szCs w:val="24"/>
        </w:rPr>
      </w:pPr>
    </w:p>
    <w:p w14:paraId="4E870C80" w14:textId="03CBD940" w:rsidR="00051C0E" w:rsidRDefault="00051C0E" w:rsidP="00051C0E">
      <w:pPr>
        <w:widowControl w:val="0"/>
        <w:numPr>
          <w:ilvl w:val="0"/>
          <w:numId w:val="11"/>
        </w:numPr>
        <w:spacing w:line="266" w:lineRule="exact"/>
        <w:ind w:left="567" w:hanging="283"/>
        <w:jc w:val="both"/>
        <w:rPr>
          <w:rFonts w:ascii="Times New Roman" w:hAnsi="Times New Roman"/>
          <w:b/>
          <w:sz w:val="24"/>
          <w:szCs w:val="24"/>
        </w:rPr>
      </w:pPr>
      <w:r w:rsidRPr="00051C0E">
        <w:rPr>
          <w:rFonts w:ascii="Times New Roman" w:hAnsi="Times New Roman"/>
          <w:b/>
          <w:sz w:val="24"/>
          <w:szCs w:val="24"/>
        </w:rPr>
        <w:t>Če je ponudnik:</w:t>
      </w:r>
    </w:p>
    <w:p w14:paraId="3E5A3109" w14:textId="77777777" w:rsidR="00051C0E" w:rsidRPr="00051C0E" w:rsidRDefault="00051C0E" w:rsidP="00051C0E">
      <w:pPr>
        <w:widowControl w:val="0"/>
        <w:spacing w:line="266" w:lineRule="exact"/>
        <w:ind w:left="567"/>
        <w:jc w:val="both"/>
        <w:rPr>
          <w:rFonts w:ascii="Times New Roman" w:hAnsi="Times New Roman"/>
          <w:b/>
          <w:sz w:val="24"/>
          <w:szCs w:val="24"/>
        </w:rPr>
      </w:pPr>
    </w:p>
    <w:p w14:paraId="2DF75DF9" w14:textId="77777777" w:rsidR="00051C0E" w:rsidRPr="00051C0E" w:rsidRDefault="00051C0E" w:rsidP="00051C0E">
      <w:pPr>
        <w:autoSpaceDE w:val="0"/>
        <w:autoSpaceDN w:val="0"/>
        <w:adjustRightInd w:val="0"/>
        <w:ind w:left="851" w:hanging="284"/>
        <w:jc w:val="both"/>
        <w:rPr>
          <w:rFonts w:ascii="Times New Roman" w:eastAsiaTheme="minorHAnsi" w:hAnsi="Times New Roman"/>
          <w:sz w:val="24"/>
          <w:szCs w:val="24"/>
          <w:lang w:eastAsia="en-US"/>
        </w:rPr>
      </w:pPr>
      <w:r>
        <w:rPr>
          <w:rFonts w:asciiTheme="minorHAnsi" w:eastAsiaTheme="minorHAnsi" w:hAnsiTheme="minorHAnsi" w:cstheme="minorHAnsi"/>
          <w:lang w:eastAsia="en-US"/>
        </w:rPr>
        <w:t>-</w:t>
      </w:r>
      <w:r>
        <w:rPr>
          <w:rFonts w:asciiTheme="minorHAnsi" w:eastAsiaTheme="minorHAnsi" w:hAnsiTheme="minorHAnsi" w:cstheme="minorHAnsi"/>
          <w:lang w:eastAsia="en-US"/>
        </w:rPr>
        <w:tab/>
      </w:r>
      <w:r w:rsidRPr="00051C0E">
        <w:rPr>
          <w:rFonts w:ascii="Times New Roman" w:eastAsiaTheme="minorHAnsi" w:hAnsi="Times New Roman"/>
          <w:sz w:val="24"/>
          <w:szCs w:val="24"/>
          <w:lang w:eastAsia="en-US"/>
        </w:rPr>
        <w:t>ruski državljan ali fizična ali pravna oseba, subjekt ali organ s sedežem v Rusiji;</w:t>
      </w:r>
    </w:p>
    <w:p w14:paraId="05DCDA46" w14:textId="77777777" w:rsidR="00051C0E" w:rsidRPr="00051C0E" w:rsidRDefault="00051C0E" w:rsidP="00051C0E">
      <w:pPr>
        <w:autoSpaceDE w:val="0"/>
        <w:autoSpaceDN w:val="0"/>
        <w:adjustRightInd w:val="0"/>
        <w:ind w:left="851" w:hanging="284"/>
        <w:jc w:val="both"/>
        <w:rPr>
          <w:rFonts w:ascii="Times New Roman" w:eastAsiaTheme="minorHAnsi" w:hAnsi="Times New Roman"/>
          <w:sz w:val="24"/>
          <w:szCs w:val="24"/>
          <w:lang w:eastAsia="en-US"/>
        </w:rPr>
      </w:pPr>
      <w:r w:rsidRPr="00051C0E">
        <w:rPr>
          <w:rFonts w:ascii="Times New Roman" w:eastAsiaTheme="minorHAnsi" w:hAnsi="Times New Roman"/>
          <w:sz w:val="24"/>
          <w:szCs w:val="24"/>
          <w:lang w:eastAsia="en-US"/>
        </w:rPr>
        <w:t>-</w:t>
      </w:r>
      <w:r w:rsidRPr="00051C0E">
        <w:rPr>
          <w:rFonts w:ascii="Times New Roman" w:eastAsiaTheme="minorHAnsi" w:hAnsi="Times New Roman"/>
          <w:sz w:val="24"/>
          <w:szCs w:val="24"/>
          <w:lang w:eastAsia="en-US"/>
        </w:rPr>
        <w:tab/>
        <w:t>pravna oseba, subjekt ali organ, katerih več kot 50-odstotni delež je v neposredni ali posredni lasti subjekta iz prejšnje alineje;</w:t>
      </w:r>
    </w:p>
    <w:p w14:paraId="04AE677B" w14:textId="0006E3AB" w:rsidR="00051C0E" w:rsidRPr="00051C0E" w:rsidRDefault="00051C0E" w:rsidP="00051C0E">
      <w:pPr>
        <w:autoSpaceDE w:val="0"/>
        <w:autoSpaceDN w:val="0"/>
        <w:adjustRightInd w:val="0"/>
        <w:ind w:left="851" w:hanging="284"/>
        <w:jc w:val="both"/>
        <w:rPr>
          <w:rFonts w:ascii="Times New Roman" w:eastAsiaTheme="minorHAnsi" w:hAnsi="Times New Roman"/>
          <w:sz w:val="24"/>
          <w:szCs w:val="24"/>
          <w:lang w:eastAsia="en-US"/>
        </w:rPr>
      </w:pPr>
      <w:r w:rsidRPr="00051C0E">
        <w:rPr>
          <w:rFonts w:ascii="Times New Roman" w:eastAsiaTheme="minorHAnsi" w:hAnsi="Times New Roman"/>
          <w:sz w:val="24"/>
          <w:szCs w:val="24"/>
          <w:lang w:eastAsia="en-US"/>
        </w:rPr>
        <w:t>-</w:t>
      </w:r>
      <w:r w:rsidRPr="00051C0E">
        <w:rPr>
          <w:rFonts w:ascii="Times New Roman" w:eastAsiaTheme="minorHAnsi" w:hAnsi="Times New Roman"/>
          <w:sz w:val="24"/>
          <w:szCs w:val="24"/>
          <w:lang w:eastAsia="en-US"/>
        </w:rPr>
        <w:tab/>
        <w:t>fizična ali pravna oseba, subjekt ali organ, ki delujejo v imenu ali po navodilih subjekta iz prejšnjih dveh alinej.</w:t>
      </w:r>
    </w:p>
    <w:p w14:paraId="2358D9BC" w14:textId="77777777" w:rsidR="00051C0E" w:rsidRDefault="00051C0E" w:rsidP="00051C0E">
      <w:pPr>
        <w:autoSpaceDE w:val="0"/>
        <w:autoSpaceDN w:val="0"/>
        <w:adjustRightInd w:val="0"/>
        <w:ind w:left="851" w:hanging="284"/>
        <w:jc w:val="both"/>
        <w:rPr>
          <w:rFonts w:asciiTheme="minorHAnsi" w:eastAsiaTheme="minorHAnsi" w:hAnsiTheme="minorHAnsi" w:cstheme="minorHAnsi"/>
          <w:lang w:eastAsia="en-US"/>
        </w:rPr>
      </w:pPr>
    </w:p>
    <w:p w14:paraId="31C48811" w14:textId="77777777" w:rsidR="00051C0E" w:rsidRPr="00051C0E" w:rsidRDefault="00051C0E" w:rsidP="00051C0E">
      <w:pPr>
        <w:widowControl w:val="0"/>
        <w:spacing w:line="266" w:lineRule="exact"/>
        <w:ind w:left="567"/>
        <w:jc w:val="both"/>
        <w:rPr>
          <w:rFonts w:ascii="Times New Roman" w:hAnsi="Times New Roman"/>
          <w:sz w:val="24"/>
          <w:szCs w:val="24"/>
        </w:rPr>
      </w:pPr>
      <w:r w:rsidRPr="00051C0E">
        <w:rPr>
          <w:rFonts w:ascii="Times New Roman" w:hAnsi="Times New Roman"/>
          <w:sz w:val="24"/>
          <w:szCs w:val="24"/>
        </w:rPr>
        <w:t>Navedeno velja vključno za podizvajalce, dobavitelje ali subjekte, katerih zmogljivost se uporablja v smislu direktiv 2014/23/EU, 2014/24/EU, 2014/25/EU in 2009/81/ES, če predstavljajo več kot 10 odstotkov vrednosti naročil</w:t>
      </w:r>
      <w:r w:rsidRPr="00051C0E">
        <w:rPr>
          <w:rFonts w:ascii="Times New Roman" w:hAnsi="Times New Roman"/>
          <w:sz w:val="24"/>
          <w:szCs w:val="24"/>
          <w:vertAlign w:val="superscript"/>
        </w:rPr>
        <w:footnoteReference w:id="2"/>
      </w:r>
    </w:p>
    <w:p w14:paraId="412F1F8D" w14:textId="3352218B" w:rsidR="00051C0E" w:rsidRDefault="00051C0E">
      <w:pPr>
        <w:widowControl w:val="0"/>
        <w:spacing w:line="266" w:lineRule="exact"/>
        <w:ind w:left="567"/>
        <w:jc w:val="both"/>
        <w:rPr>
          <w:rFonts w:ascii="Times New Roman" w:hAnsi="Times New Roman"/>
          <w:sz w:val="24"/>
          <w:szCs w:val="24"/>
        </w:rPr>
      </w:pPr>
    </w:p>
    <w:p w14:paraId="0284599C" w14:textId="5B71D7D7" w:rsidR="00BB0EF1" w:rsidRPr="00D018E9" w:rsidRDefault="00BB0EF1" w:rsidP="00BB0EF1">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Ponudnik/partner/podizvajalec potrdi izpolnjevanje tega pogoja s predložitvijo ESPD</w:t>
      </w:r>
      <w:r>
        <w:rPr>
          <w:rFonts w:ascii="Times New Roman" w:hAnsi="Times New Roman"/>
          <w:i/>
          <w:sz w:val="24"/>
          <w:szCs w:val="24"/>
        </w:rPr>
        <w:t xml:space="preserve"> obrazca.</w:t>
      </w:r>
    </w:p>
    <w:p w14:paraId="70DDA809" w14:textId="77777777" w:rsidR="00BB0EF1" w:rsidRPr="00D018E9" w:rsidRDefault="00BB0EF1">
      <w:pPr>
        <w:widowControl w:val="0"/>
        <w:spacing w:line="266" w:lineRule="exact"/>
        <w:ind w:left="567"/>
        <w:jc w:val="both"/>
        <w:rPr>
          <w:rFonts w:ascii="Times New Roman" w:hAnsi="Times New Roman"/>
          <w:sz w:val="24"/>
          <w:szCs w:val="24"/>
        </w:rPr>
      </w:pPr>
    </w:p>
    <w:p w14:paraId="28FF4B7D" w14:textId="77777777" w:rsidR="001405AE" w:rsidRPr="00D018E9" w:rsidRDefault="001405AE">
      <w:pPr>
        <w:widowControl w:val="0"/>
        <w:spacing w:line="266" w:lineRule="exact"/>
        <w:ind w:left="567"/>
        <w:jc w:val="both"/>
        <w:rPr>
          <w:rFonts w:ascii="Times New Roman" w:hAnsi="Times New Roman"/>
          <w:i/>
          <w:sz w:val="24"/>
          <w:szCs w:val="24"/>
        </w:rPr>
      </w:pPr>
    </w:p>
    <w:p w14:paraId="64FFC244"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b/>
          <w:sz w:val="24"/>
          <w:szCs w:val="24"/>
        </w:rPr>
        <w:t>USTREZNOST ZA OPRAVLJANJE POKLICNE DEJAVNOSTI</w:t>
      </w:r>
    </w:p>
    <w:p w14:paraId="42CC8BF6" w14:textId="77777777" w:rsidR="001405AE" w:rsidRPr="00D018E9" w:rsidRDefault="001405AE">
      <w:pPr>
        <w:widowControl w:val="0"/>
        <w:spacing w:line="266" w:lineRule="exact"/>
        <w:ind w:left="567"/>
        <w:jc w:val="both"/>
        <w:rPr>
          <w:rFonts w:ascii="Times New Roman" w:hAnsi="Times New Roman"/>
          <w:b/>
          <w:sz w:val="24"/>
          <w:szCs w:val="24"/>
        </w:rPr>
      </w:pPr>
    </w:p>
    <w:p w14:paraId="3C222D5D" w14:textId="77777777" w:rsidR="001405AE" w:rsidRPr="00D018E9" w:rsidRDefault="001405AE" w:rsidP="00AC43F3">
      <w:pPr>
        <w:widowControl w:val="0"/>
        <w:numPr>
          <w:ilvl w:val="0"/>
          <w:numId w:val="11"/>
        </w:numPr>
        <w:spacing w:line="266" w:lineRule="exact"/>
        <w:ind w:left="567" w:hanging="283"/>
        <w:jc w:val="both"/>
        <w:rPr>
          <w:rFonts w:ascii="Times New Roman" w:hAnsi="Times New Roman"/>
          <w:sz w:val="24"/>
          <w:szCs w:val="24"/>
        </w:rPr>
      </w:pPr>
      <w:r w:rsidRPr="00D018E9">
        <w:rPr>
          <w:rFonts w:ascii="Times New Roman" w:hAnsi="Times New Roman"/>
          <w:b/>
          <w:sz w:val="24"/>
          <w:szCs w:val="24"/>
        </w:rPr>
        <w:t>Gospodarski subjekt je registriran za opravljanje dejavnosti, ki je predmet tega javnega naročila.</w:t>
      </w:r>
    </w:p>
    <w:p w14:paraId="06333031" w14:textId="77777777" w:rsidR="001405AE" w:rsidRPr="00D018E9" w:rsidRDefault="001405AE">
      <w:pPr>
        <w:widowControl w:val="0"/>
        <w:spacing w:line="266" w:lineRule="exact"/>
        <w:ind w:left="567"/>
        <w:jc w:val="both"/>
        <w:rPr>
          <w:rFonts w:ascii="Times New Roman" w:hAnsi="Times New Roman"/>
          <w:b/>
          <w:sz w:val="24"/>
          <w:szCs w:val="24"/>
        </w:rPr>
      </w:pPr>
    </w:p>
    <w:p w14:paraId="7E06AE1D" w14:textId="77777777" w:rsidR="00323A1B" w:rsidRPr="00D018E9" w:rsidRDefault="00323A1B" w:rsidP="00323A1B">
      <w:pPr>
        <w:widowControl w:val="0"/>
        <w:spacing w:line="266" w:lineRule="exact"/>
        <w:ind w:left="567" w:right="141"/>
        <w:jc w:val="both"/>
        <w:rPr>
          <w:rFonts w:ascii="Times New Roman" w:hAnsi="Times New Roman"/>
          <w:sz w:val="24"/>
          <w:szCs w:val="24"/>
        </w:rPr>
      </w:pPr>
      <w:r w:rsidRPr="00D018E9">
        <w:rPr>
          <w:rFonts w:ascii="Times New Roman" w:hAnsi="Times New Roman"/>
          <w:sz w:val="24"/>
          <w:szCs w:val="24"/>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1529D46" w14:textId="77777777" w:rsidR="00323A1B" w:rsidRPr="00D018E9" w:rsidRDefault="00323A1B" w:rsidP="00323A1B">
      <w:pPr>
        <w:widowControl w:val="0"/>
        <w:spacing w:line="266" w:lineRule="exact"/>
        <w:ind w:left="567" w:right="141"/>
        <w:jc w:val="both"/>
        <w:rPr>
          <w:rFonts w:ascii="Times New Roman" w:hAnsi="Times New Roman"/>
          <w:sz w:val="24"/>
          <w:szCs w:val="24"/>
        </w:rPr>
      </w:pPr>
      <w:r w:rsidRPr="00D018E9">
        <w:rPr>
          <w:rFonts w:ascii="Times New Roman" w:hAnsi="Times New Roman"/>
          <w:sz w:val="24"/>
          <w:szCs w:val="24"/>
        </w:rPr>
        <w:t>Seznam poklicnih ali poslovnih registrov v državah članicah Evropske unije določa Priloga XI Direktive 2014/24/EU.</w:t>
      </w:r>
    </w:p>
    <w:p w14:paraId="39686152" w14:textId="77777777" w:rsidR="00323A1B" w:rsidRPr="00D018E9" w:rsidRDefault="00323A1B" w:rsidP="00323A1B">
      <w:pPr>
        <w:widowControl w:val="0"/>
        <w:spacing w:line="266" w:lineRule="exact"/>
        <w:ind w:left="567" w:right="141"/>
        <w:jc w:val="both"/>
        <w:rPr>
          <w:rFonts w:ascii="Times New Roman" w:hAnsi="Times New Roman"/>
          <w:sz w:val="24"/>
          <w:szCs w:val="24"/>
        </w:rPr>
      </w:pPr>
      <w:r w:rsidRPr="00D018E9">
        <w:rPr>
          <w:rFonts w:ascii="Times New Roman" w:hAnsi="Times New Roman"/>
          <w:sz w:val="24"/>
          <w:szCs w:val="24"/>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746A46ED" w14:textId="77777777" w:rsidR="00323A1B" w:rsidRPr="00D018E9" w:rsidRDefault="00323A1B" w:rsidP="00323A1B">
      <w:pPr>
        <w:widowControl w:val="0"/>
        <w:spacing w:line="266" w:lineRule="exact"/>
        <w:ind w:left="567" w:right="141"/>
        <w:jc w:val="both"/>
        <w:rPr>
          <w:rFonts w:ascii="Times New Roman" w:hAnsi="Times New Roman"/>
          <w:sz w:val="24"/>
          <w:szCs w:val="24"/>
        </w:rPr>
      </w:pPr>
      <w:r w:rsidRPr="00D018E9">
        <w:rPr>
          <w:rFonts w:ascii="Times New Roman" w:hAnsi="Times New Roman"/>
          <w:sz w:val="24"/>
          <w:szCs w:val="24"/>
        </w:rPr>
        <w:t>V primeru skupne ponudbe mora pogoj izpolnjevati vsak izmed partnerjev, v primeru, da gospodarski subjekt nastopa s podizvajalci, morajo pogoj izpolniti tudi podizvajalci.</w:t>
      </w:r>
    </w:p>
    <w:p w14:paraId="2C2FDE85" w14:textId="77777777" w:rsidR="00323A1B" w:rsidRPr="00D018E9" w:rsidRDefault="00323A1B" w:rsidP="00323A1B">
      <w:pPr>
        <w:widowControl w:val="0"/>
        <w:spacing w:line="266" w:lineRule="exact"/>
        <w:ind w:left="567" w:right="141"/>
        <w:jc w:val="both"/>
        <w:rPr>
          <w:rFonts w:ascii="Times New Roman" w:hAnsi="Times New Roman"/>
          <w:sz w:val="24"/>
          <w:szCs w:val="24"/>
        </w:rPr>
      </w:pPr>
    </w:p>
    <w:p w14:paraId="437867DD" w14:textId="2969A799" w:rsidR="00323A1B" w:rsidRPr="00D018E9" w:rsidRDefault="00323A1B" w:rsidP="00323A1B">
      <w:pPr>
        <w:widowControl w:val="0"/>
        <w:spacing w:line="266" w:lineRule="exact"/>
        <w:ind w:left="567" w:right="141"/>
        <w:jc w:val="both"/>
        <w:rPr>
          <w:rFonts w:ascii="Times New Roman" w:hAnsi="Times New Roman"/>
          <w:i/>
          <w:sz w:val="24"/>
          <w:szCs w:val="24"/>
        </w:rPr>
      </w:pPr>
      <w:r w:rsidRPr="00D018E9">
        <w:rPr>
          <w:rFonts w:ascii="Times New Roman" w:hAnsi="Times New Roman"/>
          <w:i/>
          <w:sz w:val="24"/>
          <w:szCs w:val="24"/>
        </w:rPr>
        <w:t>Ponudnik/partner/podizvajalec</w:t>
      </w:r>
      <w:r w:rsidR="00E33A2F" w:rsidRPr="00D018E9">
        <w:rPr>
          <w:rFonts w:ascii="Times New Roman" w:hAnsi="Times New Roman"/>
          <w:i/>
          <w:sz w:val="24"/>
          <w:szCs w:val="24"/>
        </w:rPr>
        <w:t xml:space="preserve"> </w:t>
      </w:r>
      <w:r w:rsidRPr="00D018E9">
        <w:rPr>
          <w:rFonts w:ascii="Times New Roman" w:hAnsi="Times New Roman"/>
          <w:i/>
          <w:sz w:val="24"/>
          <w:szCs w:val="24"/>
        </w:rPr>
        <w:t>potrdi izpolnjevanje tega pogoja s predložitvijo izpolnjenega obrazca ESPD.</w:t>
      </w:r>
    </w:p>
    <w:p w14:paraId="7D355110" w14:textId="77777777" w:rsidR="00323A1B" w:rsidRPr="00D018E9" w:rsidRDefault="00323A1B" w:rsidP="00323A1B">
      <w:pPr>
        <w:widowControl w:val="0"/>
        <w:spacing w:line="266" w:lineRule="exact"/>
        <w:ind w:left="567" w:right="141"/>
        <w:jc w:val="both"/>
        <w:rPr>
          <w:rFonts w:ascii="Times New Roman" w:hAnsi="Times New Roman"/>
          <w:i/>
          <w:sz w:val="24"/>
          <w:szCs w:val="24"/>
        </w:rPr>
      </w:pPr>
    </w:p>
    <w:p w14:paraId="0173D378" w14:textId="77777777" w:rsidR="00323A1B" w:rsidRPr="00D018E9" w:rsidRDefault="00323A1B" w:rsidP="00323A1B">
      <w:pPr>
        <w:widowControl w:val="0"/>
        <w:ind w:left="567" w:right="141"/>
        <w:jc w:val="both"/>
        <w:rPr>
          <w:rFonts w:ascii="Times New Roman" w:hAnsi="Times New Roman"/>
          <w:i/>
          <w:sz w:val="24"/>
          <w:szCs w:val="24"/>
        </w:rPr>
      </w:pPr>
      <w:r w:rsidRPr="00D018E9">
        <w:rPr>
          <w:rFonts w:ascii="Times New Roman" w:hAnsi="Times New Roman"/>
          <w:i/>
          <w:sz w:val="24"/>
          <w:szCs w:val="24"/>
        </w:rPr>
        <w:t>Naročnik si pridržuje pravico, da naknadno zahteva ustrezna dokazila (izpis iz poklicnega ali poslovnega registra, akt u ustanovitvi, statut, družbeno pogodbo ali drugo ustrezno dokazilo, ki izkazuje vsebino izjave).</w:t>
      </w:r>
    </w:p>
    <w:p w14:paraId="5384516C" w14:textId="77777777" w:rsidR="00323A1B" w:rsidRPr="00D018E9" w:rsidRDefault="00323A1B" w:rsidP="00323A1B">
      <w:pPr>
        <w:widowControl w:val="0"/>
        <w:ind w:left="567" w:right="141"/>
        <w:jc w:val="both"/>
        <w:rPr>
          <w:rFonts w:ascii="Times New Roman" w:hAnsi="Times New Roman"/>
          <w:i/>
          <w:sz w:val="24"/>
          <w:szCs w:val="24"/>
        </w:rPr>
      </w:pPr>
    </w:p>
    <w:p w14:paraId="16348A3C" w14:textId="77777777" w:rsidR="00323A1B" w:rsidRPr="00D018E9" w:rsidRDefault="00323A1B" w:rsidP="00323A1B">
      <w:pPr>
        <w:pStyle w:val="Default"/>
        <w:ind w:left="567" w:right="141"/>
        <w:jc w:val="both"/>
        <w:rPr>
          <w:rFonts w:ascii="Times New Roman" w:hAnsi="Times New Roman" w:cs="Times New Roman"/>
          <w:color w:val="auto"/>
        </w:rPr>
      </w:pPr>
      <w:r w:rsidRPr="00D018E9">
        <w:rPr>
          <w:rFonts w:ascii="Times New Roman" w:hAnsi="Times New Roman" w:cs="Times New Roman"/>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328565A" w14:textId="77777777" w:rsidR="001405AE" w:rsidRPr="00D018E9" w:rsidRDefault="001405AE">
      <w:pPr>
        <w:widowControl w:val="0"/>
        <w:spacing w:line="266" w:lineRule="exact"/>
        <w:ind w:left="567"/>
        <w:jc w:val="both"/>
        <w:rPr>
          <w:rFonts w:ascii="Times New Roman" w:hAnsi="Times New Roman"/>
          <w:i/>
          <w:sz w:val="24"/>
          <w:szCs w:val="24"/>
        </w:rPr>
      </w:pPr>
    </w:p>
    <w:p w14:paraId="2D858A45" w14:textId="77777777" w:rsidR="001405AE" w:rsidRPr="00D018E9" w:rsidRDefault="001405AE">
      <w:pPr>
        <w:widowControl w:val="0"/>
        <w:spacing w:line="266" w:lineRule="exact"/>
        <w:ind w:left="567"/>
        <w:jc w:val="both"/>
        <w:rPr>
          <w:rFonts w:ascii="Times New Roman" w:hAnsi="Times New Roman"/>
          <w:i/>
          <w:sz w:val="24"/>
          <w:szCs w:val="24"/>
        </w:rPr>
      </w:pPr>
    </w:p>
    <w:p w14:paraId="77164F28"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b/>
          <w:sz w:val="24"/>
          <w:szCs w:val="24"/>
        </w:rPr>
        <w:t>EKONOMSKI IN FINANČNI POLOŽAJ</w:t>
      </w:r>
    </w:p>
    <w:p w14:paraId="2DE7A66C" w14:textId="77777777" w:rsidR="001405AE" w:rsidRPr="00D018E9" w:rsidRDefault="001405AE">
      <w:pPr>
        <w:widowControl w:val="0"/>
        <w:spacing w:line="266" w:lineRule="exact"/>
        <w:ind w:left="567"/>
        <w:jc w:val="both"/>
        <w:rPr>
          <w:rFonts w:ascii="Times New Roman" w:hAnsi="Times New Roman"/>
          <w:b/>
          <w:sz w:val="24"/>
          <w:szCs w:val="24"/>
        </w:rPr>
      </w:pPr>
    </w:p>
    <w:p w14:paraId="2AE83E80" w14:textId="16B07B0C" w:rsidR="001405AE" w:rsidRPr="00D018E9" w:rsidRDefault="001405AE" w:rsidP="00AC43F3">
      <w:pPr>
        <w:widowControl w:val="0"/>
        <w:numPr>
          <w:ilvl w:val="0"/>
          <w:numId w:val="11"/>
        </w:numPr>
        <w:spacing w:line="266" w:lineRule="exact"/>
        <w:ind w:left="567" w:hanging="283"/>
        <w:jc w:val="both"/>
        <w:rPr>
          <w:rFonts w:ascii="Times New Roman" w:hAnsi="Times New Roman"/>
          <w:sz w:val="24"/>
          <w:szCs w:val="24"/>
        </w:rPr>
      </w:pPr>
      <w:r w:rsidRPr="00D018E9">
        <w:rPr>
          <w:rFonts w:ascii="Times New Roman" w:hAnsi="Times New Roman"/>
          <w:b/>
          <w:sz w:val="24"/>
          <w:szCs w:val="24"/>
        </w:rPr>
        <w:t>Gospodarski subjekt v zadnjih šestih mesecih ni imel blokiranih transakcijskih računov pri bankah.</w:t>
      </w:r>
    </w:p>
    <w:p w14:paraId="2AB26FFF" w14:textId="77777777" w:rsidR="001405AE" w:rsidRPr="00D018E9" w:rsidRDefault="001405AE">
      <w:pPr>
        <w:widowControl w:val="0"/>
        <w:spacing w:line="266" w:lineRule="exact"/>
        <w:jc w:val="both"/>
        <w:rPr>
          <w:rFonts w:ascii="Times New Roman" w:hAnsi="Times New Roman"/>
          <w:b/>
          <w:sz w:val="24"/>
          <w:szCs w:val="24"/>
        </w:rPr>
      </w:pPr>
    </w:p>
    <w:p w14:paraId="1A7F45A8" w14:textId="77777777" w:rsidR="001405AE" w:rsidRPr="00D018E9" w:rsidRDefault="001405AE">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V primeru skupne ponudbe mora pogoj izpolnjevati vsak izmed partnerjev, v primeru, da gospodarski subjekt nastopa s podizvajalci, morajo pogoj izpolniti tudi podizvajalci.</w:t>
      </w:r>
    </w:p>
    <w:p w14:paraId="1FA00477" w14:textId="77777777" w:rsidR="001405AE" w:rsidRPr="00D018E9" w:rsidRDefault="001405AE">
      <w:pPr>
        <w:spacing w:line="360" w:lineRule="auto"/>
        <w:jc w:val="both"/>
        <w:rPr>
          <w:rFonts w:ascii="Times New Roman" w:hAnsi="Times New Roman"/>
          <w:i/>
          <w:sz w:val="24"/>
          <w:szCs w:val="24"/>
        </w:rPr>
      </w:pPr>
    </w:p>
    <w:p w14:paraId="58D8192E" w14:textId="77777777" w:rsidR="001405AE" w:rsidRPr="00D018E9" w:rsidRDefault="001405AE">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Ponudnik/partner/podizvajalec potrdi izpolnjevanje tega p</w:t>
      </w:r>
      <w:r w:rsidR="00DA6C92" w:rsidRPr="00D018E9">
        <w:rPr>
          <w:rFonts w:ascii="Times New Roman" w:hAnsi="Times New Roman"/>
          <w:i/>
          <w:sz w:val="24"/>
          <w:szCs w:val="24"/>
        </w:rPr>
        <w:t xml:space="preserve">ogoja z izpolnitvijo ESPD obrazca. </w:t>
      </w:r>
    </w:p>
    <w:p w14:paraId="754ACC47" w14:textId="77777777" w:rsidR="00DA6C92" w:rsidRPr="00D018E9" w:rsidRDefault="00DA6C92">
      <w:pPr>
        <w:widowControl w:val="0"/>
        <w:spacing w:line="266" w:lineRule="exact"/>
        <w:ind w:left="567"/>
        <w:jc w:val="both"/>
        <w:rPr>
          <w:rFonts w:ascii="Times New Roman" w:hAnsi="Times New Roman"/>
          <w:i/>
          <w:sz w:val="24"/>
          <w:szCs w:val="24"/>
        </w:rPr>
      </w:pPr>
    </w:p>
    <w:p w14:paraId="518BC670" w14:textId="7DF0F960" w:rsidR="001405AE" w:rsidRPr="00D018E9" w:rsidRDefault="001405AE">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Naročnik lahko</w:t>
      </w:r>
      <w:r w:rsidR="0045793D" w:rsidRPr="00D018E9">
        <w:rPr>
          <w:rFonts w:ascii="Times New Roman" w:hAnsi="Times New Roman"/>
          <w:i/>
          <w:sz w:val="24"/>
          <w:szCs w:val="24"/>
        </w:rPr>
        <w:t xml:space="preserve"> naknadno</w:t>
      </w:r>
      <w:r w:rsidRPr="00D018E9">
        <w:rPr>
          <w:rFonts w:ascii="Times New Roman" w:hAnsi="Times New Roman"/>
          <w:i/>
          <w:sz w:val="24"/>
          <w:szCs w:val="24"/>
        </w:rPr>
        <w:t xml:space="preserve"> od gospodarskega subjekta  zahteva</w:t>
      </w:r>
      <w:r w:rsidR="001B0347" w:rsidRPr="00D018E9">
        <w:rPr>
          <w:rFonts w:ascii="Times New Roman" w:hAnsi="Times New Roman"/>
          <w:i/>
          <w:sz w:val="24"/>
          <w:szCs w:val="24"/>
        </w:rPr>
        <w:t xml:space="preserve"> </w:t>
      </w:r>
      <w:r w:rsidRPr="00D018E9">
        <w:rPr>
          <w:rFonts w:ascii="Times New Roman" w:hAnsi="Times New Roman"/>
          <w:i/>
          <w:sz w:val="24"/>
          <w:szCs w:val="24"/>
        </w:rPr>
        <w:t xml:space="preserve"> predložitev BON-1 ali BON-2 obrazca, ki ni starejši</w:t>
      </w:r>
      <w:r w:rsidR="00254E67" w:rsidRPr="00D018E9">
        <w:rPr>
          <w:rFonts w:ascii="Times New Roman" w:hAnsi="Times New Roman"/>
          <w:i/>
          <w:sz w:val="24"/>
          <w:szCs w:val="24"/>
        </w:rPr>
        <w:t xml:space="preserve"> ali mlajši</w:t>
      </w:r>
      <w:r w:rsidR="00323A1B" w:rsidRPr="00D018E9">
        <w:rPr>
          <w:rFonts w:ascii="Times New Roman" w:hAnsi="Times New Roman"/>
          <w:i/>
          <w:sz w:val="24"/>
          <w:szCs w:val="24"/>
        </w:rPr>
        <w:t xml:space="preserve"> </w:t>
      </w:r>
      <w:r w:rsidRPr="00D018E9">
        <w:rPr>
          <w:rFonts w:ascii="Times New Roman" w:hAnsi="Times New Roman"/>
          <w:i/>
          <w:sz w:val="24"/>
          <w:szCs w:val="24"/>
        </w:rPr>
        <w:t>o</w:t>
      </w:r>
      <w:r w:rsidR="00ED7765">
        <w:rPr>
          <w:rFonts w:ascii="Times New Roman" w:hAnsi="Times New Roman"/>
          <w:i/>
          <w:sz w:val="24"/>
          <w:szCs w:val="24"/>
        </w:rPr>
        <w:t>d</w:t>
      </w:r>
      <w:r w:rsidRPr="00D018E9">
        <w:rPr>
          <w:rFonts w:ascii="Times New Roman" w:hAnsi="Times New Roman"/>
          <w:i/>
          <w:sz w:val="24"/>
          <w:szCs w:val="24"/>
        </w:rPr>
        <w:t xml:space="preserve"> </w:t>
      </w:r>
      <w:r w:rsidR="001B0347" w:rsidRPr="00D018E9">
        <w:rPr>
          <w:rFonts w:ascii="Times New Roman" w:hAnsi="Times New Roman"/>
          <w:i/>
          <w:sz w:val="24"/>
          <w:szCs w:val="24"/>
        </w:rPr>
        <w:t>6</w:t>
      </w:r>
      <w:r w:rsidRPr="00D018E9">
        <w:rPr>
          <w:rFonts w:ascii="Times New Roman" w:hAnsi="Times New Roman"/>
          <w:i/>
          <w:sz w:val="24"/>
          <w:szCs w:val="24"/>
        </w:rPr>
        <w:t xml:space="preserve">0 dni od roka za oddajo ponudbe in iz katerega je razvidno, da gospodarski subjekt v zadnjih šestih mesecih ni imel blokiranih transakcijskih računov oz. potrdila vseh bank, ki vodijo TRR gospodarskega subjekta, ki niso starejša </w:t>
      </w:r>
      <w:r w:rsidR="00254E67" w:rsidRPr="00D018E9">
        <w:rPr>
          <w:rFonts w:ascii="Times New Roman" w:hAnsi="Times New Roman"/>
          <w:i/>
          <w:sz w:val="24"/>
          <w:szCs w:val="24"/>
        </w:rPr>
        <w:t xml:space="preserve">ali mlajša </w:t>
      </w:r>
      <w:r w:rsidR="00ED7765">
        <w:rPr>
          <w:rFonts w:ascii="Times New Roman" w:hAnsi="Times New Roman"/>
          <w:i/>
          <w:sz w:val="24"/>
          <w:szCs w:val="24"/>
        </w:rPr>
        <w:t xml:space="preserve">od </w:t>
      </w:r>
      <w:r w:rsidR="001B0347" w:rsidRPr="00D018E9">
        <w:rPr>
          <w:rFonts w:ascii="Times New Roman" w:hAnsi="Times New Roman"/>
          <w:i/>
          <w:sz w:val="24"/>
          <w:szCs w:val="24"/>
        </w:rPr>
        <w:t>6</w:t>
      </w:r>
      <w:r w:rsidRPr="00D018E9">
        <w:rPr>
          <w:rFonts w:ascii="Times New Roman" w:hAnsi="Times New Roman"/>
          <w:i/>
          <w:sz w:val="24"/>
          <w:szCs w:val="24"/>
        </w:rPr>
        <w:t>0 dni od roka za oddajo ponudbe in iz katerih je razvidno, da gospodarski subjekt v zadnjih šestih mesecih ni imel blokiranih transakcijskih računov.</w:t>
      </w:r>
    </w:p>
    <w:p w14:paraId="7A48A042" w14:textId="77777777" w:rsidR="001405AE" w:rsidRPr="00D018E9" w:rsidRDefault="001405AE">
      <w:pPr>
        <w:widowControl w:val="0"/>
        <w:spacing w:line="266" w:lineRule="exact"/>
        <w:jc w:val="both"/>
        <w:rPr>
          <w:rFonts w:ascii="Times New Roman" w:hAnsi="Times New Roman"/>
          <w:i/>
          <w:sz w:val="24"/>
          <w:szCs w:val="24"/>
        </w:rPr>
      </w:pPr>
    </w:p>
    <w:p w14:paraId="4F39018E" w14:textId="77777777" w:rsidR="001405AE" w:rsidRPr="00D018E9" w:rsidRDefault="001405AE">
      <w:pPr>
        <w:widowControl w:val="0"/>
        <w:spacing w:line="266" w:lineRule="exact"/>
        <w:ind w:left="567"/>
        <w:jc w:val="both"/>
        <w:rPr>
          <w:rFonts w:ascii="Times New Roman" w:hAnsi="Times New Roman"/>
          <w:sz w:val="24"/>
          <w:szCs w:val="24"/>
        </w:rPr>
      </w:pPr>
    </w:p>
    <w:p w14:paraId="58FD8EE8"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b/>
          <w:sz w:val="24"/>
          <w:szCs w:val="24"/>
        </w:rPr>
        <w:t>TEHNIČNA IN STROKOVNA SPOSOBNOST</w:t>
      </w:r>
    </w:p>
    <w:p w14:paraId="126050D2" w14:textId="77777777" w:rsidR="001405AE" w:rsidRPr="00D018E9" w:rsidRDefault="001405AE">
      <w:pPr>
        <w:widowControl w:val="0"/>
        <w:spacing w:line="266" w:lineRule="exact"/>
        <w:ind w:left="567"/>
        <w:jc w:val="both"/>
        <w:rPr>
          <w:rFonts w:ascii="Times New Roman" w:hAnsi="Times New Roman"/>
          <w:b/>
          <w:sz w:val="24"/>
          <w:szCs w:val="24"/>
        </w:rPr>
      </w:pPr>
    </w:p>
    <w:p w14:paraId="160CDF8C" w14:textId="79BDB729" w:rsidR="00667D35" w:rsidRDefault="00667D35" w:rsidP="00A53349">
      <w:pPr>
        <w:widowControl w:val="0"/>
        <w:numPr>
          <w:ilvl w:val="0"/>
          <w:numId w:val="11"/>
        </w:numPr>
        <w:spacing w:line="266" w:lineRule="exact"/>
        <w:ind w:left="567" w:hanging="283"/>
        <w:jc w:val="both"/>
        <w:rPr>
          <w:rFonts w:ascii="Times New Roman" w:hAnsi="Times New Roman"/>
          <w:b/>
          <w:sz w:val="24"/>
          <w:szCs w:val="24"/>
        </w:rPr>
      </w:pPr>
      <w:r w:rsidRPr="00C63A9C">
        <w:rPr>
          <w:rFonts w:ascii="Times New Roman" w:hAnsi="Times New Roman"/>
          <w:b/>
          <w:sz w:val="24"/>
          <w:szCs w:val="24"/>
        </w:rPr>
        <w:t>Gospodarski subjekt je v zadnjih treh (3) letih od objave tega javnega naročila uspešno izvedel najmanj dva posla različnima naročnikoma</w:t>
      </w:r>
      <w:r w:rsidR="00C63A9C" w:rsidRPr="00C63A9C">
        <w:rPr>
          <w:rFonts w:ascii="Times New Roman" w:hAnsi="Times New Roman"/>
          <w:b/>
          <w:sz w:val="24"/>
          <w:szCs w:val="24"/>
        </w:rPr>
        <w:t xml:space="preserve">. </w:t>
      </w:r>
      <w:r w:rsidRPr="00C63A9C">
        <w:rPr>
          <w:rFonts w:ascii="Times New Roman" w:hAnsi="Times New Roman"/>
          <w:b/>
          <w:sz w:val="24"/>
          <w:szCs w:val="24"/>
        </w:rPr>
        <w:t xml:space="preserve">Posamezni posel pomeni opravljeno storitev tiska </w:t>
      </w:r>
      <w:r w:rsidR="00C63A9C">
        <w:rPr>
          <w:rFonts w:ascii="Times New Roman" w:hAnsi="Times New Roman"/>
          <w:b/>
          <w:sz w:val="24"/>
          <w:szCs w:val="24"/>
        </w:rPr>
        <w:t xml:space="preserve">najmanj </w:t>
      </w:r>
      <w:r w:rsidR="00C63A9C" w:rsidRPr="00C63A9C">
        <w:rPr>
          <w:rFonts w:ascii="Times New Roman" w:hAnsi="Times New Roman"/>
          <w:b/>
          <w:sz w:val="24"/>
          <w:szCs w:val="24"/>
        </w:rPr>
        <w:t xml:space="preserve">1.000.000,00 kosov </w:t>
      </w:r>
      <w:r w:rsidRPr="00C63A9C">
        <w:rPr>
          <w:rFonts w:ascii="Times New Roman" w:hAnsi="Times New Roman"/>
          <w:b/>
          <w:sz w:val="24"/>
          <w:szCs w:val="24"/>
        </w:rPr>
        <w:t>UPN QR plačilnih nalogov</w:t>
      </w:r>
      <w:r w:rsidR="00C63A9C">
        <w:rPr>
          <w:rFonts w:ascii="Times New Roman" w:hAnsi="Times New Roman"/>
          <w:b/>
          <w:sz w:val="24"/>
          <w:szCs w:val="24"/>
        </w:rPr>
        <w:t>.</w:t>
      </w:r>
    </w:p>
    <w:p w14:paraId="12490F04" w14:textId="77777777" w:rsidR="00C63A9C" w:rsidRPr="00C63A9C" w:rsidRDefault="00C63A9C" w:rsidP="00C63A9C">
      <w:pPr>
        <w:widowControl w:val="0"/>
        <w:spacing w:line="266" w:lineRule="exact"/>
        <w:ind w:left="567"/>
        <w:jc w:val="both"/>
        <w:rPr>
          <w:rFonts w:ascii="Times New Roman" w:hAnsi="Times New Roman"/>
          <w:b/>
          <w:sz w:val="24"/>
          <w:szCs w:val="24"/>
        </w:rPr>
      </w:pPr>
    </w:p>
    <w:p w14:paraId="06E8B8FB" w14:textId="2DF6143D" w:rsidR="00667D35" w:rsidRPr="00D018E9" w:rsidRDefault="00667D35" w:rsidP="00667D35">
      <w:pPr>
        <w:widowControl w:val="0"/>
        <w:ind w:left="567"/>
        <w:jc w:val="both"/>
        <w:rPr>
          <w:rFonts w:ascii="Times New Roman" w:hAnsi="Times New Roman"/>
          <w:sz w:val="24"/>
          <w:szCs w:val="24"/>
        </w:rPr>
      </w:pPr>
      <w:r w:rsidRPr="00D018E9">
        <w:rPr>
          <w:rFonts w:ascii="Times New Roman" w:hAnsi="Times New Roman"/>
          <w:sz w:val="24"/>
          <w:szCs w:val="24"/>
        </w:rPr>
        <w:t xml:space="preserve">V primeru skupne ponudbe lahko pogoj izpolnjujejo partnerji skupaj, primeru, da ponudnik sodeluje s podizvajalci, lahko pogoj izpolnjuje skupaj s podizvajalci. Partner oz. podizvajalec morata v tem primeru izkazati reference v višini najmanj </w:t>
      </w:r>
      <w:r w:rsidR="00C63A9C">
        <w:rPr>
          <w:rFonts w:ascii="Times New Roman" w:hAnsi="Times New Roman"/>
          <w:sz w:val="24"/>
          <w:szCs w:val="24"/>
        </w:rPr>
        <w:t>100</w:t>
      </w:r>
      <w:r w:rsidRPr="00D018E9">
        <w:rPr>
          <w:rFonts w:ascii="Times New Roman" w:hAnsi="Times New Roman"/>
          <w:sz w:val="24"/>
          <w:szCs w:val="24"/>
        </w:rPr>
        <w:t>% od vrednosti del, ki jih bodo v skupni ponudbi prevzeli.</w:t>
      </w:r>
    </w:p>
    <w:p w14:paraId="290D34B9" w14:textId="77777777" w:rsidR="00667D35" w:rsidRPr="00D018E9" w:rsidRDefault="00667D35" w:rsidP="00667D35">
      <w:pPr>
        <w:widowControl w:val="0"/>
        <w:jc w:val="both"/>
        <w:rPr>
          <w:rFonts w:ascii="Times New Roman" w:hAnsi="Times New Roman"/>
          <w:iCs/>
          <w:sz w:val="24"/>
          <w:szCs w:val="24"/>
        </w:rPr>
      </w:pPr>
    </w:p>
    <w:p w14:paraId="7AAC783E" w14:textId="77777777" w:rsidR="00667D35" w:rsidRPr="00D018E9" w:rsidRDefault="00667D35" w:rsidP="00667D35">
      <w:pPr>
        <w:widowControl w:val="0"/>
        <w:ind w:left="567"/>
        <w:jc w:val="both"/>
        <w:rPr>
          <w:rFonts w:ascii="Times New Roman" w:hAnsi="Times New Roman"/>
          <w:i/>
          <w:sz w:val="24"/>
          <w:szCs w:val="24"/>
        </w:rPr>
      </w:pPr>
      <w:r w:rsidRPr="00D018E9">
        <w:rPr>
          <w:rFonts w:ascii="Times New Roman" w:hAnsi="Times New Roman"/>
          <w:i/>
          <w:sz w:val="24"/>
          <w:szCs w:val="24"/>
        </w:rPr>
        <w:t>Ponudnik/partner/podizvajalec potrdi izpolnjevanje tega pogoja s predložitvijo izpolnjenega ESPD obrazca in referenčnega potrdila.</w:t>
      </w:r>
    </w:p>
    <w:p w14:paraId="458DD6F6" w14:textId="77777777" w:rsidR="00667D35" w:rsidRPr="00D018E9" w:rsidRDefault="00667D35" w:rsidP="00667D35">
      <w:pPr>
        <w:widowControl w:val="0"/>
        <w:ind w:left="567"/>
        <w:jc w:val="both"/>
        <w:rPr>
          <w:rFonts w:ascii="Times New Roman" w:hAnsi="Times New Roman"/>
          <w:i/>
          <w:sz w:val="24"/>
          <w:szCs w:val="24"/>
        </w:rPr>
      </w:pPr>
    </w:p>
    <w:p w14:paraId="6D7C7FB2" w14:textId="3D76DD39" w:rsidR="00667D35" w:rsidRPr="00D018E9" w:rsidRDefault="00667D35" w:rsidP="00667D35">
      <w:pPr>
        <w:widowControl w:val="0"/>
        <w:ind w:left="567"/>
        <w:jc w:val="both"/>
        <w:rPr>
          <w:rFonts w:ascii="Times New Roman" w:hAnsi="Times New Roman"/>
          <w:i/>
          <w:sz w:val="24"/>
          <w:szCs w:val="24"/>
        </w:rPr>
      </w:pPr>
      <w:r w:rsidRPr="00D018E9">
        <w:rPr>
          <w:rFonts w:ascii="Times New Roman" w:hAnsi="Times New Roman"/>
          <w:i/>
          <w:sz w:val="24"/>
          <w:szCs w:val="24"/>
        </w:rPr>
        <w:t>Naročnik lahko naknadno od gospodarskega subjekta zahteva dokazila o izpolnjevanju omenjenega pogoja (pogodbo o izvedbi storitve, dokazila o izvedenih plačilih itd.)</w:t>
      </w:r>
    </w:p>
    <w:p w14:paraId="14119592" w14:textId="01A3CEEB" w:rsidR="00667D35" w:rsidRPr="00D018E9" w:rsidRDefault="00667D35" w:rsidP="00667D35">
      <w:pPr>
        <w:widowControl w:val="0"/>
        <w:ind w:left="567"/>
        <w:jc w:val="both"/>
        <w:rPr>
          <w:rFonts w:ascii="Times New Roman" w:hAnsi="Times New Roman"/>
          <w:i/>
          <w:sz w:val="24"/>
          <w:szCs w:val="24"/>
        </w:rPr>
      </w:pPr>
    </w:p>
    <w:p w14:paraId="051ABE74" w14:textId="77777777" w:rsidR="00667D35" w:rsidRPr="00D018E9" w:rsidRDefault="00667D35" w:rsidP="00667D35">
      <w:pPr>
        <w:widowControl w:val="0"/>
        <w:numPr>
          <w:ilvl w:val="0"/>
          <w:numId w:val="11"/>
        </w:numPr>
        <w:spacing w:line="266" w:lineRule="exact"/>
        <w:ind w:left="567" w:hanging="283"/>
        <w:jc w:val="both"/>
        <w:rPr>
          <w:rFonts w:ascii="Times New Roman" w:hAnsi="Times New Roman"/>
          <w:b/>
          <w:sz w:val="24"/>
          <w:szCs w:val="24"/>
        </w:rPr>
      </w:pPr>
      <w:r w:rsidRPr="00D018E9">
        <w:rPr>
          <w:rFonts w:ascii="Times New Roman" w:hAnsi="Times New Roman"/>
          <w:b/>
          <w:sz w:val="24"/>
          <w:szCs w:val="24"/>
        </w:rPr>
        <w:t>Gospodarski subjekt zadostuje tehničnim pogojem za tisk univerzalnega plačilnega naloga (UPN) in ima dostop do poštnega omrežja oziroma ima lastno mrežo, preko katere dostavlja pošiljke naslovnikom ter razpolaga z dovoljenji za tisk UPN QR plačilnih nalogov in izvajanje poštnih storitev s strani AKOS za pošiljke do 2.000 g.</w:t>
      </w:r>
    </w:p>
    <w:p w14:paraId="6E092769" w14:textId="77777777" w:rsidR="00667D35" w:rsidRPr="00D018E9" w:rsidRDefault="00667D35" w:rsidP="00667D35">
      <w:pPr>
        <w:widowControl w:val="0"/>
        <w:spacing w:line="266" w:lineRule="exact"/>
        <w:ind w:left="567"/>
        <w:jc w:val="both"/>
        <w:rPr>
          <w:rFonts w:ascii="Times New Roman" w:hAnsi="Times New Roman"/>
          <w:b/>
          <w:sz w:val="24"/>
          <w:szCs w:val="24"/>
        </w:rPr>
      </w:pPr>
    </w:p>
    <w:p w14:paraId="7039DBB5" w14:textId="77777777" w:rsidR="00667D35" w:rsidRPr="00D018E9" w:rsidRDefault="00667D35" w:rsidP="00667D35">
      <w:pPr>
        <w:widowControl w:val="0"/>
        <w:ind w:left="567"/>
        <w:jc w:val="both"/>
        <w:rPr>
          <w:rFonts w:ascii="Times New Roman" w:hAnsi="Times New Roman"/>
          <w:i/>
          <w:sz w:val="24"/>
          <w:szCs w:val="24"/>
        </w:rPr>
      </w:pPr>
      <w:r w:rsidRPr="00D018E9">
        <w:rPr>
          <w:rFonts w:ascii="Times New Roman" w:hAnsi="Times New Roman"/>
          <w:i/>
          <w:sz w:val="24"/>
          <w:szCs w:val="24"/>
        </w:rPr>
        <w:t>Ponudnik/partner/podizvajalec potrdi izpolnjevanje tega pogoja z izpolnitvijo ESPD obrazca.</w:t>
      </w:r>
    </w:p>
    <w:p w14:paraId="76AEA12B" w14:textId="77777777" w:rsidR="00667D35" w:rsidRPr="00D018E9" w:rsidRDefault="00667D35" w:rsidP="00667D35">
      <w:pPr>
        <w:widowControl w:val="0"/>
        <w:ind w:left="567"/>
        <w:jc w:val="both"/>
        <w:rPr>
          <w:rFonts w:ascii="Times New Roman" w:hAnsi="Times New Roman"/>
          <w:i/>
          <w:sz w:val="24"/>
          <w:szCs w:val="24"/>
        </w:rPr>
      </w:pPr>
    </w:p>
    <w:p w14:paraId="2469D68C" w14:textId="77777777" w:rsidR="00667D35" w:rsidRPr="00D018E9" w:rsidRDefault="00667D35" w:rsidP="00667D35">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Naročnik lahko od gospodarskega subjekta naknadno zahteva, da mu predloži ustrezna dokazila za dokazovanje navedenih pogojev. Kot ustrezno dokazilo se šteje vpis gospodarskega subjekta v seznam pooblaščenih tiskarjev ter razpolaganje gospodarskega subjekta z dovoljenjem oz. ugotovitvenim sklepom za izvajanje poštnih storitev.</w:t>
      </w:r>
    </w:p>
    <w:p w14:paraId="0445CECA" w14:textId="77777777" w:rsidR="00667D35" w:rsidRPr="00D018E9" w:rsidRDefault="00667D35" w:rsidP="00667D35">
      <w:pPr>
        <w:widowControl w:val="0"/>
        <w:ind w:left="567"/>
        <w:jc w:val="both"/>
        <w:rPr>
          <w:rFonts w:ascii="Times New Roman" w:hAnsi="Times New Roman"/>
          <w:i/>
          <w:sz w:val="24"/>
          <w:szCs w:val="24"/>
        </w:rPr>
      </w:pPr>
    </w:p>
    <w:p w14:paraId="47CDDAB6" w14:textId="77777777" w:rsidR="001760D8" w:rsidRPr="00D018E9" w:rsidRDefault="001760D8" w:rsidP="001760D8">
      <w:pPr>
        <w:widowControl w:val="0"/>
        <w:spacing w:line="266" w:lineRule="exact"/>
        <w:ind w:left="567"/>
        <w:jc w:val="both"/>
        <w:rPr>
          <w:rFonts w:ascii="Times New Roman" w:hAnsi="Times New Roman"/>
          <w:b/>
          <w:sz w:val="24"/>
          <w:szCs w:val="24"/>
        </w:rPr>
      </w:pPr>
    </w:p>
    <w:p w14:paraId="14094968" w14:textId="7C44FD8E" w:rsidR="00584DEF" w:rsidRPr="00D018E9" w:rsidRDefault="00584DEF" w:rsidP="00AC43F3">
      <w:pPr>
        <w:widowControl w:val="0"/>
        <w:numPr>
          <w:ilvl w:val="0"/>
          <w:numId w:val="11"/>
        </w:numPr>
        <w:spacing w:line="266" w:lineRule="exact"/>
        <w:ind w:left="567" w:hanging="283"/>
        <w:jc w:val="both"/>
        <w:rPr>
          <w:rFonts w:ascii="Times New Roman" w:hAnsi="Times New Roman"/>
          <w:b/>
          <w:sz w:val="24"/>
          <w:szCs w:val="24"/>
        </w:rPr>
      </w:pPr>
      <w:r w:rsidRPr="00D018E9">
        <w:rPr>
          <w:rFonts w:ascii="Times New Roman" w:hAnsi="Times New Roman"/>
          <w:b/>
          <w:sz w:val="24"/>
          <w:szCs w:val="24"/>
        </w:rPr>
        <w:t>Naročniki v zadnji treh od objave tega javnega naročila zoper gospodarske subjekte niso upravičeno vlagali reklamacij glede kakovosti dobavljenega blaga</w:t>
      </w:r>
      <w:r w:rsidR="0022347C">
        <w:rPr>
          <w:rFonts w:ascii="Times New Roman" w:hAnsi="Times New Roman"/>
          <w:b/>
          <w:sz w:val="24"/>
          <w:szCs w:val="24"/>
        </w:rPr>
        <w:t xml:space="preserve"> ali storitev</w:t>
      </w:r>
      <w:r w:rsidRPr="00D018E9">
        <w:rPr>
          <w:rFonts w:ascii="Times New Roman" w:hAnsi="Times New Roman"/>
          <w:b/>
          <w:sz w:val="24"/>
          <w:szCs w:val="24"/>
        </w:rPr>
        <w:t>, kakovosti, pravočasnosti in zanesljivosti dobav</w:t>
      </w:r>
      <w:r w:rsidR="0022347C">
        <w:rPr>
          <w:rFonts w:ascii="Times New Roman" w:hAnsi="Times New Roman"/>
          <w:b/>
          <w:sz w:val="24"/>
          <w:szCs w:val="24"/>
        </w:rPr>
        <w:t xml:space="preserve"> ali storitev</w:t>
      </w:r>
      <w:r w:rsidRPr="00D018E9">
        <w:rPr>
          <w:rFonts w:ascii="Times New Roman" w:hAnsi="Times New Roman"/>
          <w:b/>
          <w:sz w:val="24"/>
          <w:szCs w:val="24"/>
        </w:rPr>
        <w:t xml:space="preserve"> in nespoštovanja drugih pogodbenih obveznosti.</w:t>
      </w:r>
    </w:p>
    <w:p w14:paraId="4351C856" w14:textId="77777777" w:rsidR="00584DEF" w:rsidRPr="00D018E9" w:rsidRDefault="00584DEF" w:rsidP="00584DEF">
      <w:pPr>
        <w:widowControl w:val="0"/>
        <w:spacing w:line="266" w:lineRule="exact"/>
        <w:ind w:left="567"/>
        <w:jc w:val="both"/>
        <w:rPr>
          <w:rFonts w:ascii="Times New Roman" w:hAnsi="Times New Roman"/>
          <w:i/>
          <w:sz w:val="24"/>
          <w:szCs w:val="24"/>
        </w:rPr>
      </w:pPr>
    </w:p>
    <w:p w14:paraId="337F75DE" w14:textId="77777777" w:rsidR="00850602" w:rsidRPr="00D018E9" w:rsidRDefault="00850602" w:rsidP="00850602">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Ponudnik /partner/podizvajalec potrdi izpolnjevanje tega pogoja s predložitvijo izpolnjenega ESPD obrazca.</w:t>
      </w:r>
    </w:p>
    <w:p w14:paraId="3BD98B55" w14:textId="77777777" w:rsidR="00850602" w:rsidRPr="00D018E9" w:rsidRDefault="00850602" w:rsidP="00850602">
      <w:pPr>
        <w:widowControl w:val="0"/>
        <w:spacing w:line="266" w:lineRule="exact"/>
        <w:ind w:left="567"/>
        <w:jc w:val="both"/>
        <w:rPr>
          <w:rFonts w:ascii="Times New Roman" w:hAnsi="Times New Roman"/>
          <w:i/>
          <w:sz w:val="24"/>
          <w:szCs w:val="24"/>
        </w:rPr>
      </w:pPr>
    </w:p>
    <w:p w14:paraId="23C312DF" w14:textId="77777777" w:rsidR="001405AE" w:rsidRPr="00D018E9" w:rsidRDefault="00584DEF" w:rsidP="00584DEF">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V kolikor naročnik razpolaga z dokazili o nespoštovanju zgoraj naštetih pogodbenih obveznosti, lahko ponudnika izloči iz postopka ocenjevanja prejetih ponudb.</w:t>
      </w:r>
    </w:p>
    <w:p w14:paraId="0DB7CA6F" w14:textId="77777777" w:rsidR="00584DEF" w:rsidRPr="00D018E9" w:rsidRDefault="00584DEF" w:rsidP="00584DEF">
      <w:pPr>
        <w:widowControl w:val="0"/>
        <w:spacing w:line="266" w:lineRule="exact"/>
        <w:ind w:left="567"/>
        <w:jc w:val="both"/>
        <w:rPr>
          <w:rFonts w:ascii="Times New Roman" w:hAnsi="Times New Roman"/>
          <w:i/>
          <w:sz w:val="24"/>
          <w:szCs w:val="24"/>
        </w:rPr>
      </w:pPr>
    </w:p>
    <w:p w14:paraId="5EDDBA7F" w14:textId="77777777" w:rsidR="00584DEF" w:rsidRPr="00D018E9" w:rsidRDefault="00584DEF" w:rsidP="00584DEF">
      <w:pPr>
        <w:widowControl w:val="0"/>
        <w:spacing w:line="266" w:lineRule="exact"/>
        <w:ind w:left="567"/>
        <w:jc w:val="both"/>
        <w:rPr>
          <w:rFonts w:ascii="Times New Roman" w:hAnsi="Times New Roman"/>
          <w:i/>
          <w:sz w:val="24"/>
          <w:szCs w:val="24"/>
        </w:rPr>
      </w:pPr>
    </w:p>
    <w:p w14:paraId="44D1398B" w14:textId="77777777" w:rsidR="001405AE" w:rsidRPr="00D018E9" w:rsidRDefault="001405AE">
      <w:pPr>
        <w:widowControl w:val="0"/>
        <w:spacing w:line="266" w:lineRule="exact"/>
        <w:ind w:left="567"/>
        <w:jc w:val="both"/>
        <w:rPr>
          <w:rFonts w:ascii="Times New Roman" w:hAnsi="Times New Roman"/>
          <w:sz w:val="24"/>
          <w:szCs w:val="24"/>
        </w:rPr>
      </w:pPr>
      <w:r w:rsidRPr="00D018E9">
        <w:rPr>
          <w:rFonts w:ascii="Times New Roman" w:hAnsi="Times New Roman"/>
          <w:sz w:val="24"/>
          <w:szCs w:val="24"/>
        </w:rPr>
        <w:t>OSTALO</w:t>
      </w:r>
    </w:p>
    <w:p w14:paraId="29996702" w14:textId="77777777" w:rsidR="00353394" w:rsidRPr="00D018E9" w:rsidRDefault="00353394">
      <w:pPr>
        <w:widowControl w:val="0"/>
        <w:spacing w:line="266" w:lineRule="exact"/>
        <w:ind w:left="567"/>
        <w:jc w:val="both"/>
        <w:rPr>
          <w:rFonts w:ascii="Times New Roman" w:hAnsi="Times New Roman"/>
          <w:sz w:val="24"/>
          <w:szCs w:val="24"/>
        </w:rPr>
      </w:pPr>
    </w:p>
    <w:p w14:paraId="243E4E0B" w14:textId="3FC2FAE2" w:rsidR="00353394" w:rsidRPr="00D018E9" w:rsidRDefault="00353394" w:rsidP="004C2AB1">
      <w:pPr>
        <w:widowControl w:val="0"/>
        <w:numPr>
          <w:ilvl w:val="0"/>
          <w:numId w:val="11"/>
        </w:numPr>
        <w:spacing w:line="266" w:lineRule="exact"/>
        <w:ind w:left="567" w:hanging="283"/>
        <w:jc w:val="both"/>
        <w:rPr>
          <w:rFonts w:ascii="Times New Roman" w:hAnsi="Times New Roman"/>
          <w:sz w:val="24"/>
          <w:szCs w:val="24"/>
        </w:rPr>
      </w:pPr>
      <w:r w:rsidRPr="00D018E9">
        <w:rPr>
          <w:rFonts w:ascii="Times New Roman" w:hAnsi="Times New Roman"/>
          <w:b/>
          <w:sz w:val="24"/>
          <w:szCs w:val="24"/>
        </w:rPr>
        <w:t xml:space="preserve"> </w:t>
      </w:r>
      <w:r w:rsidR="00667D35" w:rsidRPr="00D018E9">
        <w:rPr>
          <w:rFonts w:ascii="Times New Roman" w:hAnsi="Times New Roman"/>
          <w:b/>
          <w:sz w:val="24"/>
          <w:szCs w:val="24"/>
        </w:rPr>
        <w:t>Gospodarski subjekt z oddajo ponudbe soglaša, da do naročnika predmetnega razpisa ne bo uveljavljal nobenega odškodninskega zahtevka,</w:t>
      </w:r>
      <w:r w:rsidR="00667D35" w:rsidRPr="00D018E9">
        <w:rPr>
          <w:rFonts w:ascii="Times New Roman" w:hAnsi="Times New Roman"/>
          <w:sz w:val="24"/>
          <w:szCs w:val="24"/>
        </w:rPr>
        <w:t xml:space="preserve"> </w:t>
      </w:r>
      <w:r w:rsidR="00667D35" w:rsidRPr="00D018E9">
        <w:rPr>
          <w:rFonts w:ascii="Times New Roman" w:hAnsi="Times New Roman"/>
          <w:b/>
          <w:sz w:val="24"/>
          <w:szCs w:val="24"/>
        </w:rPr>
        <w:t>če se pred sklepanjem pogodbe prekliče že objavljeno in izvedeno javno naročilo, če ne bo izbran kot najugodnejši ponudnik, oz. da v primeru ustavitve postopka, zavrnitve vseh ponudb ali odstopa od izvedbe javnega naročila ne bo zahteval povrnitve nobenih stroškov, ki jih je imel s pripravo ponudbene dokumentacije</w:t>
      </w:r>
    </w:p>
    <w:p w14:paraId="361F8692" w14:textId="77777777" w:rsidR="00667D35" w:rsidRPr="00D018E9" w:rsidRDefault="00667D35" w:rsidP="00667D35">
      <w:pPr>
        <w:widowControl w:val="0"/>
        <w:spacing w:line="266" w:lineRule="exact"/>
        <w:ind w:left="567"/>
        <w:jc w:val="both"/>
        <w:rPr>
          <w:rFonts w:ascii="Times New Roman" w:hAnsi="Times New Roman"/>
          <w:sz w:val="24"/>
          <w:szCs w:val="24"/>
        </w:rPr>
      </w:pPr>
    </w:p>
    <w:p w14:paraId="0544B65F" w14:textId="3D55FDBE" w:rsidR="008464CD" w:rsidRPr="00D018E9" w:rsidRDefault="008464CD" w:rsidP="008464CD">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Ponudnik /partner/podizvajalec potrdi izpolnjevanje tega pogoja s predložitvijo izpolnjenega ESPD obrazca.</w:t>
      </w:r>
    </w:p>
    <w:p w14:paraId="70817FD9" w14:textId="77777777" w:rsidR="00350FF6" w:rsidRPr="00D018E9" w:rsidRDefault="00350FF6" w:rsidP="00667D35">
      <w:pPr>
        <w:widowControl w:val="0"/>
        <w:spacing w:line="266" w:lineRule="exact"/>
        <w:jc w:val="both"/>
        <w:rPr>
          <w:rFonts w:ascii="Times New Roman" w:hAnsi="Times New Roman"/>
          <w:i/>
          <w:sz w:val="24"/>
          <w:szCs w:val="24"/>
        </w:rPr>
      </w:pPr>
    </w:p>
    <w:p w14:paraId="30CD4F6B" w14:textId="77777777" w:rsidR="0079533E" w:rsidRPr="00D018E9" w:rsidRDefault="0079533E" w:rsidP="00104692">
      <w:pPr>
        <w:widowControl w:val="0"/>
        <w:spacing w:line="266" w:lineRule="exact"/>
        <w:jc w:val="both"/>
        <w:rPr>
          <w:rFonts w:ascii="Times New Roman" w:hAnsi="Times New Roman"/>
          <w:sz w:val="24"/>
          <w:szCs w:val="24"/>
        </w:rPr>
      </w:pPr>
    </w:p>
    <w:p w14:paraId="79177D7A" w14:textId="7D0B51A7" w:rsidR="001B0347" w:rsidRPr="00D018E9" w:rsidRDefault="00886749" w:rsidP="00AC43F3">
      <w:pPr>
        <w:widowControl w:val="0"/>
        <w:numPr>
          <w:ilvl w:val="0"/>
          <w:numId w:val="11"/>
        </w:numPr>
        <w:spacing w:line="266" w:lineRule="exact"/>
        <w:ind w:left="567" w:right="141" w:hanging="283"/>
        <w:jc w:val="both"/>
        <w:rPr>
          <w:rFonts w:ascii="Times New Roman" w:hAnsi="Times New Roman"/>
          <w:b/>
          <w:sz w:val="24"/>
          <w:szCs w:val="24"/>
        </w:rPr>
      </w:pPr>
      <w:r w:rsidRPr="00D018E9">
        <w:rPr>
          <w:rFonts w:ascii="Times New Roman" w:hAnsi="Times New Roman"/>
          <w:b/>
          <w:sz w:val="24"/>
          <w:szCs w:val="24"/>
        </w:rPr>
        <w:t xml:space="preserve"> </w:t>
      </w:r>
      <w:r w:rsidR="001B0347" w:rsidRPr="00D018E9">
        <w:rPr>
          <w:rFonts w:ascii="Times New Roman" w:hAnsi="Times New Roman"/>
          <w:b/>
          <w:sz w:val="24"/>
          <w:szCs w:val="24"/>
        </w:rPr>
        <w:t>Gospodarski subjekt v celoti sprejema pogoje</w:t>
      </w:r>
      <w:r w:rsidR="00A722CB" w:rsidRPr="00D018E9">
        <w:rPr>
          <w:rFonts w:ascii="Times New Roman" w:hAnsi="Times New Roman"/>
          <w:b/>
          <w:sz w:val="24"/>
          <w:szCs w:val="24"/>
        </w:rPr>
        <w:t xml:space="preserve"> predmetnega javnega naročila</w:t>
      </w:r>
      <w:r w:rsidR="001B0347" w:rsidRPr="00D018E9">
        <w:rPr>
          <w:rFonts w:ascii="Times New Roman" w:hAnsi="Times New Roman"/>
          <w:b/>
          <w:sz w:val="24"/>
          <w:szCs w:val="24"/>
        </w:rPr>
        <w:t xml:space="preserve">, pogoje razpisne dokumentacije in njenih sestavnih delov, pod katerimi daje svojo ponudbo, ter soglaša, da bodo ti pogoji v celoti sestavni del </w:t>
      </w:r>
      <w:r w:rsidR="00BE4128" w:rsidRPr="00D018E9">
        <w:rPr>
          <w:rFonts w:ascii="Times New Roman" w:hAnsi="Times New Roman"/>
          <w:b/>
          <w:sz w:val="24"/>
          <w:szCs w:val="24"/>
        </w:rPr>
        <w:t>pogodbe.</w:t>
      </w:r>
      <w:r w:rsidR="001B0347" w:rsidRPr="00D018E9">
        <w:rPr>
          <w:rFonts w:ascii="Times New Roman" w:hAnsi="Times New Roman"/>
          <w:b/>
          <w:sz w:val="24"/>
          <w:szCs w:val="24"/>
        </w:rPr>
        <w:t xml:space="preserve"> </w:t>
      </w:r>
    </w:p>
    <w:p w14:paraId="1535A949" w14:textId="208E6F5C" w:rsidR="001B0347" w:rsidRPr="00D018E9" w:rsidRDefault="001B0347" w:rsidP="001B0347">
      <w:pPr>
        <w:widowControl w:val="0"/>
        <w:spacing w:line="266" w:lineRule="exact"/>
        <w:ind w:left="567" w:right="141"/>
        <w:jc w:val="both"/>
        <w:rPr>
          <w:rFonts w:ascii="Times New Roman" w:hAnsi="Times New Roman"/>
          <w:b/>
          <w:sz w:val="24"/>
          <w:szCs w:val="24"/>
        </w:rPr>
      </w:pPr>
      <w:r w:rsidRPr="00D018E9">
        <w:rPr>
          <w:rFonts w:ascii="Times New Roman" w:hAnsi="Times New Roman"/>
          <w:b/>
          <w:sz w:val="24"/>
          <w:szCs w:val="24"/>
        </w:rPr>
        <w:t xml:space="preserve">Gospodarski subjekt prav tako v </w:t>
      </w:r>
      <w:bookmarkStart w:id="9" w:name="_Hlk53656694"/>
      <w:r w:rsidRPr="00D018E9">
        <w:rPr>
          <w:rFonts w:ascii="Times New Roman" w:hAnsi="Times New Roman"/>
          <w:b/>
          <w:sz w:val="24"/>
          <w:szCs w:val="24"/>
        </w:rPr>
        <w:t xml:space="preserve">celoti soglaša z vzorcem </w:t>
      </w:r>
      <w:r w:rsidR="001760D8" w:rsidRPr="00D018E9">
        <w:rPr>
          <w:rFonts w:ascii="Times New Roman" w:hAnsi="Times New Roman"/>
          <w:b/>
          <w:sz w:val="24"/>
          <w:szCs w:val="24"/>
        </w:rPr>
        <w:t>pogodbe</w:t>
      </w:r>
      <w:r w:rsidRPr="00D018E9">
        <w:rPr>
          <w:rFonts w:ascii="Times New Roman" w:hAnsi="Times New Roman"/>
          <w:b/>
          <w:sz w:val="24"/>
          <w:szCs w:val="24"/>
        </w:rPr>
        <w:t xml:space="preserve"> (OBR</w:t>
      </w:r>
      <w:r w:rsidR="00157CED" w:rsidRPr="00D018E9">
        <w:rPr>
          <w:rFonts w:ascii="Times New Roman" w:hAnsi="Times New Roman"/>
          <w:b/>
          <w:sz w:val="24"/>
          <w:szCs w:val="24"/>
        </w:rPr>
        <w:t>-4)</w:t>
      </w:r>
      <w:r w:rsidR="00EE4AF5" w:rsidRPr="00D018E9">
        <w:rPr>
          <w:rFonts w:ascii="Times New Roman" w:hAnsi="Times New Roman"/>
          <w:b/>
          <w:sz w:val="24"/>
          <w:szCs w:val="24"/>
        </w:rPr>
        <w:t>.</w:t>
      </w:r>
    </w:p>
    <w:bookmarkEnd w:id="9"/>
    <w:p w14:paraId="46AC01A7" w14:textId="77777777" w:rsidR="001B0347" w:rsidRPr="00D018E9" w:rsidRDefault="001B0347" w:rsidP="001B0347">
      <w:pPr>
        <w:widowControl w:val="0"/>
        <w:spacing w:line="266" w:lineRule="exact"/>
        <w:ind w:right="141"/>
        <w:jc w:val="both"/>
        <w:rPr>
          <w:rFonts w:ascii="Times New Roman" w:hAnsi="Times New Roman"/>
          <w:sz w:val="24"/>
          <w:szCs w:val="24"/>
        </w:rPr>
      </w:pPr>
    </w:p>
    <w:p w14:paraId="4FC83CFB" w14:textId="70FC56D8" w:rsidR="001B0347" w:rsidRPr="00D018E9" w:rsidRDefault="001B0347" w:rsidP="001B0347">
      <w:pPr>
        <w:widowControl w:val="0"/>
        <w:spacing w:line="266" w:lineRule="exact"/>
        <w:ind w:left="567" w:right="141"/>
        <w:jc w:val="both"/>
        <w:rPr>
          <w:rFonts w:ascii="Times New Roman" w:hAnsi="Times New Roman"/>
          <w:i/>
          <w:sz w:val="24"/>
          <w:szCs w:val="24"/>
        </w:rPr>
      </w:pPr>
      <w:r w:rsidRPr="00D018E9">
        <w:rPr>
          <w:rFonts w:ascii="Times New Roman" w:hAnsi="Times New Roman"/>
          <w:i/>
          <w:sz w:val="24"/>
          <w:szCs w:val="24"/>
        </w:rPr>
        <w:t>Ponudnik/partner/podizvajalec potrdi izpolnjevanje tega pogoja s predložitvijo izpolnjenega ESPD obrazca.</w:t>
      </w:r>
    </w:p>
    <w:p w14:paraId="784BA0B3" w14:textId="23DA2965" w:rsidR="001405AE" w:rsidRPr="00D018E9" w:rsidRDefault="001405AE" w:rsidP="00BB42EE">
      <w:pPr>
        <w:widowControl w:val="0"/>
        <w:spacing w:line="266" w:lineRule="exact"/>
        <w:ind w:right="141"/>
        <w:jc w:val="both"/>
        <w:rPr>
          <w:rFonts w:ascii="Times New Roman" w:hAnsi="Times New Roman"/>
          <w:sz w:val="24"/>
          <w:szCs w:val="24"/>
        </w:rPr>
      </w:pPr>
    </w:p>
    <w:p w14:paraId="24EE07D9" w14:textId="77777777" w:rsidR="00667D35" w:rsidRPr="00D018E9" w:rsidRDefault="00667D35" w:rsidP="00667D35">
      <w:pPr>
        <w:widowControl w:val="0"/>
        <w:numPr>
          <w:ilvl w:val="0"/>
          <w:numId w:val="11"/>
        </w:numPr>
        <w:spacing w:line="266" w:lineRule="exact"/>
        <w:ind w:left="567" w:hanging="283"/>
        <w:jc w:val="both"/>
        <w:rPr>
          <w:rFonts w:ascii="Times New Roman" w:hAnsi="Times New Roman"/>
          <w:b/>
          <w:sz w:val="24"/>
          <w:szCs w:val="24"/>
        </w:rPr>
      </w:pPr>
      <w:r w:rsidRPr="00D018E9">
        <w:rPr>
          <w:rFonts w:ascii="Times New Roman" w:hAnsi="Times New Roman"/>
          <w:b/>
          <w:sz w:val="24"/>
          <w:szCs w:val="24"/>
        </w:rPr>
        <w:t>Gospodarski subjekt bo predložil izjavo o udeležbi fizičnih in pravnih oseb v lastništvu ponudnika ter izjavo v skladu s 35. členom Zakona o integriteti in preprečevanju korupcije.</w:t>
      </w:r>
    </w:p>
    <w:p w14:paraId="3BB2B247" w14:textId="77777777" w:rsidR="00BB42EE" w:rsidRPr="00D018E9" w:rsidRDefault="00BB42EE" w:rsidP="00BB42EE">
      <w:pPr>
        <w:widowControl w:val="0"/>
        <w:spacing w:line="266" w:lineRule="exact"/>
        <w:ind w:left="284"/>
        <w:jc w:val="both"/>
        <w:rPr>
          <w:rFonts w:ascii="Times New Roman" w:hAnsi="Times New Roman"/>
          <w:b/>
          <w:sz w:val="24"/>
          <w:szCs w:val="24"/>
        </w:rPr>
      </w:pPr>
    </w:p>
    <w:p w14:paraId="516E2828" w14:textId="2CFD4A99" w:rsidR="00BB42EE" w:rsidRPr="00D018E9" w:rsidRDefault="00B10F58" w:rsidP="00B10F58">
      <w:pPr>
        <w:widowControl w:val="0"/>
        <w:spacing w:line="266" w:lineRule="exact"/>
        <w:ind w:left="567" w:right="141"/>
        <w:jc w:val="both"/>
        <w:rPr>
          <w:rFonts w:ascii="Times New Roman" w:hAnsi="Times New Roman"/>
          <w:i/>
          <w:sz w:val="24"/>
          <w:szCs w:val="24"/>
        </w:rPr>
      </w:pPr>
      <w:r w:rsidRPr="00D018E9">
        <w:rPr>
          <w:rFonts w:ascii="Times New Roman" w:hAnsi="Times New Roman"/>
          <w:i/>
          <w:sz w:val="24"/>
          <w:szCs w:val="24"/>
        </w:rPr>
        <w:t xml:space="preserve">Ponudnik potrdi izpolnjevanje tega pogoja z izpolnjenim ESPD obrazcem in </w:t>
      </w:r>
      <w:r w:rsidR="00BB42EE" w:rsidRPr="00D018E9">
        <w:rPr>
          <w:rFonts w:ascii="Times New Roman" w:hAnsi="Times New Roman"/>
          <w:i/>
          <w:sz w:val="24"/>
          <w:szCs w:val="24"/>
        </w:rPr>
        <w:t xml:space="preserve">izpolnjeno izjavo o udeležbi fizičnih in pravnih oseb v lastništvu ponudnika na predloženem obrazcu (OBR-8) </w:t>
      </w:r>
      <w:r w:rsidR="00841CEC" w:rsidRPr="00D018E9">
        <w:rPr>
          <w:rFonts w:ascii="Times New Roman" w:hAnsi="Times New Roman"/>
          <w:i/>
          <w:sz w:val="24"/>
          <w:szCs w:val="24"/>
        </w:rPr>
        <w:t>in/</w:t>
      </w:r>
      <w:r w:rsidR="00BB42EE" w:rsidRPr="00D018E9">
        <w:rPr>
          <w:rFonts w:ascii="Times New Roman" w:hAnsi="Times New Roman"/>
          <w:i/>
          <w:sz w:val="24"/>
          <w:szCs w:val="24"/>
        </w:rPr>
        <w:t>ali z lastno izjavo, ki vsebuje vse bistvene sestavine obrazca OBR-8</w:t>
      </w:r>
      <w:r w:rsidR="000D2864" w:rsidRPr="00D018E9">
        <w:rPr>
          <w:rFonts w:ascii="Times New Roman" w:hAnsi="Times New Roman"/>
          <w:i/>
          <w:sz w:val="24"/>
          <w:szCs w:val="24"/>
        </w:rPr>
        <w:t>.</w:t>
      </w:r>
    </w:p>
    <w:p w14:paraId="3CF02681" w14:textId="45E3DC7E" w:rsidR="00BB42EE" w:rsidRPr="00D018E9" w:rsidRDefault="00BB42EE">
      <w:pPr>
        <w:widowControl w:val="0"/>
        <w:spacing w:line="266" w:lineRule="exact"/>
        <w:ind w:left="567"/>
        <w:jc w:val="both"/>
        <w:rPr>
          <w:rFonts w:ascii="Times New Roman" w:hAnsi="Times New Roman"/>
          <w:sz w:val="24"/>
          <w:szCs w:val="24"/>
        </w:rPr>
      </w:pPr>
    </w:p>
    <w:p w14:paraId="672E95D0" w14:textId="77777777" w:rsidR="00667D35" w:rsidRPr="00D018E9" w:rsidRDefault="00667D35" w:rsidP="00667D35">
      <w:pPr>
        <w:widowControl w:val="0"/>
        <w:numPr>
          <w:ilvl w:val="0"/>
          <w:numId w:val="11"/>
        </w:numPr>
        <w:spacing w:line="266" w:lineRule="exact"/>
        <w:ind w:left="709" w:hanging="425"/>
        <w:jc w:val="both"/>
        <w:rPr>
          <w:rFonts w:ascii="Times New Roman" w:hAnsi="Times New Roman"/>
          <w:b/>
          <w:sz w:val="24"/>
          <w:szCs w:val="24"/>
        </w:rPr>
      </w:pPr>
      <w:r w:rsidRPr="00D018E9">
        <w:rPr>
          <w:rFonts w:ascii="Times New Roman" w:hAnsi="Times New Roman"/>
          <w:b/>
          <w:sz w:val="24"/>
          <w:szCs w:val="24"/>
        </w:rPr>
        <w:t>Gospodarski subjekt z oddajo ponudbe soglaša, da lahko naročnik v skladu s 7. odstavkom 89. člena ZJN-3:</w:t>
      </w:r>
    </w:p>
    <w:p w14:paraId="01362774" w14:textId="77777777" w:rsidR="00667D35" w:rsidRPr="00D018E9" w:rsidRDefault="00667D35" w:rsidP="00667D35">
      <w:pPr>
        <w:pStyle w:val="Odstavekseznama"/>
        <w:widowControl w:val="0"/>
        <w:numPr>
          <w:ilvl w:val="0"/>
          <w:numId w:val="43"/>
        </w:numPr>
        <w:suppressAutoHyphens/>
        <w:spacing w:line="266" w:lineRule="exact"/>
        <w:contextualSpacing/>
        <w:jc w:val="both"/>
        <w:rPr>
          <w:b/>
          <w:sz w:val="24"/>
          <w:szCs w:val="24"/>
        </w:rPr>
      </w:pPr>
      <w:r w:rsidRPr="00D018E9">
        <w:rPr>
          <w:b/>
          <w:sz w:val="24"/>
          <w:szCs w:val="24"/>
        </w:rPr>
        <w:t>popravi računske napake, ki jih odkrije pri pregledu in ocenjevanju ponudb, pri tem se količina in cena na enoto brez DDV ne smeta spreminjati;</w:t>
      </w:r>
    </w:p>
    <w:p w14:paraId="15944D48" w14:textId="77777777" w:rsidR="00667D35" w:rsidRPr="00D018E9" w:rsidRDefault="00667D35" w:rsidP="00667D35">
      <w:pPr>
        <w:pStyle w:val="Odstavekseznama"/>
        <w:widowControl w:val="0"/>
        <w:numPr>
          <w:ilvl w:val="0"/>
          <w:numId w:val="43"/>
        </w:numPr>
        <w:suppressAutoHyphens/>
        <w:spacing w:line="266" w:lineRule="exact"/>
        <w:contextualSpacing/>
        <w:jc w:val="both"/>
        <w:rPr>
          <w:b/>
          <w:sz w:val="24"/>
          <w:szCs w:val="24"/>
        </w:rPr>
      </w:pPr>
      <w:r w:rsidRPr="00D018E9">
        <w:rPr>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75658936" w14:textId="77777777" w:rsidR="00667D35" w:rsidRPr="00D018E9" w:rsidRDefault="00667D35" w:rsidP="00667D35">
      <w:pPr>
        <w:pStyle w:val="Odstavekseznama"/>
        <w:widowControl w:val="0"/>
        <w:numPr>
          <w:ilvl w:val="0"/>
          <w:numId w:val="43"/>
        </w:numPr>
        <w:suppressAutoHyphens/>
        <w:spacing w:line="266" w:lineRule="exact"/>
        <w:contextualSpacing/>
        <w:jc w:val="both"/>
        <w:rPr>
          <w:b/>
          <w:sz w:val="24"/>
          <w:szCs w:val="24"/>
        </w:rPr>
      </w:pPr>
      <w:r w:rsidRPr="00D018E9">
        <w:rPr>
          <w:b/>
          <w:sz w:val="24"/>
          <w:szCs w:val="24"/>
        </w:rPr>
        <w:t>popravi napačno zapisano stopnjo DDV v pravilno.</w:t>
      </w:r>
    </w:p>
    <w:p w14:paraId="534DE1F4" w14:textId="77777777" w:rsidR="00667D35" w:rsidRPr="00D018E9" w:rsidRDefault="00667D35" w:rsidP="00667D35">
      <w:pPr>
        <w:widowControl w:val="0"/>
        <w:spacing w:line="266" w:lineRule="exact"/>
        <w:jc w:val="both"/>
        <w:rPr>
          <w:rFonts w:ascii="Times New Roman" w:hAnsi="Times New Roman"/>
          <w:b/>
          <w:sz w:val="24"/>
          <w:szCs w:val="24"/>
        </w:rPr>
      </w:pPr>
    </w:p>
    <w:p w14:paraId="6DE21D23" w14:textId="77777777" w:rsidR="00667D35" w:rsidRPr="00D018E9" w:rsidRDefault="00667D35" w:rsidP="00667D35">
      <w:pPr>
        <w:widowControl w:val="0"/>
        <w:spacing w:line="266" w:lineRule="exact"/>
        <w:ind w:left="567"/>
        <w:jc w:val="both"/>
        <w:rPr>
          <w:rFonts w:ascii="Times New Roman" w:hAnsi="Times New Roman"/>
          <w:i/>
          <w:sz w:val="24"/>
          <w:szCs w:val="24"/>
        </w:rPr>
      </w:pPr>
      <w:r w:rsidRPr="00D018E9">
        <w:rPr>
          <w:rFonts w:ascii="Times New Roman" w:hAnsi="Times New Roman"/>
          <w:i/>
          <w:sz w:val="24"/>
          <w:szCs w:val="24"/>
        </w:rPr>
        <w:t>Ponudnik potrdi izpolnjevanje tega pogoja s predložitvijo izpolnjenega ESPD obrazca.</w:t>
      </w:r>
    </w:p>
    <w:p w14:paraId="518E9D1F" w14:textId="77777777" w:rsidR="00667D35" w:rsidRPr="00D018E9" w:rsidRDefault="00667D35">
      <w:pPr>
        <w:widowControl w:val="0"/>
        <w:spacing w:line="266" w:lineRule="exact"/>
        <w:ind w:left="567"/>
        <w:jc w:val="both"/>
        <w:rPr>
          <w:rFonts w:ascii="Times New Roman" w:hAnsi="Times New Roman"/>
          <w:sz w:val="24"/>
          <w:szCs w:val="24"/>
        </w:rPr>
      </w:pPr>
    </w:p>
    <w:p w14:paraId="72BCB8BD" w14:textId="77777777" w:rsidR="001405AE" w:rsidRPr="00D018E9" w:rsidRDefault="001405AE" w:rsidP="00157CED">
      <w:pPr>
        <w:widowControl w:val="0"/>
        <w:spacing w:line="266" w:lineRule="exact"/>
        <w:ind w:left="284"/>
        <w:jc w:val="both"/>
        <w:rPr>
          <w:rFonts w:ascii="Times New Roman" w:hAnsi="Times New Roman"/>
          <w:sz w:val="24"/>
          <w:szCs w:val="24"/>
        </w:rPr>
      </w:pPr>
      <w:r w:rsidRPr="00D018E9">
        <w:rPr>
          <w:rFonts w:ascii="Times New Roman" w:hAnsi="Times New Roman"/>
          <w:sz w:val="24"/>
          <w:szCs w:val="24"/>
        </w:rPr>
        <w:t>Naročnik bo priznal sposobnost vsem gospodarskim subjektom, ki bodo izpolnili vse zahtevane pogoje iz tega člena in predložili ustrezna dokazila.</w:t>
      </w:r>
    </w:p>
    <w:p w14:paraId="4D082B29"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D6CB184" w14:textId="77777777" w:rsidR="001405AE" w:rsidRPr="00D018E9" w:rsidRDefault="001405AE">
      <w:pPr>
        <w:widowControl w:val="0"/>
        <w:spacing w:line="266" w:lineRule="exact"/>
        <w:ind w:left="284"/>
        <w:jc w:val="both"/>
        <w:rPr>
          <w:rFonts w:ascii="Times New Roman" w:hAnsi="Times New Roman"/>
          <w:sz w:val="24"/>
          <w:szCs w:val="24"/>
        </w:rPr>
      </w:pPr>
      <w:r w:rsidRPr="00D018E9">
        <w:rPr>
          <w:rFonts w:ascii="Times New Roman" w:hAnsi="Times New Roman"/>
          <w:sz w:val="24"/>
          <w:szCs w:val="24"/>
        </w:rPr>
        <w:t>Naročnik lahko pred oddajo javnega naročila od ponudnika, kateremu se je odločil oddati javno naročilo, zahteval, da skladno s 77. členom ZJN-3 predloži najnovejša dokazila.</w:t>
      </w:r>
    </w:p>
    <w:p w14:paraId="5DE2E4D3" w14:textId="77777777" w:rsidR="001405AE" w:rsidRPr="00D018E9" w:rsidRDefault="001405AE">
      <w:pPr>
        <w:widowControl w:val="0"/>
        <w:spacing w:line="266" w:lineRule="exact"/>
        <w:ind w:left="284"/>
        <w:jc w:val="both"/>
        <w:rPr>
          <w:rFonts w:ascii="Times New Roman" w:hAnsi="Times New Roman"/>
          <w:sz w:val="24"/>
          <w:szCs w:val="24"/>
        </w:rPr>
      </w:pPr>
      <w:r w:rsidRPr="00D018E9">
        <w:rPr>
          <w:rFonts w:ascii="Times New Roman" w:hAnsi="Times New Roman"/>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471649E" w14:textId="77777777" w:rsidR="001405AE" w:rsidRPr="00D018E9" w:rsidRDefault="001405AE">
      <w:pPr>
        <w:widowControl w:val="0"/>
        <w:spacing w:line="266" w:lineRule="exact"/>
        <w:ind w:left="284"/>
        <w:jc w:val="both"/>
        <w:rPr>
          <w:rFonts w:ascii="Times New Roman" w:hAnsi="Times New Roman"/>
          <w:sz w:val="24"/>
          <w:szCs w:val="24"/>
        </w:rPr>
      </w:pPr>
      <w:r w:rsidRPr="00D018E9">
        <w:rPr>
          <w:rFonts w:ascii="Times New Roman" w:hAnsi="Times New Roman"/>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6D2DE5CD" w14:textId="77777777" w:rsidR="001405AE" w:rsidRPr="00D018E9" w:rsidRDefault="001405AE">
      <w:pPr>
        <w:widowControl w:val="0"/>
        <w:spacing w:line="266" w:lineRule="exact"/>
        <w:ind w:left="284"/>
        <w:jc w:val="both"/>
        <w:rPr>
          <w:rFonts w:ascii="Times New Roman" w:hAnsi="Times New Roman"/>
          <w:color w:val="FF0000"/>
          <w:sz w:val="24"/>
          <w:szCs w:val="24"/>
        </w:rPr>
      </w:pPr>
    </w:p>
    <w:p w14:paraId="14D5D29A" w14:textId="77777777" w:rsidR="001405AE" w:rsidRPr="00D018E9" w:rsidRDefault="001405AE">
      <w:pPr>
        <w:widowControl w:val="0"/>
        <w:spacing w:line="266" w:lineRule="exact"/>
        <w:ind w:left="284"/>
        <w:jc w:val="both"/>
        <w:rPr>
          <w:rFonts w:ascii="Times New Roman" w:hAnsi="Times New Roman"/>
          <w:sz w:val="24"/>
          <w:szCs w:val="24"/>
        </w:rPr>
      </w:pPr>
      <w:r w:rsidRPr="00D018E9">
        <w:rPr>
          <w:rFonts w:ascii="Times New Roman" w:hAnsi="Times New Roman"/>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69FD0B6D" w14:textId="77777777" w:rsidR="001405AE" w:rsidRPr="00D018E9" w:rsidRDefault="001405AE">
      <w:pPr>
        <w:widowControl w:val="0"/>
        <w:spacing w:line="266" w:lineRule="exact"/>
        <w:ind w:left="284"/>
        <w:jc w:val="both"/>
        <w:rPr>
          <w:rFonts w:ascii="Times New Roman" w:hAnsi="Times New Roman"/>
          <w:sz w:val="24"/>
          <w:szCs w:val="24"/>
        </w:rPr>
      </w:pPr>
    </w:p>
    <w:p w14:paraId="2BAC3841" w14:textId="77777777" w:rsidR="001405AE" w:rsidRPr="00D018E9" w:rsidRDefault="001405AE">
      <w:pPr>
        <w:widowControl w:val="0"/>
        <w:spacing w:line="266" w:lineRule="exact"/>
        <w:ind w:left="284"/>
        <w:jc w:val="both"/>
        <w:rPr>
          <w:rFonts w:ascii="Times New Roman" w:hAnsi="Times New Roman"/>
          <w:sz w:val="24"/>
          <w:szCs w:val="24"/>
        </w:rPr>
      </w:pPr>
      <w:r w:rsidRPr="00D018E9">
        <w:rPr>
          <w:rFonts w:ascii="Times New Roman" w:hAnsi="Times New Roman"/>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08F6DF6C" w14:textId="77777777" w:rsidR="001405AE" w:rsidRPr="00D018E9" w:rsidRDefault="001405AE">
      <w:pPr>
        <w:widowControl w:val="0"/>
        <w:spacing w:line="266" w:lineRule="exact"/>
        <w:ind w:left="284"/>
        <w:jc w:val="both"/>
        <w:rPr>
          <w:rFonts w:ascii="Times New Roman" w:hAnsi="Times New Roman"/>
          <w:sz w:val="24"/>
          <w:szCs w:val="24"/>
        </w:rPr>
      </w:pPr>
    </w:p>
    <w:p w14:paraId="01E5E27E" w14:textId="322F8B9D" w:rsidR="001405AE" w:rsidRPr="00D018E9" w:rsidRDefault="001405AE">
      <w:pPr>
        <w:pStyle w:val="Naslov3"/>
        <w:ind w:firstLine="284"/>
        <w:rPr>
          <w:rFonts w:ascii="Times New Roman" w:hAnsi="Times New Roman" w:cs="Times New Roman"/>
          <w:sz w:val="24"/>
          <w:szCs w:val="24"/>
        </w:rPr>
      </w:pPr>
      <w:bookmarkStart w:id="10" w:name="_Toc122859246"/>
      <w:r w:rsidRPr="00D018E9">
        <w:rPr>
          <w:rFonts w:ascii="Times New Roman" w:hAnsi="Times New Roman" w:cs="Times New Roman"/>
          <w:sz w:val="24"/>
          <w:szCs w:val="24"/>
        </w:rPr>
        <w:t>1.</w:t>
      </w:r>
      <w:r w:rsidR="00D053A7" w:rsidRPr="00D018E9">
        <w:rPr>
          <w:rFonts w:ascii="Times New Roman" w:hAnsi="Times New Roman" w:cs="Times New Roman"/>
          <w:sz w:val="24"/>
          <w:szCs w:val="24"/>
        </w:rPr>
        <w:t>7</w:t>
      </w:r>
      <w:r w:rsidRPr="00D018E9">
        <w:rPr>
          <w:rFonts w:ascii="Times New Roman" w:hAnsi="Times New Roman" w:cs="Times New Roman"/>
          <w:sz w:val="24"/>
          <w:szCs w:val="24"/>
        </w:rPr>
        <w:t xml:space="preserve"> Zaupnost</w:t>
      </w:r>
      <w:bookmarkEnd w:id="10"/>
    </w:p>
    <w:p w14:paraId="6B2EAE59" w14:textId="77777777" w:rsidR="001405AE" w:rsidRPr="00D018E9" w:rsidRDefault="001405AE">
      <w:pPr>
        <w:widowControl w:val="0"/>
        <w:autoSpaceDE w:val="0"/>
        <w:spacing w:line="230" w:lineRule="exact"/>
        <w:ind w:left="709"/>
        <w:rPr>
          <w:rFonts w:ascii="Times New Roman" w:hAnsi="Times New Roman"/>
          <w:color w:val="000000"/>
          <w:spacing w:val="-3"/>
          <w:sz w:val="24"/>
          <w:szCs w:val="24"/>
          <w:highlight w:val="yellow"/>
        </w:rPr>
      </w:pPr>
    </w:p>
    <w:p w14:paraId="78E37D79" w14:textId="77777777"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8. člen</w:t>
      </w:r>
    </w:p>
    <w:p w14:paraId="4A518683"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34A23DA9" w14:textId="77777777" w:rsidR="001405AE" w:rsidRPr="00D018E9" w:rsidRDefault="001405AE">
      <w:pPr>
        <w:widowControl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4F244FB7" w14:textId="77777777" w:rsidR="001405AE" w:rsidRPr="00D018E9" w:rsidRDefault="001405AE">
      <w:pPr>
        <w:widowControl w:val="0"/>
        <w:spacing w:line="266" w:lineRule="exact"/>
        <w:ind w:left="284"/>
        <w:jc w:val="both"/>
        <w:rPr>
          <w:rFonts w:ascii="Times New Roman" w:hAnsi="Times New Roman"/>
          <w:sz w:val="24"/>
          <w:szCs w:val="24"/>
        </w:rPr>
      </w:pPr>
    </w:p>
    <w:p w14:paraId="3F12F8B8" w14:textId="77777777" w:rsidR="001405AE" w:rsidRPr="00D018E9" w:rsidRDefault="001405AE" w:rsidP="005E48CD">
      <w:pPr>
        <w:widowControl w:val="0"/>
        <w:spacing w:line="266" w:lineRule="exact"/>
        <w:ind w:left="284"/>
        <w:jc w:val="both"/>
        <w:rPr>
          <w:rFonts w:ascii="Times New Roman" w:hAnsi="Times New Roman"/>
          <w:sz w:val="24"/>
          <w:szCs w:val="24"/>
        </w:rPr>
      </w:pPr>
      <w:r w:rsidRPr="00D018E9">
        <w:rPr>
          <w:rFonts w:ascii="Times New Roman" w:hAnsi="Times New Roman"/>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5DC917F" w14:textId="107F09BE" w:rsidR="001405AE" w:rsidRPr="00D018E9" w:rsidRDefault="001405AE">
      <w:pPr>
        <w:pStyle w:val="Naslov3"/>
        <w:ind w:firstLine="284"/>
        <w:rPr>
          <w:rFonts w:ascii="Times New Roman" w:hAnsi="Times New Roman" w:cs="Times New Roman"/>
          <w:sz w:val="24"/>
          <w:szCs w:val="24"/>
        </w:rPr>
      </w:pPr>
      <w:bookmarkStart w:id="11" w:name="_Toc122859247"/>
      <w:r w:rsidRPr="00D018E9">
        <w:rPr>
          <w:rFonts w:ascii="Times New Roman" w:hAnsi="Times New Roman" w:cs="Times New Roman"/>
          <w:sz w:val="24"/>
          <w:szCs w:val="24"/>
        </w:rPr>
        <w:t>1.</w:t>
      </w:r>
      <w:r w:rsidR="00D053A7" w:rsidRPr="00D018E9">
        <w:rPr>
          <w:rFonts w:ascii="Times New Roman" w:hAnsi="Times New Roman" w:cs="Times New Roman"/>
          <w:sz w:val="24"/>
          <w:szCs w:val="24"/>
        </w:rPr>
        <w:t>8</w:t>
      </w:r>
      <w:r w:rsidRPr="00D018E9">
        <w:rPr>
          <w:rFonts w:ascii="Times New Roman" w:hAnsi="Times New Roman" w:cs="Times New Roman"/>
          <w:sz w:val="24"/>
          <w:szCs w:val="24"/>
        </w:rPr>
        <w:t xml:space="preserve"> Jezik</w:t>
      </w:r>
      <w:bookmarkEnd w:id="11"/>
      <w:r w:rsidRPr="00D018E9">
        <w:rPr>
          <w:rFonts w:ascii="Times New Roman" w:hAnsi="Times New Roman" w:cs="Times New Roman"/>
          <w:sz w:val="24"/>
          <w:szCs w:val="24"/>
        </w:rPr>
        <w:t xml:space="preserve"> </w:t>
      </w:r>
    </w:p>
    <w:p w14:paraId="09C68923" w14:textId="77777777"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9. člen</w:t>
      </w:r>
    </w:p>
    <w:p w14:paraId="2087A895"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0F5B1DB2"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Vsi dokumenti, dokazila in podatki v prijavi morajo biti napisani v slovenskem jeziku. Za presojo spornih vprašanj se vedno uporablja ponudba v slovenskem jeziku.</w:t>
      </w:r>
    </w:p>
    <w:p w14:paraId="358EE6AB"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6340005" w14:textId="0DA92304" w:rsidR="001405AE" w:rsidRPr="00D018E9" w:rsidRDefault="001405AE">
      <w:pPr>
        <w:pStyle w:val="Naslov3"/>
        <w:ind w:firstLine="284"/>
        <w:rPr>
          <w:rFonts w:ascii="Times New Roman" w:hAnsi="Times New Roman" w:cs="Times New Roman"/>
          <w:sz w:val="24"/>
          <w:szCs w:val="24"/>
        </w:rPr>
      </w:pPr>
      <w:bookmarkStart w:id="12" w:name="_Toc122859248"/>
      <w:r w:rsidRPr="00D018E9">
        <w:rPr>
          <w:rFonts w:ascii="Times New Roman" w:hAnsi="Times New Roman" w:cs="Times New Roman"/>
          <w:sz w:val="24"/>
          <w:szCs w:val="24"/>
        </w:rPr>
        <w:t>1.</w:t>
      </w:r>
      <w:r w:rsidR="00D053A7" w:rsidRPr="00D018E9">
        <w:rPr>
          <w:rFonts w:ascii="Times New Roman" w:hAnsi="Times New Roman" w:cs="Times New Roman"/>
          <w:sz w:val="24"/>
          <w:szCs w:val="24"/>
        </w:rPr>
        <w:t>9</w:t>
      </w:r>
      <w:r w:rsidRPr="00D018E9">
        <w:rPr>
          <w:rFonts w:ascii="Times New Roman" w:hAnsi="Times New Roman" w:cs="Times New Roman"/>
          <w:sz w:val="24"/>
          <w:szCs w:val="24"/>
        </w:rPr>
        <w:t xml:space="preserve"> Rok za predložitev prijav</w:t>
      </w:r>
      <w:bookmarkEnd w:id="12"/>
      <w:r w:rsidRPr="00D018E9">
        <w:rPr>
          <w:rFonts w:ascii="Times New Roman" w:hAnsi="Times New Roman" w:cs="Times New Roman"/>
          <w:sz w:val="24"/>
          <w:szCs w:val="24"/>
        </w:rPr>
        <w:t xml:space="preserve"> </w:t>
      </w:r>
    </w:p>
    <w:p w14:paraId="53F187BF" w14:textId="77777777"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 xml:space="preserve">10. člen </w:t>
      </w:r>
    </w:p>
    <w:p w14:paraId="73F1929C" w14:textId="77777777" w:rsidR="001405AE" w:rsidRPr="00D018E9" w:rsidRDefault="001405AE">
      <w:pPr>
        <w:ind w:left="709" w:right="1455"/>
        <w:jc w:val="both"/>
        <w:rPr>
          <w:rFonts w:ascii="Times New Roman" w:hAnsi="Times New Roman"/>
          <w:sz w:val="24"/>
          <w:szCs w:val="24"/>
        </w:rPr>
      </w:pPr>
    </w:p>
    <w:p w14:paraId="15925DEA" w14:textId="77777777" w:rsidR="00754DED" w:rsidRPr="00D018E9" w:rsidRDefault="00754DED" w:rsidP="00754DED">
      <w:pPr>
        <w:widowControl w:val="0"/>
        <w:autoSpaceDE w:val="0"/>
        <w:adjustRightInd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Ponudniki morajo ponudbe predložiti v informacijski sistem e-JN na spletnem naslovu </w:t>
      </w:r>
      <w:hyperlink r:id="rId22" w:history="1">
        <w:r w:rsidRPr="00D018E9">
          <w:rPr>
            <w:rFonts w:ascii="Times New Roman" w:hAnsi="Times New Roman"/>
            <w:sz w:val="24"/>
            <w:szCs w:val="24"/>
          </w:rPr>
          <w:t>https://ejn.gov.si/eJN2</w:t>
        </w:r>
      </w:hyperlink>
      <w:r w:rsidRPr="00D018E9">
        <w:rPr>
          <w:rFonts w:ascii="Times New Roman" w:hAnsi="Times New Roman"/>
          <w:sz w:val="24"/>
          <w:szCs w:val="24"/>
        </w:rPr>
        <w:t xml:space="preserve"> najkasneje do roka, ki je naveden v objavi predmetnega javnega naročila na portalu javnih naročil.</w:t>
      </w:r>
    </w:p>
    <w:p w14:paraId="2B299B92" w14:textId="77777777" w:rsidR="001405AE" w:rsidRPr="00D018E9" w:rsidRDefault="001405AE">
      <w:pPr>
        <w:ind w:left="709" w:right="1455"/>
        <w:jc w:val="both"/>
        <w:rPr>
          <w:rFonts w:ascii="Times New Roman" w:hAnsi="Times New Roman"/>
          <w:sz w:val="24"/>
          <w:szCs w:val="24"/>
        </w:rPr>
      </w:pPr>
    </w:p>
    <w:p w14:paraId="76420767" w14:textId="1DC29534" w:rsidR="001405AE" w:rsidRPr="00D018E9" w:rsidRDefault="001405AE">
      <w:pPr>
        <w:pStyle w:val="Naslov3"/>
        <w:ind w:firstLine="284"/>
        <w:rPr>
          <w:rFonts w:ascii="Times New Roman" w:hAnsi="Times New Roman" w:cs="Times New Roman"/>
          <w:sz w:val="24"/>
          <w:szCs w:val="24"/>
        </w:rPr>
      </w:pPr>
      <w:bookmarkStart w:id="13" w:name="_Toc122859249"/>
      <w:r w:rsidRPr="00D018E9">
        <w:rPr>
          <w:rFonts w:ascii="Times New Roman" w:hAnsi="Times New Roman" w:cs="Times New Roman"/>
          <w:sz w:val="24"/>
          <w:szCs w:val="24"/>
        </w:rPr>
        <w:t>1.1</w:t>
      </w:r>
      <w:r w:rsidR="00D053A7" w:rsidRPr="00D018E9">
        <w:rPr>
          <w:rFonts w:ascii="Times New Roman" w:hAnsi="Times New Roman" w:cs="Times New Roman"/>
          <w:sz w:val="24"/>
          <w:szCs w:val="24"/>
        </w:rPr>
        <w:t>0</w:t>
      </w:r>
      <w:r w:rsidRPr="00D018E9">
        <w:rPr>
          <w:rFonts w:ascii="Times New Roman" w:hAnsi="Times New Roman" w:cs="Times New Roman"/>
          <w:sz w:val="24"/>
          <w:szCs w:val="24"/>
        </w:rPr>
        <w:t xml:space="preserve"> Stroški priprave prijave</w:t>
      </w:r>
      <w:bookmarkEnd w:id="13"/>
      <w:r w:rsidRPr="00D018E9">
        <w:rPr>
          <w:rFonts w:ascii="Times New Roman" w:hAnsi="Times New Roman" w:cs="Times New Roman"/>
          <w:sz w:val="24"/>
          <w:szCs w:val="24"/>
        </w:rPr>
        <w:t xml:space="preserve"> </w:t>
      </w:r>
    </w:p>
    <w:p w14:paraId="5E22F2AD" w14:textId="77777777"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 xml:space="preserve">11. člen </w:t>
      </w:r>
    </w:p>
    <w:p w14:paraId="7DC4C537" w14:textId="77777777" w:rsidR="001405AE" w:rsidRPr="00D018E9" w:rsidRDefault="001405AE">
      <w:pPr>
        <w:widowControl w:val="0"/>
        <w:autoSpaceDE w:val="0"/>
        <w:spacing w:line="230" w:lineRule="exact"/>
        <w:ind w:left="1417"/>
        <w:jc w:val="both"/>
        <w:rPr>
          <w:rFonts w:ascii="Times New Roman" w:hAnsi="Times New Roman"/>
          <w:sz w:val="24"/>
          <w:szCs w:val="24"/>
        </w:rPr>
      </w:pPr>
    </w:p>
    <w:p w14:paraId="00CEBE2E"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Udeleženec nosi vse stroške povezane s pripravo in predložitvijo prijave.</w:t>
      </w:r>
    </w:p>
    <w:p w14:paraId="16628D1B" w14:textId="77777777" w:rsidR="001405AE" w:rsidRPr="00D018E9" w:rsidRDefault="001405AE">
      <w:pPr>
        <w:widowControl w:val="0"/>
        <w:autoSpaceDE w:val="0"/>
        <w:spacing w:before="6" w:line="230" w:lineRule="exact"/>
        <w:ind w:left="1417"/>
        <w:rPr>
          <w:rFonts w:ascii="Times New Roman" w:hAnsi="Times New Roman"/>
          <w:color w:val="000000"/>
          <w:spacing w:val="-3"/>
          <w:sz w:val="24"/>
          <w:szCs w:val="24"/>
        </w:rPr>
      </w:pPr>
    </w:p>
    <w:p w14:paraId="5DCC0698" w14:textId="77777777" w:rsidR="001405AE" w:rsidRPr="00D018E9" w:rsidRDefault="001405AE">
      <w:pPr>
        <w:widowControl w:val="0"/>
        <w:autoSpaceDE w:val="0"/>
        <w:spacing w:before="6" w:line="230" w:lineRule="exact"/>
        <w:ind w:left="1417"/>
        <w:rPr>
          <w:rFonts w:ascii="Times New Roman" w:hAnsi="Times New Roman"/>
          <w:color w:val="000000"/>
          <w:spacing w:val="-3"/>
          <w:sz w:val="24"/>
          <w:szCs w:val="24"/>
        </w:rPr>
      </w:pPr>
    </w:p>
    <w:p w14:paraId="7725ECFD" w14:textId="31193C01" w:rsidR="001405AE" w:rsidRPr="00D018E9" w:rsidRDefault="001405AE">
      <w:pPr>
        <w:pStyle w:val="Naslov3"/>
        <w:ind w:firstLine="284"/>
        <w:rPr>
          <w:rFonts w:ascii="Times New Roman" w:hAnsi="Times New Roman" w:cs="Times New Roman"/>
          <w:sz w:val="24"/>
          <w:szCs w:val="24"/>
        </w:rPr>
      </w:pPr>
      <w:bookmarkStart w:id="14" w:name="_Toc122859250"/>
      <w:r w:rsidRPr="00D018E9">
        <w:rPr>
          <w:rFonts w:ascii="Times New Roman" w:hAnsi="Times New Roman" w:cs="Times New Roman"/>
          <w:sz w:val="24"/>
          <w:szCs w:val="24"/>
        </w:rPr>
        <w:t>1.1</w:t>
      </w:r>
      <w:r w:rsidR="00D053A7" w:rsidRPr="00D018E9">
        <w:rPr>
          <w:rFonts w:ascii="Times New Roman" w:hAnsi="Times New Roman" w:cs="Times New Roman"/>
          <w:sz w:val="24"/>
          <w:szCs w:val="24"/>
        </w:rPr>
        <w:t>1</w:t>
      </w:r>
      <w:r w:rsidRPr="00D018E9">
        <w:rPr>
          <w:rFonts w:ascii="Times New Roman" w:hAnsi="Times New Roman" w:cs="Times New Roman"/>
          <w:sz w:val="24"/>
          <w:szCs w:val="24"/>
        </w:rPr>
        <w:t xml:space="preserve">  Izločitev prijav</w:t>
      </w:r>
      <w:bookmarkEnd w:id="14"/>
      <w:r w:rsidRPr="00D018E9">
        <w:rPr>
          <w:rFonts w:ascii="Times New Roman" w:hAnsi="Times New Roman" w:cs="Times New Roman"/>
          <w:sz w:val="24"/>
          <w:szCs w:val="24"/>
        </w:rPr>
        <w:t xml:space="preserve"> </w:t>
      </w:r>
    </w:p>
    <w:p w14:paraId="0501A07F" w14:textId="77777777"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 xml:space="preserve">12. člen </w:t>
      </w:r>
    </w:p>
    <w:p w14:paraId="2A76E1E8" w14:textId="77777777" w:rsidR="001405AE" w:rsidRPr="00D018E9" w:rsidRDefault="001405AE">
      <w:pPr>
        <w:widowControl w:val="0"/>
        <w:autoSpaceDE w:val="0"/>
        <w:spacing w:line="230" w:lineRule="exact"/>
        <w:ind w:left="1417"/>
        <w:rPr>
          <w:rFonts w:ascii="Times New Roman" w:hAnsi="Times New Roman"/>
          <w:sz w:val="24"/>
          <w:szCs w:val="24"/>
        </w:rPr>
      </w:pPr>
    </w:p>
    <w:p w14:paraId="2DC55CD8"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Naročnik bo izločil vse prijave, ki ne bodo skladne z zahtevami in pogoji iz te razpisne dokumentacije ter prijave ponudnikov pri katerih bodo obstajali razlogi za izključitev iz 75. člena ZJN-3.</w:t>
      </w:r>
    </w:p>
    <w:p w14:paraId="0787A2F6"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79837EB2" w14:textId="2EA68131" w:rsidR="001405AE" w:rsidRPr="00D018E9" w:rsidRDefault="001405AE">
      <w:pPr>
        <w:pStyle w:val="Naslov3"/>
        <w:ind w:firstLine="284"/>
        <w:rPr>
          <w:rFonts w:ascii="Times New Roman" w:hAnsi="Times New Roman" w:cs="Times New Roman"/>
          <w:sz w:val="24"/>
          <w:szCs w:val="24"/>
        </w:rPr>
      </w:pPr>
      <w:bookmarkStart w:id="15" w:name="_Toc122859251"/>
      <w:r w:rsidRPr="00D018E9">
        <w:rPr>
          <w:rFonts w:ascii="Times New Roman" w:hAnsi="Times New Roman" w:cs="Times New Roman"/>
          <w:sz w:val="24"/>
          <w:szCs w:val="24"/>
        </w:rPr>
        <w:t>1.1</w:t>
      </w:r>
      <w:r w:rsidR="00D053A7" w:rsidRPr="00D018E9">
        <w:rPr>
          <w:rFonts w:ascii="Times New Roman" w:hAnsi="Times New Roman" w:cs="Times New Roman"/>
          <w:sz w:val="24"/>
          <w:szCs w:val="24"/>
        </w:rPr>
        <w:t>2</w:t>
      </w:r>
      <w:r w:rsidRPr="00D018E9">
        <w:rPr>
          <w:rFonts w:ascii="Times New Roman" w:hAnsi="Times New Roman" w:cs="Times New Roman"/>
          <w:sz w:val="24"/>
          <w:szCs w:val="24"/>
        </w:rPr>
        <w:t xml:space="preserve"> </w:t>
      </w:r>
      <w:r w:rsidR="00EE7321" w:rsidRPr="00D018E9">
        <w:rPr>
          <w:rFonts w:ascii="Times New Roman" w:hAnsi="Times New Roman" w:cs="Times New Roman"/>
          <w:sz w:val="24"/>
          <w:szCs w:val="24"/>
        </w:rPr>
        <w:t>Merilo za izbiro</w:t>
      </w:r>
      <w:bookmarkEnd w:id="15"/>
    </w:p>
    <w:p w14:paraId="032D98B3" w14:textId="77777777" w:rsidR="00444363" w:rsidRPr="00D018E9" w:rsidRDefault="00444363" w:rsidP="00444363">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 xml:space="preserve">13. člen </w:t>
      </w:r>
    </w:p>
    <w:p w14:paraId="62849A3A" w14:textId="141D835B" w:rsidR="002C48C2" w:rsidRPr="00D018E9" w:rsidRDefault="002C48C2" w:rsidP="002C48C2">
      <w:pPr>
        <w:rPr>
          <w:rFonts w:ascii="Times New Roman" w:hAnsi="Times New Roman"/>
          <w:sz w:val="24"/>
          <w:szCs w:val="24"/>
        </w:rPr>
      </w:pPr>
    </w:p>
    <w:p w14:paraId="304106AF" w14:textId="77777777" w:rsidR="00667D35" w:rsidRPr="00D018E9" w:rsidRDefault="00667D35" w:rsidP="00667D35">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Merilo za izbor najugodnejšega ponudnika je ekonomsko najugodnejša ponudba na podlagi merila najnižja skupna ponudbena cena brez DDV.</w:t>
      </w:r>
    </w:p>
    <w:p w14:paraId="25C06E23" w14:textId="624DEB43" w:rsidR="00EE75C4" w:rsidRPr="00D018E9" w:rsidRDefault="00EE75C4" w:rsidP="00667D35">
      <w:pPr>
        <w:jc w:val="both"/>
        <w:textAlignment w:val="center"/>
        <w:rPr>
          <w:rFonts w:ascii="Times New Roman" w:hAnsi="Times New Roman"/>
          <w:bCs/>
          <w:i/>
          <w:sz w:val="24"/>
          <w:szCs w:val="24"/>
        </w:rPr>
      </w:pPr>
    </w:p>
    <w:p w14:paraId="62474C2B" w14:textId="2663C7E4" w:rsidR="00EE75C4" w:rsidRPr="00D018E9" w:rsidRDefault="00EE75C4" w:rsidP="00EE7321">
      <w:pPr>
        <w:ind w:left="284"/>
        <w:jc w:val="both"/>
        <w:textAlignment w:val="center"/>
        <w:rPr>
          <w:rFonts w:ascii="Times New Roman" w:hAnsi="Times New Roman"/>
          <w:sz w:val="24"/>
          <w:szCs w:val="24"/>
        </w:rPr>
      </w:pPr>
      <w:r w:rsidRPr="00D018E9">
        <w:rPr>
          <w:rFonts w:ascii="Times New Roman" w:hAnsi="Times New Roman"/>
          <w:sz w:val="24"/>
          <w:szCs w:val="24"/>
        </w:rPr>
        <w:t xml:space="preserve">V primeru, da najmanj dva ponudnika </w:t>
      </w:r>
      <w:r w:rsidR="00667D35" w:rsidRPr="00D018E9">
        <w:rPr>
          <w:rFonts w:ascii="Times New Roman" w:hAnsi="Times New Roman"/>
          <w:sz w:val="24"/>
          <w:szCs w:val="24"/>
        </w:rPr>
        <w:t>ponudita najnižjo ponudbeno ceno</w:t>
      </w:r>
      <w:r w:rsidRPr="00D018E9">
        <w:rPr>
          <w:rFonts w:ascii="Times New Roman" w:hAnsi="Times New Roman"/>
          <w:sz w:val="24"/>
          <w:szCs w:val="24"/>
        </w:rPr>
        <w:t xml:space="preserve">, ima prednost ponudnik, ki je ponudil </w:t>
      </w:r>
      <w:r w:rsidR="00667D35" w:rsidRPr="00D018E9">
        <w:rPr>
          <w:rFonts w:ascii="Times New Roman" w:hAnsi="Times New Roman"/>
          <w:sz w:val="24"/>
          <w:szCs w:val="24"/>
        </w:rPr>
        <w:t>v sistem eJN predložil prej.</w:t>
      </w:r>
    </w:p>
    <w:p w14:paraId="2D97ABDE" w14:textId="77777777" w:rsidR="00EE7321" w:rsidRPr="00D018E9" w:rsidRDefault="00EE7321" w:rsidP="00EE7321">
      <w:pPr>
        <w:widowControl w:val="0"/>
        <w:autoSpaceDE w:val="0"/>
        <w:adjustRightInd w:val="0"/>
        <w:spacing w:line="266" w:lineRule="exact"/>
        <w:ind w:left="284"/>
        <w:jc w:val="both"/>
        <w:rPr>
          <w:rFonts w:ascii="Times New Roman" w:hAnsi="Times New Roman"/>
          <w:sz w:val="24"/>
          <w:szCs w:val="24"/>
        </w:rPr>
      </w:pPr>
    </w:p>
    <w:p w14:paraId="0660CBB8" w14:textId="77777777" w:rsidR="003E7CAC" w:rsidRPr="00D018E9" w:rsidRDefault="003E7CAC" w:rsidP="00444363">
      <w:pPr>
        <w:widowControl w:val="0"/>
        <w:autoSpaceDE w:val="0"/>
        <w:spacing w:line="266" w:lineRule="exact"/>
        <w:jc w:val="both"/>
        <w:rPr>
          <w:rFonts w:ascii="Times New Roman" w:hAnsi="Times New Roman"/>
          <w:sz w:val="24"/>
          <w:szCs w:val="24"/>
        </w:rPr>
      </w:pPr>
    </w:p>
    <w:p w14:paraId="501D7BB5" w14:textId="08B1232A" w:rsidR="001405AE" w:rsidRPr="00D018E9" w:rsidRDefault="001405AE" w:rsidP="002C48C2">
      <w:pPr>
        <w:pStyle w:val="Naslov3"/>
        <w:ind w:firstLine="284"/>
        <w:rPr>
          <w:rFonts w:ascii="Times New Roman" w:hAnsi="Times New Roman" w:cs="Times New Roman"/>
          <w:sz w:val="24"/>
          <w:szCs w:val="24"/>
        </w:rPr>
      </w:pPr>
      <w:bookmarkStart w:id="16" w:name="_Toc122859252"/>
      <w:r w:rsidRPr="00D018E9">
        <w:rPr>
          <w:rFonts w:ascii="Times New Roman" w:hAnsi="Times New Roman" w:cs="Times New Roman"/>
          <w:sz w:val="24"/>
          <w:szCs w:val="24"/>
        </w:rPr>
        <w:t>1.1</w:t>
      </w:r>
      <w:r w:rsidR="00D053A7" w:rsidRPr="00D018E9">
        <w:rPr>
          <w:rFonts w:ascii="Times New Roman" w:hAnsi="Times New Roman" w:cs="Times New Roman"/>
          <w:sz w:val="24"/>
          <w:szCs w:val="24"/>
        </w:rPr>
        <w:t>3</w:t>
      </w:r>
      <w:r w:rsidRPr="00D018E9">
        <w:rPr>
          <w:rFonts w:ascii="Times New Roman" w:hAnsi="Times New Roman" w:cs="Times New Roman"/>
          <w:sz w:val="24"/>
          <w:szCs w:val="24"/>
        </w:rPr>
        <w:t xml:space="preserve"> </w:t>
      </w:r>
      <w:r w:rsidR="002C48C2" w:rsidRPr="00D018E9">
        <w:rPr>
          <w:rFonts w:ascii="Times New Roman" w:hAnsi="Times New Roman" w:cs="Times New Roman"/>
          <w:sz w:val="24"/>
          <w:szCs w:val="24"/>
        </w:rPr>
        <w:t>Zavarovanja</w:t>
      </w:r>
      <w:bookmarkEnd w:id="16"/>
    </w:p>
    <w:p w14:paraId="3E3640CD" w14:textId="0182B4A8" w:rsidR="002C48C2" w:rsidRPr="00D018E9" w:rsidRDefault="002C48C2" w:rsidP="002C48C2">
      <w:pPr>
        <w:widowControl w:val="0"/>
        <w:autoSpaceDE w:val="0"/>
        <w:spacing w:line="306" w:lineRule="exact"/>
        <w:ind w:left="4986"/>
        <w:rPr>
          <w:rStyle w:val="Slog1"/>
          <w:rFonts w:ascii="Times New Roman" w:hAnsi="Times New Roman" w:cs="Times New Roman"/>
          <w:sz w:val="24"/>
          <w:szCs w:val="24"/>
        </w:rPr>
      </w:pPr>
      <w:r w:rsidRPr="00D018E9">
        <w:rPr>
          <w:rStyle w:val="Slog1"/>
          <w:rFonts w:ascii="Times New Roman" w:hAnsi="Times New Roman" w:cs="Times New Roman"/>
          <w:sz w:val="24"/>
          <w:szCs w:val="24"/>
        </w:rPr>
        <w:t xml:space="preserve">14. člen </w:t>
      </w:r>
    </w:p>
    <w:p w14:paraId="0E5943FC" w14:textId="77777777" w:rsidR="002C48C2" w:rsidRPr="00D018E9" w:rsidRDefault="002C48C2" w:rsidP="002C48C2">
      <w:pPr>
        <w:widowControl w:val="0"/>
        <w:autoSpaceDE w:val="0"/>
        <w:spacing w:line="306" w:lineRule="exact"/>
        <w:ind w:left="4986"/>
        <w:rPr>
          <w:rFonts w:ascii="Times New Roman" w:hAnsi="Times New Roman"/>
          <w:sz w:val="24"/>
          <w:szCs w:val="24"/>
        </w:rPr>
      </w:pPr>
    </w:p>
    <w:p w14:paraId="6EF48C8D" w14:textId="2A76133E" w:rsidR="002C48C2" w:rsidRPr="00D018E9" w:rsidRDefault="008E160D" w:rsidP="008E160D">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Izbrani ponudnik mora najkasneje v desetih (10) dneh od sklenitve pogodbe, naročniku izročiti bianco menico (2x) s pooblastilom za izpolnitev kot finančno zavarovanje za dobro izvedbo pogodbenih obveznosti v vrednosti 10% pogodbene vrednosti brez DDV.</w:t>
      </w:r>
      <w:r w:rsidR="002C48C2" w:rsidRPr="00D018E9">
        <w:rPr>
          <w:rFonts w:ascii="Times New Roman" w:hAnsi="Times New Roman"/>
          <w:sz w:val="24"/>
          <w:szCs w:val="24"/>
        </w:rPr>
        <w:t xml:space="preserve">, ki mora biti unovčljiva še 30 dni po poteku </w:t>
      </w:r>
      <w:r w:rsidR="0002591F" w:rsidRPr="00D018E9">
        <w:rPr>
          <w:rFonts w:ascii="Times New Roman" w:hAnsi="Times New Roman"/>
          <w:sz w:val="24"/>
          <w:szCs w:val="24"/>
        </w:rPr>
        <w:t>pogodbe</w:t>
      </w:r>
      <w:r w:rsidRPr="00D018E9">
        <w:rPr>
          <w:rFonts w:ascii="Times New Roman" w:hAnsi="Times New Roman"/>
          <w:sz w:val="24"/>
          <w:szCs w:val="24"/>
        </w:rPr>
        <w:t>.</w:t>
      </w:r>
    </w:p>
    <w:p w14:paraId="42AF8CDA" w14:textId="77777777" w:rsidR="0002591F" w:rsidRPr="00D018E9" w:rsidRDefault="0002591F" w:rsidP="00D512E7">
      <w:pPr>
        <w:widowControl w:val="0"/>
        <w:autoSpaceDE w:val="0"/>
        <w:spacing w:line="266" w:lineRule="exact"/>
        <w:ind w:left="284"/>
        <w:jc w:val="both"/>
        <w:rPr>
          <w:rFonts w:ascii="Times New Roman" w:hAnsi="Times New Roman"/>
          <w:sz w:val="24"/>
          <w:szCs w:val="24"/>
        </w:rPr>
      </w:pPr>
    </w:p>
    <w:p w14:paraId="66BDDDF7"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1CF949A4" w14:textId="1D33EB8E" w:rsidR="001405AE" w:rsidRPr="00D018E9" w:rsidRDefault="001405AE">
      <w:pPr>
        <w:pStyle w:val="Naslov3"/>
        <w:ind w:firstLine="284"/>
        <w:rPr>
          <w:rFonts w:ascii="Times New Roman" w:hAnsi="Times New Roman" w:cs="Times New Roman"/>
          <w:sz w:val="24"/>
          <w:szCs w:val="24"/>
        </w:rPr>
      </w:pPr>
      <w:bookmarkStart w:id="17" w:name="_Toc122859253"/>
      <w:r w:rsidRPr="00D018E9">
        <w:rPr>
          <w:rFonts w:ascii="Times New Roman" w:hAnsi="Times New Roman" w:cs="Times New Roman"/>
          <w:sz w:val="24"/>
          <w:szCs w:val="24"/>
        </w:rPr>
        <w:t>1.1</w:t>
      </w:r>
      <w:r w:rsidR="00D053A7" w:rsidRPr="00D018E9">
        <w:rPr>
          <w:rFonts w:ascii="Times New Roman" w:hAnsi="Times New Roman" w:cs="Times New Roman"/>
          <w:sz w:val="24"/>
          <w:szCs w:val="24"/>
        </w:rPr>
        <w:t>4</w:t>
      </w:r>
      <w:r w:rsidRPr="00D018E9">
        <w:rPr>
          <w:rFonts w:ascii="Times New Roman" w:hAnsi="Times New Roman" w:cs="Times New Roman"/>
          <w:sz w:val="24"/>
          <w:szCs w:val="24"/>
        </w:rPr>
        <w:t xml:space="preserve"> </w:t>
      </w:r>
      <w:r w:rsidR="00A52FFD" w:rsidRPr="00D018E9">
        <w:rPr>
          <w:rFonts w:ascii="Times New Roman" w:hAnsi="Times New Roman" w:cs="Times New Roman"/>
          <w:sz w:val="24"/>
          <w:szCs w:val="24"/>
        </w:rPr>
        <w:t>Pogodba</w:t>
      </w:r>
      <w:bookmarkEnd w:id="17"/>
    </w:p>
    <w:p w14:paraId="228ADB31" w14:textId="77777777" w:rsidR="001405AE" w:rsidRPr="00D018E9" w:rsidRDefault="001405AE" w:rsidP="00CB256B">
      <w:pPr>
        <w:widowControl w:val="0"/>
        <w:autoSpaceDE w:val="0"/>
        <w:spacing w:line="230" w:lineRule="exact"/>
        <w:rPr>
          <w:rFonts w:ascii="Times New Roman" w:hAnsi="Times New Roman"/>
          <w:color w:val="000000"/>
          <w:spacing w:val="-2"/>
          <w:sz w:val="24"/>
          <w:szCs w:val="24"/>
        </w:rPr>
      </w:pPr>
    </w:p>
    <w:p w14:paraId="4407ACA2" w14:textId="37B6300D"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1</w:t>
      </w:r>
      <w:r w:rsidR="000C4B9E" w:rsidRPr="00D018E9">
        <w:rPr>
          <w:rStyle w:val="Slog1"/>
          <w:rFonts w:ascii="Times New Roman" w:hAnsi="Times New Roman" w:cs="Times New Roman"/>
          <w:sz w:val="24"/>
          <w:szCs w:val="24"/>
        </w:rPr>
        <w:t>5</w:t>
      </w:r>
      <w:r w:rsidRPr="00D018E9">
        <w:rPr>
          <w:rStyle w:val="Slog1"/>
          <w:rFonts w:ascii="Times New Roman" w:hAnsi="Times New Roman" w:cs="Times New Roman"/>
          <w:sz w:val="24"/>
          <w:szCs w:val="24"/>
        </w:rPr>
        <w:t xml:space="preserve">. člen </w:t>
      </w:r>
    </w:p>
    <w:p w14:paraId="7576A7C7" w14:textId="77777777" w:rsidR="001405AE" w:rsidRPr="00D018E9" w:rsidRDefault="001405AE">
      <w:pPr>
        <w:widowControl w:val="0"/>
        <w:autoSpaceDE w:val="0"/>
        <w:spacing w:line="230" w:lineRule="exact"/>
        <w:ind w:left="1417"/>
        <w:jc w:val="both"/>
        <w:rPr>
          <w:rFonts w:ascii="Times New Roman" w:hAnsi="Times New Roman"/>
          <w:sz w:val="24"/>
          <w:szCs w:val="24"/>
        </w:rPr>
      </w:pPr>
    </w:p>
    <w:p w14:paraId="640F70D5" w14:textId="7AC9C1DE" w:rsidR="001405AE" w:rsidRPr="00D018E9" w:rsidRDefault="00A52FFD">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Izbrani ponudnik</w:t>
      </w:r>
      <w:r w:rsidR="00860FA8" w:rsidRPr="00D018E9">
        <w:rPr>
          <w:rFonts w:ascii="Times New Roman" w:hAnsi="Times New Roman"/>
          <w:sz w:val="24"/>
          <w:szCs w:val="24"/>
        </w:rPr>
        <w:t xml:space="preserve"> </w:t>
      </w:r>
      <w:r w:rsidRPr="00D018E9">
        <w:rPr>
          <w:rFonts w:ascii="Times New Roman" w:hAnsi="Times New Roman"/>
          <w:sz w:val="24"/>
          <w:szCs w:val="24"/>
        </w:rPr>
        <w:t xml:space="preserve">mora pogodbo skleniti </w:t>
      </w:r>
      <w:r w:rsidR="001405AE" w:rsidRPr="00D018E9">
        <w:rPr>
          <w:rFonts w:ascii="Times New Roman" w:hAnsi="Times New Roman"/>
          <w:sz w:val="24"/>
          <w:szCs w:val="24"/>
        </w:rPr>
        <w:t xml:space="preserve">v roku 8 dni po prejemu le-te, sicer bo naročnik menil, da z naročnikom posla ne želi skleniti. </w:t>
      </w:r>
    </w:p>
    <w:p w14:paraId="3F6878D1" w14:textId="77777777" w:rsidR="001405AE" w:rsidRPr="00D018E9" w:rsidRDefault="001405AE">
      <w:pPr>
        <w:widowControl w:val="0"/>
        <w:autoSpaceDE w:val="0"/>
        <w:spacing w:line="230" w:lineRule="exact"/>
        <w:ind w:left="1417"/>
        <w:rPr>
          <w:rFonts w:ascii="Times New Roman" w:hAnsi="Times New Roman"/>
          <w:color w:val="000000"/>
          <w:spacing w:val="-2"/>
          <w:sz w:val="24"/>
          <w:szCs w:val="24"/>
          <w:highlight w:val="yellow"/>
        </w:rPr>
      </w:pPr>
    </w:p>
    <w:p w14:paraId="25EFB0CF" w14:textId="49BF19BF" w:rsidR="001405AE" w:rsidRPr="00D018E9" w:rsidRDefault="001405AE">
      <w:pPr>
        <w:pStyle w:val="Naslov3"/>
        <w:ind w:firstLine="284"/>
        <w:rPr>
          <w:rFonts w:ascii="Times New Roman" w:hAnsi="Times New Roman" w:cs="Times New Roman"/>
          <w:sz w:val="24"/>
          <w:szCs w:val="24"/>
        </w:rPr>
      </w:pPr>
      <w:bookmarkStart w:id="18" w:name="_Toc122859254"/>
      <w:r w:rsidRPr="00D018E9">
        <w:rPr>
          <w:rFonts w:ascii="Times New Roman" w:hAnsi="Times New Roman" w:cs="Times New Roman"/>
          <w:sz w:val="24"/>
          <w:szCs w:val="24"/>
        </w:rPr>
        <w:t>1.1</w:t>
      </w:r>
      <w:r w:rsidR="00D053A7" w:rsidRPr="00D018E9">
        <w:rPr>
          <w:rFonts w:ascii="Times New Roman" w:hAnsi="Times New Roman" w:cs="Times New Roman"/>
          <w:sz w:val="24"/>
          <w:szCs w:val="24"/>
        </w:rPr>
        <w:t>5</w:t>
      </w:r>
      <w:r w:rsidRPr="00D018E9">
        <w:rPr>
          <w:rFonts w:ascii="Times New Roman" w:hAnsi="Times New Roman" w:cs="Times New Roman"/>
          <w:sz w:val="24"/>
          <w:szCs w:val="24"/>
        </w:rPr>
        <w:t xml:space="preserve"> Ustavitev postopka, zavrnitev ponudb in odstop od izvedbe oddaje naročila</w:t>
      </w:r>
      <w:bookmarkEnd w:id="18"/>
    </w:p>
    <w:p w14:paraId="775EC897" w14:textId="77777777" w:rsidR="001405AE" w:rsidRPr="00D018E9" w:rsidRDefault="001405AE">
      <w:pPr>
        <w:widowControl w:val="0"/>
        <w:autoSpaceDE w:val="0"/>
        <w:spacing w:line="230" w:lineRule="exact"/>
        <w:ind w:left="1417"/>
        <w:rPr>
          <w:rFonts w:ascii="Times New Roman" w:hAnsi="Times New Roman"/>
          <w:color w:val="000000"/>
          <w:spacing w:val="-2"/>
          <w:sz w:val="24"/>
          <w:szCs w:val="24"/>
          <w:highlight w:val="yellow"/>
        </w:rPr>
      </w:pPr>
    </w:p>
    <w:p w14:paraId="0A424F6E" w14:textId="6057A7F1" w:rsidR="001405AE" w:rsidRPr="00D018E9" w:rsidRDefault="001405A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1</w:t>
      </w:r>
      <w:r w:rsidR="000C4B9E" w:rsidRPr="00D018E9">
        <w:rPr>
          <w:rStyle w:val="Slog1"/>
          <w:rFonts w:ascii="Times New Roman" w:hAnsi="Times New Roman" w:cs="Times New Roman"/>
          <w:sz w:val="24"/>
          <w:szCs w:val="24"/>
        </w:rPr>
        <w:t>6</w:t>
      </w:r>
      <w:r w:rsidRPr="00D018E9">
        <w:rPr>
          <w:rStyle w:val="Slog1"/>
          <w:rFonts w:ascii="Times New Roman" w:hAnsi="Times New Roman" w:cs="Times New Roman"/>
          <w:sz w:val="24"/>
          <w:szCs w:val="24"/>
        </w:rPr>
        <w:t xml:space="preserve">. člen </w:t>
      </w:r>
    </w:p>
    <w:p w14:paraId="2CEDEB21" w14:textId="77777777" w:rsidR="001405AE" w:rsidRPr="00D018E9" w:rsidRDefault="001405AE">
      <w:pPr>
        <w:widowControl w:val="0"/>
        <w:autoSpaceDE w:val="0"/>
        <w:spacing w:line="306" w:lineRule="exact"/>
        <w:ind w:left="4986"/>
        <w:rPr>
          <w:rFonts w:ascii="Times New Roman" w:hAnsi="Times New Roman"/>
          <w:sz w:val="24"/>
          <w:szCs w:val="24"/>
        </w:rPr>
      </w:pPr>
    </w:p>
    <w:p w14:paraId="3E62255C"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Naročnik lahko v skladu s 1. odstavkom 90. člena ZJN-3 do roka za oddajo ponudb kadar koli ustavi postopek oddaje javnega naročila. </w:t>
      </w:r>
    </w:p>
    <w:p w14:paraId="56400221"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709E7F4E" w14:textId="432F84B1"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Po pravnomočnosti odločitve o oddaji javnega naročila lahko naročnik v skladu z 8. odstavkom 90. člena ZJN-3, do sklenitve pogodbe</w:t>
      </w:r>
      <w:r w:rsidR="004835E7" w:rsidRPr="00D018E9">
        <w:rPr>
          <w:rFonts w:ascii="Times New Roman" w:hAnsi="Times New Roman"/>
          <w:sz w:val="24"/>
          <w:szCs w:val="24"/>
        </w:rPr>
        <w:t>/okvirnega sporazuma</w:t>
      </w:r>
      <w:r w:rsidRPr="00D018E9">
        <w:rPr>
          <w:rFonts w:ascii="Times New Roman" w:hAnsi="Times New Roman"/>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4835E7" w:rsidRPr="00D018E9">
        <w:rPr>
          <w:rFonts w:ascii="Times New Roman" w:hAnsi="Times New Roman"/>
          <w:sz w:val="24"/>
          <w:szCs w:val="24"/>
        </w:rPr>
        <w:t>/okvirnega sporazuma</w:t>
      </w:r>
      <w:r w:rsidRPr="00D018E9">
        <w:rPr>
          <w:rFonts w:ascii="Times New Roman" w:hAnsi="Times New Roman"/>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0B86D2F1"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4E5727EA" w14:textId="6B424EBB" w:rsidR="001405AE" w:rsidRPr="00D018E9" w:rsidRDefault="001405AE">
      <w:pPr>
        <w:pStyle w:val="Naslov3"/>
        <w:ind w:firstLine="284"/>
        <w:rPr>
          <w:rFonts w:ascii="Times New Roman" w:hAnsi="Times New Roman" w:cs="Times New Roman"/>
          <w:sz w:val="24"/>
          <w:szCs w:val="24"/>
        </w:rPr>
      </w:pPr>
      <w:bookmarkStart w:id="19" w:name="_Toc122859255"/>
      <w:r w:rsidRPr="00D018E9">
        <w:rPr>
          <w:rFonts w:ascii="Times New Roman" w:hAnsi="Times New Roman" w:cs="Times New Roman"/>
          <w:sz w:val="24"/>
          <w:szCs w:val="24"/>
        </w:rPr>
        <w:t>1.</w:t>
      </w:r>
      <w:r w:rsidR="000C4B9E" w:rsidRPr="00D018E9">
        <w:rPr>
          <w:rFonts w:ascii="Times New Roman" w:hAnsi="Times New Roman" w:cs="Times New Roman"/>
          <w:sz w:val="24"/>
          <w:szCs w:val="24"/>
        </w:rPr>
        <w:t>1</w:t>
      </w:r>
      <w:r w:rsidR="00D053A7" w:rsidRPr="00D018E9">
        <w:rPr>
          <w:rFonts w:ascii="Times New Roman" w:hAnsi="Times New Roman" w:cs="Times New Roman"/>
          <w:sz w:val="24"/>
          <w:szCs w:val="24"/>
        </w:rPr>
        <w:t>6</w:t>
      </w:r>
      <w:r w:rsidR="000C4B9E" w:rsidRPr="00D018E9">
        <w:rPr>
          <w:rFonts w:ascii="Times New Roman" w:hAnsi="Times New Roman" w:cs="Times New Roman"/>
          <w:sz w:val="24"/>
          <w:szCs w:val="24"/>
        </w:rPr>
        <w:t xml:space="preserve"> </w:t>
      </w:r>
      <w:r w:rsidRPr="00D018E9">
        <w:rPr>
          <w:rFonts w:ascii="Times New Roman" w:hAnsi="Times New Roman" w:cs="Times New Roman"/>
          <w:sz w:val="24"/>
          <w:szCs w:val="24"/>
        </w:rPr>
        <w:t>Protikorupcijsko obvestilo</w:t>
      </w:r>
      <w:bookmarkEnd w:id="19"/>
    </w:p>
    <w:p w14:paraId="00A316FA" w14:textId="77777777" w:rsidR="001405AE" w:rsidRPr="00D018E9" w:rsidRDefault="001405AE">
      <w:pPr>
        <w:widowControl w:val="0"/>
        <w:autoSpaceDE w:val="0"/>
        <w:spacing w:line="266" w:lineRule="exact"/>
        <w:ind w:left="284"/>
        <w:jc w:val="both"/>
        <w:rPr>
          <w:rFonts w:ascii="Times New Roman" w:hAnsi="Times New Roman"/>
          <w:b/>
          <w:bCs/>
          <w:sz w:val="24"/>
          <w:szCs w:val="24"/>
        </w:rPr>
      </w:pPr>
    </w:p>
    <w:p w14:paraId="0BB51591" w14:textId="4BBA8AA3" w:rsidR="001405AE" w:rsidRPr="00D018E9" w:rsidRDefault="000C4B9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17</w:t>
      </w:r>
      <w:r w:rsidR="001405AE" w:rsidRPr="00D018E9">
        <w:rPr>
          <w:rStyle w:val="Slog1"/>
          <w:rFonts w:ascii="Times New Roman" w:hAnsi="Times New Roman" w:cs="Times New Roman"/>
          <w:sz w:val="24"/>
          <w:szCs w:val="24"/>
        </w:rPr>
        <w:t xml:space="preserve">. člen </w:t>
      </w:r>
    </w:p>
    <w:p w14:paraId="3D091D9D"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21C1EF62"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28094E95"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081864A7" w14:textId="489D7B4D"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V času od izbire ponudbe do pričetka veljavnosti pogodbe</w:t>
      </w:r>
      <w:r w:rsidR="004835E7" w:rsidRPr="00D018E9">
        <w:rPr>
          <w:rFonts w:ascii="Times New Roman" w:hAnsi="Times New Roman"/>
          <w:sz w:val="24"/>
          <w:szCs w:val="24"/>
        </w:rPr>
        <w:t>/okvirnega sporazuma</w:t>
      </w:r>
      <w:r w:rsidRPr="00D018E9">
        <w:rPr>
          <w:rFonts w:ascii="Times New Roman" w:hAnsi="Times New Roman"/>
          <w:sz w:val="24"/>
          <w:szCs w:val="24"/>
        </w:rPr>
        <w:t>, ponudnik ne sme pričenjati dejanj, ki bi lahko povzročila, da pogodba</w:t>
      </w:r>
      <w:r w:rsidR="004835E7" w:rsidRPr="00D018E9">
        <w:rPr>
          <w:rFonts w:ascii="Times New Roman" w:hAnsi="Times New Roman"/>
          <w:sz w:val="24"/>
          <w:szCs w:val="24"/>
        </w:rPr>
        <w:t xml:space="preserve"> oz. okvirni sporazum</w:t>
      </w:r>
      <w:r w:rsidRPr="00D018E9">
        <w:rPr>
          <w:rFonts w:ascii="Times New Roman" w:hAnsi="Times New Roman"/>
          <w:sz w:val="24"/>
          <w:szCs w:val="24"/>
        </w:rPr>
        <w:t xml:space="preserve"> ne bi pričela veljati ali ne bi bila izpolnjena. </w:t>
      </w:r>
    </w:p>
    <w:p w14:paraId="2ADA08D3"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09915C4D"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V primeru ustavitve postopka nobena stran ne sme pričenjati in izvajati postopkov, ki bi otežili razveljavitev ali spremembo odločitve o izbiri izvajalca ali bi vplivali na nepristranskost revizijske komisije</w:t>
      </w:r>
    </w:p>
    <w:p w14:paraId="288E9AB0" w14:textId="6ADBEF65" w:rsidR="001405AE" w:rsidRPr="00D018E9" w:rsidRDefault="001405AE">
      <w:pPr>
        <w:pStyle w:val="Naslov3"/>
        <w:ind w:firstLine="284"/>
        <w:rPr>
          <w:rFonts w:ascii="Times New Roman" w:hAnsi="Times New Roman" w:cs="Times New Roman"/>
          <w:sz w:val="24"/>
          <w:szCs w:val="24"/>
        </w:rPr>
      </w:pPr>
      <w:bookmarkStart w:id="20" w:name="_Toc122859256"/>
      <w:r w:rsidRPr="00D018E9">
        <w:rPr>
          <w:rFonts w:ascii="Times New Roman" w:hAnsi="Times New Roman" w:cs="Times New Roman"/>
          <w:sz w:val="24"/>
          <w:szCs w:val="24"/>
        </w:rPr>
        <w:t>1.</w:t>
      </w:r>
      <w:r w:rsidR="000C4B9E" w:rsidRPr="00D018E9">
        <w:rPr>
          <w:rFonts w:ascii="Times New Roman" w:hAnsi="Times New Roman" w:cs="Times New Roman"/>
          <w:sz w:val="24"/>
          <w:szCs w:val="24"/>
        </w:rPr>
        <w:t>1</w:t>
      </w:r>
      <w:r w:rsidR="00D053A7" w:rsidRPr="00D018E9">
        <w:rPr>
          <w:rFonts w:ascii="Times New Roman" w:hAnsi="Times New Roman" w:cs="Times New Roman"/>
          <w:sz w:val="24"/>
          <w:szCs w:val="24"/>
        </w:rPr>
        <w:t>7</w:t>
      </w:r>
      <w:r w:rsidRPr="00D018E9">
        <w:rPr>
          <w:rFonts w:ascii="Times New Roman" w:hAnsi="Times New Roman" w:cs="Times New Roman"/>
          <w:sz w:val="24"/>
          <w:szCs w:val="24"/>
        </w:rPr>
        <w:t xml:space="preserve"> Pravno varstvo</w:t>
      </w:r>
      <w:bookmarkEnd w:id="20"/>
    </w:p>
    <w:p w14:paraId="01D12BEE" w14:textId="77777777" w:rsidR="001405AE" w:rsidRPr="00D018E9" w:rsidRDefault="001405AE">
      <w:pPr>
        <w:widowControl w:val="0"/>
        <w:autoSpaceDE w:val="0"/>
        <w:spacing w:line="230" w:lineRule="exact"/>
        <w:ind w:left="1417"/>
        <w:rPr>
          <w:rFonts w:ascii="Times New Roman" w:hAnsi="Times New Roman"/>
          <w:color w:val="000000"/>
          <w:spacing w:val="-2"/>
          <w:sz w:val="24"/>
          <w:szCs w:val="24"/>
          <w:highlight w:val="yellow"/>
        </w:rPr>
      </w:pPr>
    </w:p>
    <w:p w14:paraId="508F02B5" w14:textId="78C31621" w:rsidR="001405AE" w:rsidRPr="00D018E9" w:rsidRDefault="000C4B9E">
      <w:pPr>
        <w:widowControl w:val="0"/>
        <w:autoSpaceDE w:val="0"/>
        <w:spacing w:line="306" w:lineRule="exact"/>
        <w:ind w:left="4986"/>
        <w:rPr>
          <w:rFonts w:ascii="Times New Roman" w:hAnsi="Times New Roman"/>
          <w:sz w:val="24"/>
          <w:szCs w:val="24"/>
        </w:rPr>
      </w:pPr>
      <w:r w:rsidRPr="00D018E9">
        <w:rPr>
          <w:rStyle w:val="Slog1"/>
          <w:rFonts w:ascii="Times New Roman" w:hAnsi="Times New Roman" w:cs="Times New Roman"/>
          <w:sz w:val="24"/>
          <w:szCs w:val="24"/>
        </w:rPr>
        <w:t>18</w:t>
      </w:r>
      <w:r w:rsidR="001405AE" w:rsidRPr="00D018E9">
        <w:rPr>
          <w:rStyle w:val="Slog1"/>
          <w:rFonts w:ascii="Times New Roman" w:hAnsi="Times New Roman" w:cs="Times New Roman"/>
          <w:sz w:val="24"/>
          <w:szCs w:val="24"/>
        </w:rPr>
        <w:t xml:space="preserve">. člen </w:t>
      </w:r>
    </w:p>
    <w:p w14:paraId="1967AAE8" w14:textId="77777777" w:rsidR="001405AE" w:rsidRPr="00D018E9" w:rsidRDefault="001405AE">
      <w:pPr>
        <w:widowControl w:val="0"/>
        <w:autoSpaceDE w:val="0"/>
        <w:spacing w:line="306" w:lineRule="exact"/>
        <w:ind w:left="4986"/>
        <w:rPr>
          <w:rFonts w:ascii="Times New Roman" w:hAnsi="Times New Roman"/>
          <w:sz w:val="24"/>
          <w:szCs w:val="24"/>
        </w:rPr>
      </w:pPr>
    </w:p>
    <w:p w14:paraId="391445E5"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Zahtevek za revizijo v predrevizijskem postopku lahko v skladu z Zakonom o pravnem varstvu v postopkih javnega naročanja Zakon o pravnem varstvu v postopkih javnega naročanja (Uradni list RS, št. </w:t>
      </w:r>
      <w:hyperlink r:id="rId23" w:anchor="_blank" w:history="1">
        <w:r w:rsidRPr="00D018E9">
          <w:rPr>
            <w:rStyle w:val="Hiperpovezava"/>
            <w:rFonts w:ascii="Times New Roman" w:hAnsi="Times New Roman"/>
            <w:sz w:val="24"/>
            <w:szCs w:val="24"/>
          </w:rPr>
          <w:t>43/11</w:t>
        </w:r>
      </w:hyperlink>
      <w:r w:rsidRPr="00D018E9">
        <w:rPr>
          <w:rFonts w:ascii="Times New Roman" w:hAnsi="Times New Roman"/>
          <w:sz w:val="24"/>
          <w:szCs w:val="24"/>
        </w:rPr>
        <w:t xml:space="preserve">, </w:t>
      </w:r>
      <w:hyperlink r:id="rId24" w:anchor="_blank" w:history="1">
        <w:r w:rsidRPr="00D018E9">
          <w:rPr>
            <w:rStyle w:val="Hiperpovezava"/>
            <w:rFonts w:ascii="Times New Roman" w:hAnsi="Times New Roman"/>
            <w:sz w:val="24"/>
            <w:szCs w:val="24"/>
          </w:rPr>
          <w:t>60/11</w:t>
        </w:r>
      </w:hyperlink>
      <w:r w:rsidRPr="00D018E9">
        <w:rPr>
          <w:rFonts w:ascii="Times New Roman" w:hAnsi="Times New Roman"/>
          <w:sz w:val="24"/>
          <w:szCs w:val="24"/>
        </w:rPr>
        <w:t xml:space="preserve"> – ZTP-D, </w:t>
      </w:r>
      <w:hyperlink r:id="rId25" w:anchor="_blank" w:history="1">
        <w:r w:rsidRPr="00D018E9">
          <w:rPr>
            <w:rStyle w:val="Hiperpovezava"/>
            <w:rFonts w:ascii="Times New Roman" w:hAnsi="Times New Roman"/>
            <w:sz w:val="24"/>
            <w:szCs w:val="24"/>
          </w:rPr>
          <w:t>63/13</w:t>
        </w:r>
      </w:hyperlink>
      <w:r w:rsidRPr="00D018E9">
        <w:rPr>
          <w:rFonts w:ascii="Times New Roman" w:hAnsi="Times New Roman"/>
          <w:sz w:val="24"/>
          <w:szCs w:val="24"/>
        </w:rPr>
        <w:t xml:space="preserve">, </w:t>
      </w:r>
      <w:hyperlink r:id="rId26" w:anchor="_blank" w:history="1">
        <w:r w:rsidRPr="00D018E9">
          <w:rPr>
            <w:rStyle w:val="Hiperpovezava"/>
            <w:rFonts w:ascii="Times New Roman" w:hAnsi="Times New Roman"/>
            <w:sz w:val="24"/>
            <w:szCs w:val="24"/>
          </w:rPr>
          <w:t>90/14</w:t>
        </w:r>
      </w:hyperlink>
      <w:r w:rsidRPr="00D018E9">
        <w:rPr>
          <w:rFonts w:ascii="Times New Roman" w:hAnsi="Times New Roman"/>
          <w:sz w:val="24"/>
          <w:szCs w:val="24"/>
        </w:rPr>
        <w:t xml:space="preserve"> – ZDU-1I in </w:t>
      </w:r>
      <w:hyperlink r:id="rId27" w:anchor="_blank" w:history="1">
        <w:r w:rsidRPr="00D018E9">
          <w:rPr>
            <w:rStyle w:val="Hiperpovezava"/>
            <w:rFonts w:ascii="Times New Roman" w:hAnsi="Times New Roman"/>
            <w:sz w:val="24"/>
            <w:szCs w:val="24"/>
          </w:rPr>
          <w:t>60/17</w:t>
        </w:r>
      </w:hyperlink>
      <w:r w:rsidRPr="00D018E9">
        <w:rPr>
          <w:rFonts w:ascii="Times New Roman" w:hAnsi="Times New Roman"/>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59CA4432" w14:textId="77777777" w:rsidR="001405AE" w:rsidRPr="00D018E9" w:rsidRDefault="001405AE">
      <w:pPr>
        <w:jc w:val="both"/>
        <w:rPr>
          <w:rFonts w:ascii="Times New Roman" w:hAnsi="Times New Roman"/>
          <w:sz w:val="24"/>
          <w:szCs w:val="24"/>
        </w:rPr>
      </w:pPr>
    </w:p>
    <w:p w14:paraId="3FA7227B" w14:textId="77777777" w:rsidR="001405AE" w:rsidRPr="00D018E9" w:rsidRDefault="001405AE">
      <w:pPr>
        <w:widowControl w:val="0"/>
        <w:autoSpaceDE w:val="0"/>
        <w:spacing w:line="266" w:lineRule="exact"/>
        <w:ind w:left="284"/>
        <w:jc w:val="both"/>
        <w:rPr>
          <w:rFonts w:ascii="Times New Roman" w:hAnsi="Times New Roman"/>
          <w:sz w:val="24"/>
          <w:szCs w:val="24"/>
        </w:rPr>
      </w:pPr>
      <w:r w:rsidRPr="00D018E9">
        <w:rPr>
          <w:rFonts w:ascii="Times New Roman" w:hAnsi="Times New Roman"/>
          <w:sz w:val="24"/>
          <w:szCs w:val="24"/>
        </w:rPr>
        <w:t xml:space="preserve">Podrobnejša navodila za uveljavljanje pravnega varstva so dostopna na spletni strani </w:t>
      </w:r>
      <w:hyperlink r:id="rId28" w:history="1">
        <w:r w:rsidRPr="00D018E9">
          <w:rPr>
            <w:rStyle w:val="Hiperpovezava"/>
            <w:rFonts w:ascii="Times New Roman" w:hAnsi="Times New Roman"/>
            <w:sz w:val="24"/>
            <w:szCs w:val="24"/>
          </w:rPr>
          <w:t>http://www.djn.mju.gov.si/sistem-javnega-narocanja/pravno-varstvo</w:t>
        </w:r>
      </w:hyperlink>
      <w:r w:rsidRPr="00D018E9">
        <w:rPr>
          <w:rFonts w:ascii="Times New Roman" w:hAnsi="Times New Roman"/>
          <w:sz w:val="24"/>
          <w:szCs w:val="24"/>
        </w:rPr>
        <w:t xml:space="preserve"> .</w:t>
      </w:r>
    </w:p>
    <w:p w14:paraId="09E2AD3E" w14:textId="77777777" w:rsidR="001405AE" w:rsidRPr="00D018E9" w:rsidRDefault="001405AE">
      <w:pPr>
        <w:widowControl w:val="0"/>
        <w:autoSpaceDE w:val="0"/>
        <w:spacing w:line="266" w:lineRule="exact"/>
        <w:ind w:left="284"/>
        <w:jc w:val="both"/>
        <w:rPr>
          <w:rFonts w:ascii="Times New Roman" w:hAnsi="Times New Roman"/>
          <w:sz w:val="24"/>
          <w:szCs w:val="24"/>
        </w:rPr>
      </w:pPr>
    </w:p>
    <w:p w14:paraId="581CCDDB" w14:textId="19D3AEB5" w:rsidR="001405AE" w:rsidRPr="00D018E9" w:rsidRDefault="001405AE">
      <w:pPr>
        <w:widowControl w:val="0"/>
        <w:autoSpaceDE w:val="0"/>
        <w:spacing w:line="266" w:lineRule="exact"/>
        <w:ind w:left="284"/>
        <w:jc w:val="both"/>
        <w:rPr>
          <w:rFonts w:ascii="Times New Roman" w:hAnsi="Times New Roman"/>
          <w:sz w:val="24"/>
          <w:szCs w:val="24"/>
        </w:rPr>
      </w:pPr>
    </w:p>
    <w:p w14:paraId="64123C73" w14:textId="77777777" w:rsidR="001405AE" w:rsidRPr="00D018E9" w:rsidRDefault="001405AE">
      <w:pPr>
        <w:pStyle w:val="Naslov1"/>
        <w:ind w:left="709" w:hanging="425"/>
        <w:rPr>
          <w:rFonts w:ascii="Times New Roman" w:hAnsi="Times New Roman" w:cs="Times New Roman"/>
          <w:kern w:val="0"/>
          <w:sz w:val="24"/>
          <w:szCs w:val="24"/>
        </w:rPr>
      </w:pPr>
      <w:bookmarkStart w:id="21" w:name="_Toc122859257"/>
      <w:r w:rsidRPr="00D018E9">
        <w:rPr>
          <w:rFonts w:ascii="Times New Roman" w:hAnsi="Times New Roman" w:cs="Times New Roman"/>
          <w:kern w:val="0"/>
          <w:sz w:val="24"/>
          <w:szCs w:val="24"/>
        </w:rPr>
        <w:t>C) OBRAZCI IN PRILOGE:</w:t>
      </w:r>
      <w:bookmarkEnd w:id="21"/>
    </w:p>
    <w:p w14:paraId="2AA5E537" w14:textId="77777777" w:rsidR="00C84FA2" w:rsidRPr="00D018E9" w:rsidRDefault="00C84FA2" w:rsidP="00C84FA2">
      <w:pPr>
        <w:rPr>
          <w:rFonts w:ascii="Times New Roman" w:hAnsi="Times New Roman"/>
          <w:sz w:val="24"/>
          <w:szCs w:val="24"/>
        </w:rPr>
      </w:pPr>
    </w:p>
    <w:p w14:paraId="395735DD" w14:textId="77777777" w:rsidR="00C84FA2" w:rsidRPr="00D018E9" w:rsidRDefault="00C84FA2" w:rsidP="00C84FA2">
      <w:pPr>
        <w:rPr>
          <w:rFonts w:ascii="Times New Roman" w:hAnsi="Times New Roman"/>
          <w:sz w:val="24"/>
          <w:szCs w:val="24"/>
        </w:rPr>
        <w:sectPr w:rsidR="00C84FA2" w:rsidRPr="00D018E9" w:rsidSect="00E619DD">
          <w:headerReference w:type="even" r:id="rId29"/>
          <w:headerReference w:type="default" r:id="rId30"/>
          <w:footerReference w:type="even" r:id="rId31"/>
          <w:footerReference w:type="default" r:id="rId32"/>
          <w:headerReference w:type="first" r:id="rId33"/>
          <w:footerReference w:type="first" r:id="rId34"/>
          <w:pgSz w:w="11906" w:h="16838"/>
          <w:pgMar w:top="1134" w:right="1275" w:bottom="1134" w:left="1134" w:header="708" w:footer="708" w:gutter="0"/>
          <w:cols w:space="708"/>
          <w:titlePg/>
          <w:docGrid w:linePitch="360"/>
        </w:sectPr>
      </w:pPr>
    </w:p>
    <w:p w14:paraId="16B48B3E" w14:textId="77777777" w:rsidR="00EB3592" w:rsidRPr="00D018E9" w:rsidRDefault="00EB3592" w:rsidP="00EB3592">
      <w:pPr>
        <w:rPr>
          <w:rFonts w:ascii="Times New Roman" w:hAnsi="Times New Roman"/>
          <w:sz w:val="24"/>
          <w:szCs w:val="24"/>
        </w:rPr>
      </w:pPr>
      <w:bookmarkStart w:id="22" w:name="_Hlk61943058"/>
      <w:bookmarkStart w:id="23" w:name="_Hlk80692543"/>
      <w:r w:rsidRPr="00D018E9">
        <w:rPr>
          <w:rFonts w:ascii="Times New Roman" w:hAnsi="Times New Roman"/>
          <w:b/>
          <w:i/>
          <w:sz w:val="24"/>
          <w:szCs w:val="24"/>
        </w:rPr>
        <w:t>OBR-1</w:t>
      </w:r>
    </w:p>
    <w:p w14:paraId="274E9A39" w14:textId="77777777" w:rsidR="00EB3592" w:rsidRPr="00D018E9" w:rsidRDefault="00EB3592" w:rsidP="00EB3592">
      <w:pPr>
        <w:pStyle w:val="Odstavekseznama"/>
        <w:tabs>
          <w:tab w:val="left" w:pos="330"/>
          <w:tab w:val="left" w:pos="5954"/>
          <w:tab w:val="right" w:pos="9073"/>
        </w:tabs>
        <w:ind w:left="0"/>
        <w:rPr>
          <w:b/>
          <w:sz w:val="24"/>
          <w:szCs w:val="24"/>
        </w:rPr>
      </w:pPr>
      <w:r w:rsidRPr="00D018E9">
        <w:rPr>
          <w:b/>
          <w:sz w:val="24"/>
          <w:szCs w:val="24"/>
        </w:rPr>
        <w:tab/>
      </w:r>
      <w:r w:rsidRPr="00D018E9">
        <w:rPr>
          <w:b/>
          <w:sz w:val="24"/>
          <w:szCs w:val="24"/>
        </w:rPr>
        <w:tab/>
      </w:r>
    </w:p>
    <w:p w14:paraId="0D7F483D" w14:textId="77777777" w:rsidR="00EB3592" w:rsidRPr="00D018E9" w:rsidRDefault="00EB3592" w:rsidP="00EB3592">
      <w:pPr>
        <w:rPr>
          <w:rFonts w:ascii="Times New Roman" w:hAnsi="Times New Roman"/>
          <w:sz w:val="24"/>
          <w:szCs w:val="24"/>
        </w:rPr>
      </w:pPr>
      <w:bookmarkStart w:id="24" w:name="_Hlk63616689"/>
      <w:r w:rsidRPr="00D018E9">
        <w:rPr>
          <w:rFonts w:ascii="Times New Roman" w:hAnsi="Times New Roman"/>
          <w:sz w:val="24"/>
          <w:szCs w:val="24"/>
        </w:rPr>
        <w:t xml:space="preserve">PONUDNIK: </w:t>
      </w:r>
      <w:r w:rsidRPr="00D018E9">
        <w:rPr>
          <w:rFonts w:ascii="Times New Roman" w:hAnsi="Times New Roman"/>
          <w:sz w:val="24"/>
          <w:szCs w:val="24"/>
        </w:rPr>
        <w:tab/>
      </w:r>
    </w:p>
    <w:p w14:paraId="6703033B" w14:textId="77777777" w:rsidR="00EB3592" w:rsidRPr="00D018E9" w:rsidRDefault="00000000" w:rsidP="00EB3592">
      <w:pPr>
        <w:pStyle w:val="Odstavekseznama"/>
        <w:tabs>
          <w:tab w:val="left" w:pos="330"/>
          <w:tab w:val="left" w:pos="5954"/>
          <w:tab w:val="right" w:pos="9073"/>
        </w:tabs>
        <w:spacing w:line="360" w:lineRule="auto"/>
        <w:ind w:left="0"/>
        <w:rPr>
          <w:b/>
          <w:sz w:val="24"/>
          <w:szCs w:val="24"/>
        </w:rPr>
      </w:pPr>
      <w:sdt>
        <w:sdtPr>
          <w:rPr>
            <w:b/>
            <w:sz w:val="24"/>
            <w:szCs w:val="24"/>
            <w:highlight w:val="lightGray"/>
          </w:rPr>
          <w:id w:val="279687625"/>
          <w:placeholder>
            <w:docPart w:val="24DF3057F011454B90527050C7077682"/>
          </w:placeholder>
          <w:showingPlcHdr/>
          <w:text/>
        </w:sdtPr>
        <w:sdtContent>
          <w:r w:rsidR="00EB3592" w:rsidRPr="00D018E9">
            <w:rPr>
              <w:rStyle w:val="Besedilooznabemesta"/>
              <w:rFonts w:eastAsiaTheme="minorHAnsi"/>
              <w:sz w:val="24"/>
              <w:szCs w:val="24"/>
              <w:highlight w:val="lightGray"/>
            </w:rPr>
            <w:t>Kliknite ali tapnite tukaj, če želite vnesti besedilo.</w:t>
          </w:r>
        </w:sdtContent>
      </w:sdt>
      <w:r w:rsidR="00EB3592" w:rsidRPr="00D018E9">
        <w:rPr>
          <w:b/>
          <w:sz w:val="24"/>
          <w:szCs w:val="24"/>
        </w:rPr>
        <w:tab/>
      </w:r>
      <w:r w:rsidR="00EB3592" w:rsidRPr="00D018E9">
        <w:rPr>
          <w:b/>
          <w:sz w:val="24"/>
          <w:szCs w:val="24"/>
        </w:rPr>
        <w:tab/>
      </w:r>
    </w:p>
    <w:p w14:paraId="799FDBAD" w14:textId="77777777" w:rsidR="00EB3592" w:rsidRPr="00D018E9" w:rsidRDefault="00EB3592" w:rsidP="00EB3592">
      <w:pPr>
        <w:pStyle w:val="Naslov1"/>
        <w:jc w:val="center"/>
        <w:rPr>
          <w:rFonts w:ascii="Times New Roman" w:hAnsi="Times New Roman" w:cs="Times New Roman"/>
          <w:sz w:val="24"/>
          <w:szCs w:val="24"/>
        </w:rPr>
      </w:pPr>
      <w:bookmarkStart w:id="25" w:name="_Toc163952960"/>
      <w:bookmarkStart w:id="26" w:name="_Toc225047727"/>
      <w:bookmarkStart w:id="27" w:name="_Toc225049262"/>
      <w:bookmarkStart w:id="28" w:name="_Toc262712306"/>
      <w:bookmarkStart w:id="29" w:name="_Toc58565053"/>
      <w:bookmarkStart w:id="30" w:name="_Toc103924517"/>
      <w:bookmarkStart w:id="31" w:name="_Toc122859258"/>
      <w:r w:rsidRPr="00D018E9">
        <w:rPr>
          <w:rFonts w:ascii="Times New Roman" w:hAnsi="Times New Roman" w:cs="Times New Roman"/>
          <w:sz w:val="24"/>
          <w:szCs w:val="24"/>
        </w:rPr>
        <w:t xml:space="preserve">PONUDBENI </w:t>
      </w:r>
      <w:bookmarkEnd w:id="25"/>
      <w:bookmarkEnd w:id="26"/>
      <w:bookmarkEnd w:id="27"/>
      <w:bookmarkEnd w:id="28"/>
      <w:bookmarkEnd w:id="29"/>
      <w:r w:rsidRPr="00D018E9">
        <w:rPr>
          <w:rFonts w:ascii="Times New Roman" w:hAnsi="Times New Roman" w:cs="Times New Roman"/>
          <w:sz w:val="24"/>
          <w:szCs w:val="24"/>
        </w:rPr>
        <w:t>PREDRAČUN</w:t>
      </w:r>
      <w:bookmarkEnd w:id="30"/>
      <w:bookmarkEnd w:id="31"/>
    </w:p>
    <w:p w14:paraId="04BB759C" w14:textId="77777777" w:rsidR="00EB3592" w:rsidRPr="00D018E9" w:rsidRDefault="00EB3592" w:rsidP="00EB3592">
      <w:pPr>
        <w:jc w:val="center"/>
        <w:rPr>
          <w:rFonts w:ascii="Times New Roman" w:hAnsi="Times New Roman"/>
          <w:b/>
          <w:sz w:val="24"/>
          <w:szCs w:val="24"/>
        </w:rPr>
      </w:pPr>
      <w:r w:rsidRPr="00D018E9">
        <w:rPr>
          <w:rFonts w:ascii="Times New Roman" w:hAnsi="Times New Roman"/>
          <w:bCs/>
          <w:sz w:val="24"/>
          <w:szCs w:val="24"/>
        </w:rPr>
        <w:t>ŠT</w:t>
      </w:r>
      <w:r w:rsidRPr="00D018E9">
        <w:rPr>
          <w:rFonts w:ascii="Times New Roman" w:hAnsi="Times New Roman"/>
          <w:b/>
          <w:sz w:val="24"/>
          <w:szCs w:val="24"/>
        </w:rPr>
        <w:t xml:space="preserve">. </w:t>
      </w:r>
      <w:sdt>
        <w:sdtPr>
          <w:rPr>
            <w:rFonts w:ascii="Times New Roman" w:hAnsi="Times New Roman"/>
            <w:b/>
            <w:sz w:val="24"/>
            <w:szCs w:val="24"/>
          </w:rPr>
          <w:id w:val="614025677"/>
          <w:placeholder>
            <w:docPart w:val="3EA9DE2C3B39485E89CB724DC431121E"/>
          </w:placeholder>
          <w:showingPlcHdr/>
          <w:text/>
        </w:sdtPr>
        <w:sdtContent>
          <w:r w:rsidRPr="00D018E9">
            <w:rPr>
              <w:rStyle w:val="Besedilooznabemesta"/>
              <w:rFonts w:ascii="Times New Roman" w:eastAsiaTheme="majorEastAsia" w:hAnsi="Times New Roman"/>
              <w:sz w:val="24"/>
              <w:szCs w:val="24"/>
            </w:rPr>
            <w:t>Kliknite ali tapnite tukaj, če želite vnesti besedilo.</w:t>
          </w:r>
        </w:sdtContent>
      </w:sdt>
    </w:p>
    <w:p w14:paraId="269B9B98" w14:textId="77777777" w:rsidR="00EB3592" w:rsidRPr="0008760A" w:rsidRDefault="00EB3592" w:rsidP="00EB3592">
      <w:pPr>
        <w:tabs>
          <w:tab w:val="center" w:pos="4536"/>
          <w:tab w:val="right" w:pos="9072"/>
        </w:tabs>
        <w:spacing w:after="180"/>
        <w:jc w:val="both"/>
        <w:rPr>
          <w:rFonts w:ascii="Times New Roman" w:hAnsi="Times New Roman"/>
          <w:sz w:val="20"/>
          <w:szCs w:val="20"/>
        </w:rPr>
      </w:pPr>
    </w:p>
    <w:tbl>
      <w:tblPr>
        <w:tblW w:w="5003" w:type="pct"/>
        <w:tblInd w:w="-5" w:type="dxa"/>
        <w:tblCellMar>
          <w:left w:w="81" w:type="dxa"/>
          <w:right w:w="81" w:type="dxa"/>
        </w:tblCellMar>
        <w:tblLook w:val="0000" w:firstRow="0" w:lastRow="0" w:firstColumn="0" w:lastColumn="0" w:noHBand="0" w:noVBand="0"/>
      </w:tblPr>
      <w:tblGrid>
        <w:gridCol w:w="4307"/>
        <w:gridCol w:w="734"/>
        <w:gridCol w:w="1021"/>
        <w:gridCol w:w="1825"/>
        <w:gridCol w:w="1748"/>
      </w:tblGrid>
      <w:tr w:rsidR="00EB3592" w:rsidRPr="0008760A" w14:paraId="141B484F" w14:textId="77777777" w:rsidTr="002D3B36">
        <w:trPr>
          <w:trHeight w:val="385"/>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3AACD95B" w14:textId="77777777" w:rsidR="00EB3592" w:rsidRPr="0008760A" w:rsidRDefault="00EB3592" w:rsidP="002D3B36">
            <w:pPr>
              <w:autoSpaceDE w:val="0"/>
              <w:autoSpaceDN w:val="0"/>
              <w:adjustRightInd w:val="0"/>
              <w:ind w:left="336"/>
              <w:jc w:val="center"/>
              <w:rPr>
                <w:rFonts w:ascii="Times New Roman" w:hAnsi="Times New Roman"/>
                <w:b/>
                <w:sz w:val="20"/>
                <w:szCs w:val="20"/>
              </w:rPr>
            </w:pPr>
            <w:r w:rsidRPr="0008760A">
              <w:rPr>
                <w:rFonts w:ascii="Times New Roman" w:hAnsi="Times New Roman"/>
                <w:b/>
                <w:sz w:val="20"/>
                <w:szCs w:val="20"/>
              </w:rPr>
              <w:t>PRIPRAVA, TISK, IZPIS IN KONFEKCIONIRANJE RAČUNOV Z UPN QR PLAČILNIMI NALOGI, TER IZVAJANJE POŠTNIH STORITEV</w:t>
            </w:r>
          </w:p>
        </w:tc>
      </w:tr>
      <w:tr w:rsidR="00EB3592" w:rsidRPr="0008760A" w14:paraId="3641205B" w14:textId="77777777" w:rsidTr="002D3B36">
        <w:trPr>
          <w:trHeight w:val="385"/>
        </w:trPr>
        <w:tc>
          <w:tcPr>
            <w:tcW w:w="2235" w:type="pct"/>
            <w:tcBorders>
              <w:top w:val="single" w:sz="4" w:space="0" w:color="000000"/>
              <w:left w:val="single" w:sz="4" w:space="0" w:color="000000"/>
              <w:bottom w:val="single" w:sz="4" w:space="0" w:color="000000"/>
            </w:tcBorders>
            <w:shd w:val="clear" w:color="auto" w:fill="92D050"/>
            <w:vAlign w:val="center"/>
          </w:tcPr>
          <w:p w14:paraId="75B1C6C7" w14:textId="77777777" w:rsidR="00EB3592" w:rsidRPr="0008760A" w:rsidRDefault="00EB3592" w:rsidP="002D3B36">
            <w:pPr>
              <w:pStyle w:val="Naslov4"/>
              <w:tabs>
                <w:tab w:val="left" w:pos="0"/>
              </w:tabs>
              <w:snapToGrid w:val="0"/>
              <w:jc w:val="center"/>
              <w:rPr>
                <w:rFonts w:ascii="Times New Roman" w:hAnsi="Times New Roman"/>
                <w:color w:val="000000" w:themeColor="text1"/>
                <w:sz w:val="20"/>
                <w:szCs w:val="20"/>
              </w:rPr>
            </w:pPr>
            <w:r w:rsidRPr="0008760A">
              <w:rPr>
                <w:rFonts w:ascii="Times New Roman" w:hAnsi="Times New Roman"/>
                <w:color w:val="000000" w:themeColor="text1"/>
                <w:sz w:val="20"/>
                <w:szCs w:val="20"/>
              </w:rPr>
              <w:t>OPIS STORITVE</w:t>
            </w:r>
          </w:p>
        </w:tc>
        <w:tc>
          <w:tcPr>
            <w:tcW w:w="381"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023B675" w14:textId="77777777" w:rsidR="00EB3592" w:rsidRPr="0008760A" w:rsidRDefault="00EB3592" w:rsidP="002D3B36">
            <w:pPr>
              <w:pStyle w:val="Naslov4"/>
              <w:tabs>
                <w:tab w:val="left" w:pos="0"/>
              </w:tabs>
              <w:snapToGrid w:val="0"/>
              <w:jc w:val="center"/>
              <w:rPr>
                <w:rFonts w:ascii="Times New Roman" w:hAnsi="Times New Roman"/>
                <w:iCs/>
                <w:color w:val="000000" w:themeColor="text1"/>
                <w:sz w:val="20"/>
                <w:szCs w:val="20"/>
              </w:rPr>
            </w:pPr>
            <w:r w:rsidRPr="0008760A">
              <w:rPr>
                <w:rFonts w:ascii="Times New Roman" w:hAnsi="Times New Roman"/>
                <w:iCs/>
                <w:color w:val="000000" w:themeColor="text1"/>
                <w:sz w:val="20"/>
                <w:szCs w:val="20"/>
              </w:rPr>
              <w:t>Enota</w:t>
            </w:r>
          </w:p>
        </w:tc>
        <w:tc>
          <w:tcPr>
            <w:tcW w:w="530" w:type="pct"/>
            <w:tcBorders>
              <w:top w:val="single" w:sz="4" w:space="0" w:color="000000"/>
              <w:left w:val="single" w:sz="4" w:space="0" w:color="000000"/>
              <w:bottom w:val="single" w:sz="4" w:space="0" w:color="000000"/>
            </w:tcBorders>
            <w:shd w:val="clear" w:color="auto" w:fill="92D050"/>
            <w:vAlign w:val="center"/>
          </w:tcPr>
          <w:p w14:paraId="351B6B37" w14:textId="77777777" w:rsidR="00EB3592" w:rsidRPr="0008760A" w:rsidRDefault="00EB3592" w:rsidP="002D3B36">
            <w:pPr>
              <w:pStyle w:val="Naslov4"/>
              <w:tabs>
                <w:tab w:val="left" w:pos="0"/>
              </w:tabs>
              <w:snapToGrid w:val="0"/>
              <w:jc w:val="center"/>
              <w:rPr>
                <w:rFonts w:ascii="Times New Roman" w:hAnsi="Times New Roman"/>
                <w:iCs/>
                <w:color w:val="000000" w:themeColor="text1"/>
                <w:sz w:val="20"/>
                <w:szCs w:val="20"/>
              </w:rPr>
            </w:pPr>
            <w:r w:rsidRPr="0008760A">
              <w:rPr>
                <w:rFonts w:ascii="Times New Roman" w:hAnsi="Times New Roman"/>
                <w:iCs/>
                <w:color w:val="000000" w:themeColor="text1"/>
                <w:sz w:val="20"/>
                <w:szCs w:val="20"/>
              </w:rPr>
              <w:t>Količina</w:t>
            </w:r>
          </w:p>
        </w:tc>
        <w:tc>
          <w:tcPr>
            <w:tcW w:w="947" w:type="pct"/>
            <w:tcBorders>
              <w:top w:val="single" w:sz="4" w:space="0" w:color="000000"/>
              <w:left w:val="single" w:sz="4" w:space="0" w:color="000000"/>
              <w:bottom w:val="single" w:sz="4" w:space="0" w:color="000000"/>
            </w:tcBorders>
            <w:shd w:val="clear" w:color="auto" w:fill="92D050"/>
            <w:vAlign w:val="center"/>
          </w:tcPr>
          <w:p w14:paraId="77ECE61B" w14:textId="77777777" w:rsidR="00EB3592" w:rsidRPr="0008760A" w:rsidRDefault="00EB3592" w:rsidP="002D3B36">
            <w:pPr>
              <w:pStyle w:val="Naslov4"/>
              <w:tabs>
                <w:tab w:val="left" w:pos="0"/>
              </w:tabs>
              <w:snapToGrid w:val="0"/>
              <w:jc w:val="center"/>
              <w:rPr>
                <w:rFonts w:ascii="Times New Roman" w:hAnsi="Times New Roman"/>
                <w:iCs/>
                <w:color w:val="000000" w:themeColor="text1"/>
                <w:sz w:val="20"/>
                <w:szCs w:val="20"/>
              </w:rPr>
            </w:pPr>
            <w:r w:rsidRPr="0008760A">
              <w:rPr>
                <w:rFonts w:ascii="Times New Roman" w:hAnsi="Times New Roman"/>
                <w:iCs/>
                <w:color w:val="000000" w:themeColor="text1"/>
                <w:sz w:val="20"/>
                <w:szCs w:val="20"/>
              </w:rPr>
              <w:t>Cena/enoto brez</w:t>
            </w:r>
          </w:p>
          <w:p w14:paraId="5644A4CD" w14:textId="5C242E4C" w:rsidR="00EB3592" w:rsidRPr="0008760A" w:rsidRDefault="00EB3592" w:rsidP="002D3B36">
            <w:pPr>
              <w:pStyle w:val="Naslov4"/>
              <w:tabs>
                <w:tab w:val="left" w:pos="0"/>
              </w:tabs>
              <w:snapToGrid w:val="0"/>
              <w:jc w:val="center"/>
              <w:rPr>
                <w:rFonts w:ascii="Times New Roman" w:hAnsi="Times New Roman"/>
                <w:iCs/>
                <w:color w:val="000000" w:themeColor="text1"/>
                <w:sz w:val="20"/>
                <w:szCs w:val="20"/>
              </w:rPr>
            </w:pPr>
            <w:r w:rsidRPr="0008760A">
              <w:rPr>
                <w:rFonts w:ascii="Times New Roman" w:hAnsi="Times New Roman"/>
                <w:iCs/>
                <w:color w:val="000000" w:themeColor="text1"/>
                <w:sz w:val="20"/>
                <w:szCs w:val="20"/>
              </w:rPr>
              <w:t xml:space="preserve">DDV </w:t>
            </w:r>
            <w:r w:rsidR="0008760A">
              <w:rPr>
                <w:rFonts w:ascii="Times New Roman" w:hAnsi="Times New Roman"/>
                <w:iCs/>
                <w:color w:val="000000" w:themeColor="text1"/>
                <w:sz w:val="20"/>
                <w:szCs w:val="20"/>
                <w:lang w:val="sl-SI"/>
              </w:rPr>
              <w:t xml:space="preserve">v </w:t>
            </w:r>
            <w:r w:rsidRPr="0008760A">
              <w:rPr>
                <w:rFonts w:ascii="Times New Roman" w:hAnsi="Times New Roman"/>
                <w:iCs/>
                <w:color w:val="000000" w:themeColor="text1"/>
                <w:sz w:val="20"/>
                <w:szCs w:val="20"/>
              </w:rPr>
              <w:t>EUR</w:t>
            </w:r>
          </w:p>
        </w:tc>
        <w:tc>
          <w:tcPr>
            <w:tcW w:w="90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2732437" w14:textId="77777777" w:rsidR="00EB3592" w:rsidRPr="0008760A" w:rsidRDefault="00EB3592" w:rsidP="002D3B36">
            <w:pPr>
              <w:pStyle w:val="Naslov4"/>
              <w:tabs>
                <w:tab w:val="left" w:pos="0"/>
              </w:tabs>
              <w:snapToGrid w:val="0"/>
              <w:ind w:left="-39" w:firstLine="39"/>
              <w:jc w:val="center"/>
              <w:rPr>
                <w:rFonts w:ascii="Times New Roman" w:hAnsi="Times New Roman"/>
                <w:iCs/>
                <w:color w:val="000000" w:themeColor="text1"/>
                <w:sz w:val="20"/>
                <w:szCs w:val="20"/>
              </w:rPr>
            </w:pPr>
            <w:r w:rsidRPr="0008760A">
              <w:rPr>
                <w:rFonts w:ascii="Times New Roman" w:hAnsi="Times New Roman"/>
                <w:iCs/>
                <w:color w:val="000000" w:themeColor="text1"/>
                <w:sz w:val="20"/>
                <w:szCs w:val="20"/>
              </w:rPr>
              <w:t>Vrednost brez DDV v EUR</w:t>
            </w:r>
          </w:p>
        </w:tc>
      </w:tr>
      <w:tr w:rsidR="00EB3592" w:rsidRPr="0008760A" w14:paraId="2A0B2830" w14:textId="77777777" w:rsidTr="002D3B36">
        <w:trPr>
          <w:trHeight w:val="403"/>
        </w:trPr>
        <w:tc>
          <w:tcPr>
            <w:tcW w:w="2235" w:type="pct"/>
            <w:tcBorders>
              <w:top w:val="single" w:sz="4" w:space="0" w:color="000000"/>
              <w:left w:val="single" w:sz="4" w:space="0" w:color="000000"/>
              <w:bottom w:val="single" w:sz="4" w:space="0" w:color="000000"/>
            </w:tcBorders>
          </w:tcPr>
          <w:p w14:paraId="7B831CBF" w14:textId="77777777" w:rsidR="00EB3592" w:rsidRPr="0008760A" w:rsidRDefault="00EB3592" w:rsidP="002D3B36">
            <w:pPr>
              <w:ind w:left="502"/>
              <w:rPr>
                <w:rFonts w:ascii="Times New Roman" w:hAnsi="Times New Roman"/>
                <w:b/>
                <w:bCs/>
                <w:i/>
                <w:iCs/>
                <w:sz w:val="20"/>
                <w:szCs w:val="20"/>
              </w:rPr>
            </w:pPr>
          </w:p>
          <w:p w14:paraId="6FF2B57C" w14:textId="77777777" w:rsidR="00EB3592" w:rsidRPr="0008760A" w:rsidRDefault="00EB3592" w:rsidP="002D3B36">
            <w:pPr>
              <w:ind w:left="502"/>
              <w:rPr>
                <w:rFonts w:ascii="Times New Roman" w:hAnsi="Times New Roman"/>
                <w:b/>
                <w:bCs/>
                <w:i/>
                <w:iCs/>
                <w:sz w:val="20"/>
                <w:szCs w:val="20"/>
              </w:rPr>
            </w:pPr>
            <w:r w:rsidRPr="0008760A">
              <w:rPr>
                <w:rFonts w:ascii="Times New Roman" w:hAnsi="Times New Roman"/>
                <w:b/>
                <w:bCs/>
                <w:i/>
                <w:iCs/>
                <w:sz w:val="20"/>
                <w:szCs w:val="20"/>
              </w:rPr>
              <w:t>Tisk RAČUNA 14": format 220x14", papir laser 90g, predtisk 4/2, mesečni izpis 1/1b, zgibanje in konfekcioniranje dokumentov</w:t>
            </w:r>
          </w:p>
          <w:p w14:paraId="4D2937AE" w14:textId="77777777" w:rsidR="00EB3592" w:rsidRPr="0008760A" w:rsidRDefault="00EB3592" w:rsidP="002D3B36">
            <w:pPr>
              <w:ind w:left="194" w:hanging="25"/>
              <w:jc w:val="both"/>
              <w:rPr>
                <w:rFonts w:ascii="Times New Roman" w:hAnsi="Times New Roman"/>
                <w:sz w:val="20"/>
                <w:szCs w:val="20"/>
              </w:rPr>
            </w:pPr>
          </w:p>
        </w:tc>
        <w:tc>
          <w:tcPr>
            <w:tcW w:w="381" w:type="pct"/>
            <w:tcBorders>
              <w:top w:val="single" w:sz="4" w:space="0" w:color="000000"/>
              <w:left w:val="single" w:sz="4" w:space="0" w:color="000000"/>
              <w:bottom w:val="single" w:sz="4" w:space="0" w:color="000000"/>
              <w:right w:val="single" w:sz="4" w:space="0" w:color="000000"/>
            </w:tcBorders>
            <w:vAlign w:val="center"/>
          </w:tcPr>
          <w:p w14:paraId="4149DBC3" w14:textId="77777777" w:rsidR="00EB3592" w:rsidRPr="0008760A" w:rsidRDefault="00EB3592" w:rsidP="002D3B36">
            <w:pPr>
              <w:jc w:val="center"/>
              <w:rPr>
                <w:rFonts w:ascii="Times New Roman" w:hAnsi="Times New Roman"/>
                <w:color w:val="000000"/>
                <w:sz w:val="20"/>
                <w:szCs w:val="20"/>
              </w:rPr>
            </w:pPr>
            <w:r w:rsidRPr="0008760A">
              <w:rPr>
                <w:rFonts w:ascii="Times New Roman" w:hAnsi="Times New Roman"/>
                <w:color w:val="000000"/>
                <w:sz w:val="20"/>
                <w:szCs w:val="20"/>
              </w:rPr>
              <w:t>kos</w:t>
            </w:r>
          </w:p>
        </w:tc>
        <w:tc>
          <w:tcPr>
            <w:tcW w:w="530" w:type="pct"/>
            <w:tcBorders>
              <w:top w:val="single" w:sz="4" w:space="0" w:color="000000"/>
              <w:left w:val="single" w:sz="4" w:space="0" w:color="000000"/>
              <w:bottom w:val="single" w:sz="4" w:space="0" w:color="000000"/>
            </w:tcBorders>
          </w:tcPr>
          <w:p w14:paraId="4980A19B" w14:textId="77777777" w:rsidR="00EB3592" w:rsidRPr="0008760A" w:rsidRDefault="00EB3592" w:rsidP="002D3B36">
            <w:pPr>
              <w:jc w:val="center"/>
              <w:rPr>
                <w:rFonts w:ascii="Times New Roman" w:hAnsi="Times New Roman"/>
                <w:b/>
                <w:bCs/>
                <w:i/>
                <w:iCs/>
                <w:sz w:val="20"/>
                <w:szCs w:val="20"/>
              </w:rPr>
            </w:pPr>
            <w:r w:rsidRPr="0008760A">
              <w:rPr>
                <w:rFonts w:ascii="Times New Roman" w:hAnsi="Times New Roman"/>
                <w:b/>
                <w:bCs/>
                <w:i/>
                <w:iCs/>
                <w:sz w:val="20"/>
                <w:szCs w:val="20"/>
              </w:rPr>
              <w:t xml:space="preserve">  </w:t>
            </w:r>
          </w:p>
          <w:p w14:paraId="66C48203" w14:textId="77777777" w:rsidR="00EB3592" w:rsidRPr="0008760A" w:rsidRDefault="00EB3592" w:rsidP="002D3B36">
            <w:pPr>
              <w:jc w:val="center"/>
              <w:rPr>
                <w:rFonts w:ascii="Times New Roman" w:hAnsi="Times New Roman"/>
                <w:b/>
                <w:bCs/>
                <w:i/>
                <w:iCs/>
                <w:sz w:val="20"/>
                <w:szCs w:val="20"/>
              </w:rPr>
            </w:pPr>
          </w:p>
          <w:p w14:paraId="1BBC8A9A" w14:textId="77777777" w:rsidR="00EB3592" w:rsidRPr="00710C1C" w:rsidRDefault="00EB3592" w:rsidP="002D3B36">
            <w:pPr>
              <w:jc w:val="center"/>
              <w:rPr>
                <w:rFonts w:ascii="Times New Roman" w:hAnsi="Times New Roman"/>
                <w:b/>
                <w:bCs/>
                <w:i/>
                <w:iCs/>
                <w:sz w:val="20"/>
                <w:szCs w:val="20"/>
              </w:rPr>
            </w:pPr>
            <w:r w:rsidRPr="0008760A">
              <w:rPr>
                <w:rFonts w:ascii="Times New Roman" w:hAnsi="Times New Roman"/>
                <w:b/>
                <w:bCs/>
                <w:i/>
                <w:iCs/>
                <w:sz w:val="20"/>
                <w:szCs w:val="20"/>
              </w:rPr>
              <w:t>800.000</w:t>
            </w:r>
          </w:p>
        </w:tc>
        <w:sdt>
          <w:sdtPr>
            <w:rPr>
              <w:rFonts w:ascii="Times New Roman" w:hAnsi="Times New Roman"/>
              <w:b/>
              <w:bCs/>
              <w:sz w:val="20"/>
              <w:szCs w:val="20"/>
            </w:rPr>
            <w:id w:val="-819647714"/>
            <w:placeholder>
              <w:docPart w:val="AA0D09351FAA47E3928B7ED04EEA370D"/>
            </w:placeholder>
            <w:showingPlcHdr/>
            <w:text/>
          </w:sdtPr>
          <w:sdtContent>
            <w:tc>
              <w:tcPr>
                <w:tcW w:w="947" w:type="pct"/>
                <w:tcBorders>
                  <w:top w:val="single" w:sz="4" w:space="0" w:color="000000"/>
                  <w:left w:val="single" w:sz="4" w:space="0" w:color="000000"/>
                  <w:bottom w:val="single" w:sz="4" w:space="0" w:color="000000"/>
                </w:tcBorders>
                <w:shd w:val="clear" w:color="auto" w:fill="D9D9D9"/>
                <w:vAlign w:val="center"/>
              </w:tcPr>
              <w:p w14:paraId="2B1E03CC" w14:textId="77777777" w:rsidR="00EB3592" w:rsidRPr="00710C1C" w:rsidRDefault="00EB3592"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tc>
          <w:tcPr>
            <w:tcW w:w="907"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imes New Roman" w:hAnsi="Times New Roman"/>
                <w:b/>
                <w:bCs/>
                <w:sz w:val="20"/>
                <w:szCs w:val="20"/>
              </w:rPr>
              <w:id w:val="43101428"/>
              <w:placeholder>
                <w:docPart w:val="AA0D09351FAA47E3928B7ED04EEA370D"/>
              </w:placeholder>
              <w:showingPlcHdr/>
              <w:text/>
            </w:sdtPr>
            <w:sdtContent>
              <w:p w14:paraId="39847862" w14:textId="77777777" w:rsidR="00EB3592" w:rsidRPr="00710C1C" w:rsidRDefault="00EB3592"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sdtContent>
          </w:sdt>
        </w:tc>
      </w:tr>
      <w:tr w:rsidR="00EB3592" w:rsidRPr="0008760A" w14:paraId="0C43EFEC" w14:textId="77777777" w:rsidTr="002D3B36">
        <w:trPr>
          <w:trHeight w:val="403"/>
        </w:trPr>
        <w:tc>
          <w:tcPr>
            <w:tcW w:w="2235" w:type="pct"/>
            <w:tcBorders>
              <w:top w:val="single" w:sz="4" w:space="0" w:color="000000"/>
              <w:left w:val="single" w:sz="4" w:space="0" w:color="000000"/>
              <w:bottom w:val="single" w:sz="4" w:space="0" w:color="000000"/>
            </w:tcBorders>
          </w:tcPr>
          <w:p w14:paraId="09117216" w14:textId="77777777" w:rsidR="00EB3592" w:rsidRPr="0008760A" w:rsidRDefault="00EB3592" w:rsidP="002D3B36">
            <w:pPr>
              <w:ind w:left="502"/>
              <w:rPr>
                <w:rFonts w:ascii="Times New Roman" w:hAnsi="Times New Roman"/>
                <w:b/>
                <w:bCs/>
                <w:i/>
                <w:iCs/>
                <w:sz w:val="20"/>
                <w:szCs w:val="20"/>
              </w:rPr>
            </w:pPr>
          </w:p>
          <w:p w14:paraId="7D5275C1" w14:textId="77777777" w:rsidR="00EB3592" w:rsidRPr="0008760A" w:rsidRDefault="00EB3592" w:rsidP="002D3B36">
            <w:pPr>
              <w:ind w:left="502"/>
              <w:rPr>
                <w:rFonts w:ascii="Times New Roman" w:hAnsi="Times New Roman"/>
                <w:b/>
                <w:bCs/>
                <w:i/>
                <w:iCs/>
                <w:sz w:val="20"/>
                <w:szCs w:val="20"/>
              </w:rPr>
            </w:pPr>
            <w:r w:rsidRPr="0008760A">
              <w:rPr>
                <w:rFonts w:ascii="Times New Roman" w:hAnsi="Times New Roman"/>
                <w:b/>
                <w:bCs/>
                <w:i/>
                <w:iCs/>
                <w:sz w:val="20"/>
                <w:szCs w:val="20"/>
              </w:rPr>
              <w:t>Tisk RAČUNA 24": format 220x24", papir laser 90g, predtisk 4/1 B, mesečni izpis 1/0b, zgibanje in konfekcioniranje dokumentov</w:t>
            </w:r>
          </w:p>
          <w:p w14:paraId="5F7C5D0E" w14:textId="77777777" w:rsidR="00EB3592" w:rsidRPr="0008760A" w:rsidRDefault="00EB3592" w:rsidP="002D3B36">
            <w:pPr>
              <w:ind w:left="194" w:hanging="25"/>
              <w:jc w:val="both"/>
              <w:rPr>
                <w:rFonts w:ascii="Times New Roman" w:hAnsi="Times New Roman"/>
                <w:sz w:val="20"/>
                <w:szCs w:val="20"/>
              </w:rPr>
            </w:pPr>
          </w:p>
        </w:tc>
        <w:tc>
          <w:tcPr>
            <w:tcW w:w="381" w:type="pct"/>
            <w:tcBorders>
              <w:top w:val="single" w:sz="4" w:space="0" w:color="000000"/>
              <w:left w:val="single" w:sz="4" w:space="0" w:color="000000"/>
              <w:bottom w:val="single" w:sz="4" w:space="0" w:color="000000"/>
              <w:right w:val="single" w:sz="4" w:space="0" w:color="000000"/>
            </w:tcBorders>
            <w:vAlign w:val="center"/>
          </w:tcPr>
          <w:p w14:paraId="410ACA50" w14:textId="77777777" w:rsidR="00EB3592" w:rsidRPr="0008760A" w:rsidRDefault="00EB3592" w:rsidP="002D3B36">
            <w:pPr>
              <w:jc w:val="center"/>
              <w:rPr>
                <w:rFonts w:ascii="Times New Roman" w:hAnsi="Times New Roman"/>
                <w:color w:val="000000"/>
                <w:sz w:val="20"/>
                <w:szCs w:val="20"/>
              </w:rPr>
            </w:pPr>
            <w:r w:rsidRPr="0008760A">
              <w:rPr>
                <w:rFonts w:ascii="Times New Roman" w:hAnsi="Times New Roman"/>
                <w:color w:val="000000"/>
                <w:sz w:val="20"/>
                <w:szCs w:val="20"/>
              </w:rPr>
              <w:t>kos</w:t>
            </w:r>
          </w:p>
        </w:tc>
        <w:tc>
          <w:tcPr>
            <w:tcW w:w="530" w:type="pct"/>
            <w:tcBorders>
              <w:top w:val="single" w:sz="4" w:space="0" w:color="000000"/>
              <w:left w:val="single" w:sz="4" w:space="0" w:color="000000"/>
              <w:bottom w:val="single" w:sz="4" w:space="0" w:color="000000"/>
            </w:tcBorders>
          </w:tcPr>
          <w:p w14:paraId="56002BF0" w14:textId="77777777" w:rsidR="00EB3592" w:rsidRPr="0008760A" w:rsidRDefault="00EB3592" w:rsidP="002D3B36">
            <w:pPr>
              <w:jc w:val="center"/>
              <w:rPr>
                <w:rFonts w:ascii="Times New Roman" w:hAnsi="Times New Roman"/>
                <w:b/>
                <w:bCs/>
                <w:i/>
                <w:iCs/>
                <w:sz w:val="20"/>
                <w:szCs w:val="20"/>
              </w:rPr>
            </w:pPr>
          </w:p>
          <w:p w14:paraId="5FA27DF6" w14:textId="77777777" w:rsidR="00EB3592" w:rsidRPr="0008760A" w:rsidRDefault="00EB3592" w:rsidP="002D3B36">
            <w:pPr>
              <w:jc w:val="center"/>
              <w:rPr>
                <w:rFonts w:ascii="Times New Roman" w:hAnsi="Times New Roman"/>
                <w:b/>
                <w:bCs/>
                <w:i/>
                <w:iCs/>
                <w:sz w:val="20"/>
                <w:szCs w:val="20"/>
              </w:rPr>
            </w:pPr>
          </w:p>
          <w:p w14:paraId="77C73628" w14:textId="77777777" w:rsidR="00EB3592" w:rsidRPr="00710C1C" w:rsidRDefault="00EB3592" w:rsidP="002D3B36">
            <w:pPr>
              <w:jc w:val="center"/>
              <w:rPr>
                <w:rFonts w:ascii="Times New Roman" w:hAnsi="Times New Roman"/>
                <w:b/>
                <w:bCs/>
                <w:i/>
                <w:iCs/>
                <w:sz w:val="20"/>
                <w:szCs w:val="20"/>
              </w:rPr>
            </w:pPr>
            <w:r w:rsidRPr="0008760A">
              <w:rPr>
                <w:rFonts w:ascii="Times New Roman" w:hAnsi="Times New Roman"/>
                <w:b/>
                <w:bCs/>
                <w:i/>
                <w:iCs/>
                <w:sz w:val="20"/>
                <w:szCs w:val="20"/>
              </w:rPr>
              <w:t>220.000</w:t>
            </w:r>
          </w:p>
        </w:tc>
        <w:sdt>
          <w:sdtPr>
            <w:rPr>
              <w:rStyle w:val="Besedilooznabemesta"/>
              <w:rFonts w:ascii="Times New Roman" w:hAnsi="Times New Roman"/>
              <w:b/>
              <w:bCs/>
              <w:sz w:val="20"/>
              <w:szCs w:val="20"/>
            </w:rPr>
            <w:id w:val="-2024933633"/>
            <w:placeholder>
              <w:docPart w:val="880804C45DD14DD6B379B7E360C28002"/>
            </w:placeholder>
            <w:showingPlcHdr/>
            <w:text/>
          </w:sdtPr>
          <w:sdtContent>
            <w:tc>
              <w:tcPr>
                <w:tcW w:w="947" w:type="pct"/>
                <w:tcBorders>
                  <w:top w:val="single" w:sz="4" w:space="0" w:color="000000"/>
                  <w:left w:val="single" w:sz="4" w:space="0" w:color="000000"/>
                  <w:bottom w:val="single" w:sz="4" w:space="0" w:color="000000"/>
                </w:tcBorders>
                <w:shd w:val="clear" w:color="auto" w:fill="D9D9D9"/>
                <w:vAlign w:val="center"/>
              </w:tcPr>
              <w:p w14:paraId="30759D09" w14:textId="77777777" w:rsidR="00EB3592" w:rsidRPr="00710C1C" w:rsidRDefault="00EB3592" w:rsidP="002D3B36">
                <w:pPr>
                  <w:snapToGrid w:val="0"/>
                  <w:jc w:val="center"/>
                  <w:rPr>
                    <w:rStyle w:val="Besedilooznabemesta"/>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sdt>
          <w:sdtPr>
            <w:rPr>
              <w:rStyle w:val="Besedilooznabemesta"/>
              <w:rFonts w:ascii="Times New Roman" w:hAnsi="Times New Roman"/>
              <w:b/>
              <w:bCs/>
              <w:sz w:val="20"/>
              <w:szCs w:val="20"/>
            </w:rPr>
            <w:id w:val="782689046"/>
            <w:placeholder>
              <w:docPart w:val="880804C45DD14DD6B379B7E360C28002"/>
            </w:placeholder>
            <w:showingPlcHdr/>
            <w:text/>
          </w:sdtPr>
          <w:sdtContent>
            <w:tc>
              <w:tcPr>
                <w:tcW w:w="90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B162987" w14:textId="77777777" w:rsidR="00EB3592" w:rsidRPr="00710C1C" w:rsidRDefault="00EB3592" w:rsidP="002D3B36">
                <w:pPr>
                  <w:snapToGrid w:val="0"/>
                  <w:jc w:val="center"/>
                  <w:rPr>
                    <w:rStyle w:val="Besedilooznabemesta"/>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tr>
      <w:tr w:rsidR="00EB3592" w:rsidRPr="0008760A" w14:paraId="79CFEB99" w14:textId="77777777" w:rsidTr="002D3B36">
        <w:trPr>
          <w:trHeight w:val="403"/>
        </w:trPr>
        <w:tc>
          <w:tcPr>
            <w:tcW w:w="2235" w:type="pct"/>
            <w:tcBorders>
              <w:top w:val="single" w:sz="4" w:space="0" w:color="000000"/>
              <w:left w:val="single" w:sz="4" w:space="0" w:color="000000"/>
              <w:bottom w:val="single" w:sz="4" w:space="0" w:color="000000"/>
            </w:tcBorders>
          </w:tcPr>
          <w:p w14:paraId="2557D5FA" w14:textId="77777777" w:rsidR="00EB3592" w:rsidRPr="0008760A" w:rsidRDefault="00EB3592" w:rsidP="002D3B36">
            <w:pPr>
              <w:ind w:left="502"/>
              <w:rPr>
                <w:rFonts w:ascii="Times New Roman" w:hAnsi="Times New Roman"/>
                <w:b/>
                <w:bCs/>
                <w:i/>
                <w:iCs/>
                <w:sz w:val="20"/>
                <w:szCs w:val="20"/>
              </w:rPr>
            </w:pPr>
          </w:p>
          <w:p w14:paraId="35B895DD" w14:textId="77777777" w:rsidR="00EB3592" w:rsidRPr="0008760A" w:rsidRDefault="00EB3592" w:rsidP="002D3B36">
            <w:pPr>
              <w:ind w:left="502"/>
              <w:rPr>
                <w:rFonts w:ascii="Times New Roman" w:hAnsi="Times New Roman"/>
                <w:b/>
                <w:bCs/>
                <w:i/>
                <w:iCs/>
                <w:sz w:val="20"/>
                <w:szCs w:val="20"/>
              </w:rPr>
            </w:pPr>
          </w:p>
          <w:p w14:paraId="055A020D" w14:textId="77777777" w:rsidR="00EB3592" w:rsidRPr="0008760A" w:rsidRDefault="00EB3592" w:rsidP="002D3B36">
            <w:pPr>
              <w:ind w:left="502"/>
              <w:rPr>
                <w:rFonts w:ascii="Times New Roman" w:hAnsi="Times New Roman"/>
                <w:b/>
                <w:bCs/>
                <w:i/>
                <w:iCs/>
                <w:sz w:val="20"/>
                <w:szCs w:val="20"/>
              </w:rPr>
            </w:pPr>
            <w:r w:rsidRPr="0008760A">
              <w:rPr>
                <w:rFonts w:ascii="Times New Roman" w:hAnsi="Times New Roman"/>
                <w:b/>
                <w:bCs/>
                <w:i/>
                <w:iCs/>
                <w:sz w:val="20"/>
                <w:szCs w:val="20"/>
              </w:rPr>
              <w:t>Kuverta s povratnico + UPN</w:t>
            </w:r>
          </w:p>
          <w:p w14:paraId="690D5A21" w14:textId="77777777" w:rsidR="00EB3592" w:rsidRPr="0008760A" w:rsidRDefault="00EB3592" w:rsidP="002D3B36">
            <w:pPr>
              <w:ind w:left="502"/>
              <w:rPr>
                <w:rFonts w:ascii="Times New Roman" w:hAnsi="Times New Roman"/>
                <w:b/>
                <w:bCs/>
                <w:i/>
                <w:iCs/>
                <w:sz w:val="20"/>
                <w:szCs w:val="20"/>
              </w:rPr>
            </w:pPr>
          </w:p>
          <w:p w14:paraId="404780AD" w14:textId="77777777" w:rsidR="00EB3592" w:rsidRPr="0008760A" w:rsidRDefault="00EB3592" w:rsidP="002D3B36">
            <w:pPr>
              <w:ind w:left="194" w:hanging="25"/>
              <w:jc w:val="both"/>
              <w:rPr>
                <w:rFonts w:ascii="Times New Roman" w:hAnsi="Times New Roman"/>
                <w:sz w:val="20"/>
                <w:szCs w:val="20"/>
              </w:rPr>
            </w:pPr>
          </w:p>
        </w:tc>
        <w:tc>
          <w:tcPr>
            <w:tcW w:w="381" w:type="pct"/>
            <w:tcBorders>
              <w:top w:val="single" w:sz="4" w:space="0" w:color="000000"/>
              <w:left w:val="single" w:sz="4" w:space="0" w:color="000000"/>
              <w:bottom w:val="single" w:sz="4" w:space="0" w:color="000000"/>
              <w:right w:val="single" w:sz="4" w:space="0" w:color="000000"/>
            </w:tcBorders>
            <w:vAlign w:val="center"/>
          </w:tcPr>
          <w:p w14:paraId="12203AC7" w14:textId="77777777" w:rsidR="00EB3592" w:rsidRPr="0008760A" w:rsidRDefault="00EB3592" w:rsidP="002D3B36">
            <w:pPr>
              <w:jc w:val="center"/>
              <w:rPr>
                <w:rFonts w:ascii="Times New Roman" w:hAnsi="Times New Roman"/>
                <w:color w:val="000000"/>
                <w:sz w:val="20"/>
                <w:szCs w:val="20"/>
              </w:rPr>
            </w:pPr>
            <w:r w:rsidRPr="0008760A">
              <w:rPr>
                <w:rFonts w:ascii="Times New Roman" w:hAnsi="Times New Roman"/>
                <w:color w:val="000000"/>
                <w:sz w:val="20"/>
                <w:szCs w:val="20"/>
              </w:rPr>
              <w:t>kos</w:t>
            </w:r>
          </w:p>
        </w:tc>
        <w:tc>
          <w:tcPr>
            <w:tcW w:w="530" w:type="pct"/>
            <w:tcBorders>
              <w:top w:val="single" w:sz="4" w:space="0" w:color="000000"/>
              <w:left w:val="single" w:sz="4" w:space="0" w:color="000000"/>
              <w:bottom w:val="single" w:sz="4" w:space="0" w:color="000000"/>
            </w:tcBorders>
          </w:tcPr>
          <w:p w14:paraId="797B942B" w14:textId="77777777" w:rsidR="00EB3592" w:rsidRPr="0008760A" w:rsidRDefault="00EB3592" w:rsidP="002D3B36">
            <w:pPr>
              <w:jc w:val="center"/>
              <w:rPr>
                <w:rFonts w:ascii="Times New Roman" w:hAnsi="Times New Roman"/>
                <w:b/>
                <w:bCs/>
                <w:i/>
                <w:iCs/>
                <w:sz w:val="20"/>
                <w:szCs w:val="20"/>
              </w:rPr>
            </w:pPr>
          </w:p>
          <w:p w14:paraId="0FF40119" w14:textId="77777777" w:rsidR="00710C1C" w:rsidRDefault="00710C1C" w:rsidP="002D3B36">
            <w:pPr>
              <w:jc w:val="center"/>
              <w:rPr>
                <w:rFonts w:ascii="Times New Roman" w:hAnsi="Times New Roman"/>
                <w:b/>
                <w:bCs/>
                <w:i/>
                <w:iCs/>
                <w:sz w:val="20"/>
                <w:szCs w:val="20"/>
              </w:rPr>
            </w:pPr>
          </w:p>
          <w:p w14:paraId="14F03873" w14:textId="785FD825" w:rsidR="00EB3592" w:rsidRPr="00710C1C" w:rsidRDefault="00EB3592" w:rsidP="002D3B36">
            <w:pPr>
              <w:jc w:val="center"/>
              <w:rPr>
                <w:rFonts w:ascii="Times New Roman" w:hAnsi="Times New Roman"/>
                <w:b/>
                <w:bCs/>
                <w:i/>
                <w:iCs/>
                <w:sz w:val="20"/>
                <w:szCs w:val="20"/>
              </w:rPr>
            </w:pPr>
            <w:r w:rsidRPr="0008760A">
              <w:rPr>
                <w:rFonts w:ascii="Times New Roman" w:hAnsi="Times New Roman"/>
                <w:b/>
                <w:bCs/>
                <w:i/>
                <w:iCs/>
                <w:sz w:val="20"/>
                <w:szCs w:val="20"/>
              </w:rPr>
              <w:t>10.000</w:t>
            </w:r>
          </w:p>
        </w:tc>
        <w:sdt>
          <w:sdtPr>
            <w:rPr>
              <w:rStyle w:val="Besedilooznabemesta"/>
              <w:rFonts w:ascii="Times New Roman" w:hAnsi="Times New Roman"/>
              <w:b/>
              <w:bCs/>
              <w:sz w:val="20"/>
              <w:szCs w:val="20"/>
            </w:rPr>
            <w:id w:val="333502086"/>
            <w:placeholder>
              <w:docPart w:val="8BB1E0F6876341E8A9CE4AE100CFC783"/>
            </w:placeholder>
            <w:showingPlcHdr/>
            <w:text/>
          </w:sdtPr>
          <w:sdtContent>
            <w:tc>
              <w:tcPr>
                <w:tcW w:w="947" w:type="pct"/>
                <w:tcBorders>
                  <w:top w:val="single" w:sz="4" w:space="0" w:color="000000"/>
                  <w:left w:val="single" w:sz="4" w:space="0" w:color="000000"/>
                  <w:bottom w:val="single" w:sz="4" w:space="0" w:color="000000"/>
                </w:tcBorders>
                <w:shd w:val="clear" w:color="auto" w:fill="D9D9D9"/>
                <w:vAlign w:val="center"/>
              </w:tcPr>
              <w:p w14:paraId="5EB24CF2" w14:textId="77777777" w:rsidR="00EB3592" w:rsidRPr="00710C1C" w:rsidRDefault="00EB3592" w:rsidP="002D3B36">
                <w:pPr>
                  <w:snapToGrid w:val="0"/>
                  <w:jc w:val="center"/>
                  <w:rPr>
                    <w:rStyle w:val="Besedilooznabemesta"/>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sdt>
          <w:sdtPr>
            <w:rPr>
              <w:rStyle w:val="Besedilooznabemesta"/>
              <w:rFonts w:ascii="Times New Roman" w:hAnsi="Times New Roman"/>
              <w:b/>
              <w:bCs/>
              <w:sz w:val="20"/>
              <w:szCs w:val="20"/>
            </w:rPr>
            <w:id w:val="1273907165"/>
            <w:placeholder>
              <w:docPart w:val="24C5436D159C4521905CD5FE44445C2B"/>
            </w:placeholder>
            <w:showingPlcHdr/>
            <w:text/>
          </w:sdtPr>
          <w:sdtContent>
            <w:tc>
              <w:tcPr>
                <w:tcW w:w="90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93ED074" w14:textId="77777777" w:rsidR="00EB3592" w:rsidRPr="00710C1C" w:rsidRDefault="00EB3592" w:rsidP="002D3B36">
                <w:pPr>
                  <w:snapToGrid w:val="0"/>
                  <w:jc w:val="center"/>
                  <w:rPr>
                    <w:rStyle w:val="Besedilooznabemesta"/>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tr>
      <w:tr w:rsidR="00EB3592" w:rsidRPr="0008760A" w14:paraId="1C62F0EA" w14:textId="77777777" w:rsidTr="002D3B36">
        <w:trPr>
          <w:trHeight w:val="403"/>
        </w:trPr>
        <w:tc>
          <w:tcPr>
            <w:tcW w:w="2235" w:type="pct"/>
            <w:tcBorders>
              <w:top w:val="single" w:sz="4" w:space="0" w:color="000000"/>
              <w:left w:val="single" w:sz="4" w:space="0" w:color="000000"/>
              <w:bottom w:val="single" w:sz="4" w:space="0" w:color="000000"/>
            </w:tcBorders>
            <w:vAlign w:val="center"/>
          </w:tcPr>
          <w:p w14:paraId="388E375B" w14:textId="77777777" w:rsidR="00EB3592" w:rsidRPr="0008760A" w:rsidRDefault="00EB3592" w:rsidP="002D3B36">
            <w:pPr>
              <w:ind w:left="502"/>
              <w:rPr>
                <w:rFonts w:ascii="Times New Roman" w:hAnsi="Times New Roman"/>
                <w:b/>
                <w:bCs/>
                <w:i/>
                <w:iCs/>
                <w:sz w:val="20"/>
                <w:szCs w:val="20"/>
              </w:rPr>
            </w:pPr>
          </w:p>
          <w:p w14:paraId="42EE71C1" w14:textId="77777777" w:rsidR="00EB3592" w:rsidRPr="0008760A" w:rsidRDefault="00EB3592" w:rsidP="002D3B36">
            <w:pPr>
              <w:ind w:left="502"/>
              <w:rPr>
                <w:rFonts w:ascii="Times New Roman" w:hAnsi="Times New Roman"/>
                <w:b/>
                <w:bCs/>
                <w:i/>
                <w:iCs/>
                <w:sz w:val="20"/>
                <w:szCs w:val="20"/>
              </w:rPr>
            </w:pPr>
            <w:r w:rsidRPr="0008760A">
              <w:rPr>
                <w:rFonts w:ascii="Times New Roman" w:hAnsi="Times New Roman"/>
                <w:b/>
                <w:bCs/>
                <w:i/>
                <w:iCs/>
                <w:sz w:val="20"/>
                <w:szCs w:val="20"/>
              </w:rPr>
              <w:t>Poštne storitve v notranjem prometu – standardno pismo</w:t>
            </w:r>
          </w:p>
          <w:p w14:paraId="508ECED5" w14:textId="77777777" w:rsidR="00EB3592" w:rsidRPr="0008760A" w:rsidRDefault="00EB3592" w:rsidP="002D3B36">
            <w:pPr>
              <w:ind w:left="194" w:hanging="25"/>
              <w:jc w:val="both"/>
              <w:rPr>
                <w:rFonts w:ascii="Times New Roman" w:hAnsi="Times New Roman"/>
                <w:sz w:val="20"/>
                <w:szCs w:val="20"/>
              </w:rPr>
            </w:pPr>
          </w:p>
        </w:tc>
        <w:tc>
          <w:tcPr>
            <w:tcW w:w="381" w:type="pct"/>
            <w:tcBorders>
              <w:top w:val="single" w:sz="4" w:space="0" w:color="000000"/>
              <w:left w:val="single" w:sz="4" w:space="0" w:color="000000"/>
              <w:bottom w:val="single" w:sz="4" w:space="0" w:color="000000"/>
              <w:right w:val="single" w:sz="4" w:space="0" w:color="000000"/>
            </w:tcBorders>
            <w:vAlign w:val="center"/>
          </w:tcPr>
          <w:p w14:paraId="11A1936E" w14:textId="77777777" w:rsidR="00EB3592" w:rsidRPr="0008760A" w:rsidRDefault="00EB3592" w:rsidP="002D3B36">
            <w:pPr>
              <w:jc w:val="center"/>
              <w:rPr>
                <w:rFonts w:ascii="Times New Roman" w:hAnsi="Times New Roman"/>
                <w:color w:val="000000"/>
                <w:sz w:val="20"/>
                <w:szCs w:val="20"/>
              </w:rPr>
            </w:pPr>
            <w:r w:rsidRPr="0008760A">
              <w:rPr>
                <w:rFonts w:ascii="Times New Roman" w:hAnsi="Times New Roman"/>
                <w:color w:val="000000"/>
                <w:sz w:val="20"/>
                <w:szCs w:val="20"/>
              </w:rPr>
              <w:t>kos</w:t>
            </w:r>
          </w:p>
        </w:tc>
        <w:tc>
          <w:tcPr>
            <w:tcW w:w="530" w:type="pct"/>
            <w:tcBorders>
              <w:top w:val="single" w:sz="4" w:space="0" w:color="000000"/>
              <w:left w:val="single" w:sz="4" w:space="0" w:color="000000"/>
              <w:bottom w:val="single" w:sz="4" w:space="0" w:color="000000"/>
            </w:tcBorders>
            <w:vAlign w:val="center"/>
          </w:tcPr>
          <w:p w14:paraId="7EA19276" w14:textId="0829857D" w:rsidR="00EB3592" w:rsidRPr="00710C1C" w:rsidRDefault="00EB3592" w:rsidP="002D3B36">
            <w:pPr>
              <w:jc w:val="center"/>
              <w:rPr>
                <w:rFonts w:ascii="Times New Roman" w:hAnsi="Times New Roman"/>
                <w:b/>
                <w:bCs/>
                <w:i/>
                <w:iCs/>
                <w:sz w:val="20"/>
                <w:szCs w:val="20"/>
              </w:rPr>
            </w:pPr>
            <w:r w:rsidRPr="0008760A">
              <w:rPr>
                <w:rFonts w:ascii="Times New Roman" w:hAnsi="Times New Roman"/>
                <w:b/>
                <w:bCs/>
                <w:i/>
                <w:iCs/>
                <w:sz w:val="20"/>
                <w:szCs w:val="20"/>
              </w:rPr>
              <w:t>1.0</w:t>
            </w:r>
            <w:r w:rsidR="009C3E13">
              <w:rPr>
                <w:rFonts w:ascii="Times New Roman" w:hAnsi="Times New Roman"/>
                <w:b/>
                <w:bCs/>
                <w:i/>
                <w:iCs/>
                <w:sz w:val="20"/>
                <w:szCs w:val="20"/>
              </w:rPr>
              <w:t>5</w:t>
            </w:r>
            <w:r w:rsidRPr="0008760A">
              <w:rPr>
                <w:rFonts w:ascii="Times New Roman" w:hAnsi="Times New Roman"/>
                <w:b/>
                <w:bCs/>
                <w:i/>
                <w:iCs/>
                <w:sz w:val="20"/>
                <w:szCs w:val="20"/>
              </w:rPr>
              <w:t>0.000</w:t>
            </w:r>
          </w:p>
        </w:tc>
        <w:sdt>
          <w:sdtPr>
            <w:rPr>
              <w:rFonts w:ascii="Times New Roman" w:hAnsi="Times New Roman"/>
              <w:b/>
              <w:bCs/>
              <w:sz w:val="20"/>
              <w:szCs w:val="20"/>
            </w:rPr>
            <w:id w:val="-1376008417"/>
            <w:placeholder>
              <w:docPart w:val="880804C45DD14DD6B379B7E360C28002"/>
            </w:placeholder>
            <w:showingPlcHdr/>
            <w:text/>
          </w:sdtPr>
          <w:sdtContent>
            <w:tc>
              <w:tcPr>
                <w:tcW w:w="947" w:type="pct"/>
                <w:tcBorders>
                  <w:top w:val="single" w:sz="4" w:space="0" w:color="000000"/>
                  <w:left w:val="single" w:sz="4" w:space="0" w:color="000000"/>
                  <w:bottom w:val="single" w:sz="4" w:space="0" w:color="000000"/>
                </w:tcBorders>
                <w:shd w:val="clear" w:color="auto" w:fill="D9D9D9"/>
                <w:vAlign w:val="center"/>
              </w:tcPr>
              <w:p w14:paraId="177CBF37" w14:textId="77777777" w:rsidR="00EB3592" w:rsidRPr="00710C1C" w:rsidRDefault="00EB3592"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tc>
          <w:tcPr>
            <w:tcW w:w="907"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imes New Roman" w:hAnsi="Times New Roman"/>
                <w:b/>
                <w:bCs/>
                <w:sz w:val="20"/>
                <w:szCs w:val="20"/>
              </w:rPr>
              <w:id w:val="937018324"/>
              <w:placeholder>
                <w:docPart w:val="880804C45DD14DD6B379B7E360C28002"/>
              </w:placeholder>
              <w:showingPlcHdr/>
              <w:text/>
            </w:sdtPr>
            <w:sdtContent>
              <w:p w14:paraId="27C06EAF" w14:textId="77777777" w:rsidR="00EB3592" w:rsidRPr="00710C1C" w:rsidRDefault="00EB3592"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sdtContent>
          </w:sdt>
        </w:tc>
      </w:tr>
      <w:tr w:rsidR="00EB3592" w:rsidRPr="0008760A" w14:paraId="7BFC0AFA" w14:textId="77777777" w:rsidTr="002D3B36">
        <w:trPr>
          <w:trHeight w:val="403"/>
        </w:trPr>
        <w:tc>
          <w:tcPr>
            <w:tcW w:w="2235" w:type="pct"/>
            <w:tcBorders>
              <w:top w:val="single" w:sz="4" w:space="0" w:color="000000"/>
              <w:left w:val="single" w:sz="4" w:space="0" w:color="000000"/>
              <w:bottom w:val="single" w:sz="4" w:space="0" w:color="000000"/>
            </w:tcBorders>
            <w:vAlign w:val="center"/>
          </w:tcPr>
          <w:p w14:paraId="1AC10379" w14:textId="77777777" w:rsidR="00EB3592" w:rsidRPr="0008760A" w:rsidRDefault="00EB3592" w:rsidP="002D3B36">
            <w:pPr>
              <w:ind w:left="502"/>
              <w:rPr>
                <w:rFonts w:ascii="Times New Roman" w:hAnsi="Times New Roman"/>
                <w:b/>
                <w:bCs/>
                <w:i/>
                <w:iCs/>
                <w:sz w:val="20"/>
                <w:szCs w:val="20"/>
              </w:rPr>
            </w:pPr>
            <w:r w:rsidRPr="0008760A">
              <w:rPr>
                <w:rFonts w:ascii="Times New Roman" w:hAnsi="Times New Roman"/>
                <w:b/>
                <w:bCs/>
                <w:i/>
                <w:iCs/>
                <w:sz w:val="20"/>
                <w:szCs w:val="20"/>
              </w:rPr>
              <w:t>račun dolgi 220" x 24 1x UPN, papir laser OCR 90g, tisk 3/1, izpis dinamičnih podatkov po obeh straneh (1/1), nanos aditivov, zgibanje W zgib in lepljenje</w:t>
            </w:r>
          </w:p>
        </w:tc>
        <w:tc>
          <w:tcPr>
            <w:tcW w:w="381" w:type="pct"/>
            <w:tcBorders>
              <w:top w:val="single" w:sz="4" w:space="0" w:color="000000"/>
              <w:left w:val="single" w:sz="4" w:space="0" w:color="000000"/>
              <w:bottom w:val="single" w:sz="4" w:space="0" w:color="000000"/>
              <w:right w:val="single" w:sz="4" w:space="0" w:color="000000"/>
            </w:tcBorders>
            <w:vAlign w:val="center"/>
          </w:tcPr>
          <w:p w14:paraId="79AEF0DA" w14:textId="77777777" w:rsidR="00EB3592" w:rsidRPr="0008760A" w:rsidRDefault="00EB3592" w:rsidP="002D3B36">
            <w:pPr>
              <w:jc w:val="center"/>
              <w:rPr>
                <w:rFonts w:ascii="Times New Roman" w:hAnsi="Times New Roman"/>
                <w:color w:val="000000"/>
                <w:sz w:val="20"/>
                <w:szCs w:val="20"/>
              </w:rPr>
            </w:pPr>
            <w:r w:rsidRPr="0008760A">
              <w:rPr>
                <w:rFonts w:ascii="Times New Roman" w:hAnsi="Times New Roman"/>
                <w:color w:val="000000"/>
                <w:sz w:val="20"/>
                <w:szCs w:val="20"/>
              </w:rPr>
              <w:t>kos</w:t>
            </w:r>
          </w:p>
        </w:tc>
        <w:tc>
          <w:tcPr>
            <w:tcW w:w="530" w:type="pct"/>
            <w:tcBorders>
              <w:top w:val="single" w:sz="4" w:space="0" w:color="000000"/>
              <w:left w:val="single" w:sz="4" w:space="0" w:color="000000"/>
              <w:bottom w:val="single" w:sz="4" w:space="0" w:color="000000"/>
            </w:tcBorders>
            <w:vAlign w:val="center"/>
          </w:tcPr>
          <w:p w14:paraId="475AC85E" w14:textId="614A232C" w:rsidR="00EB3592" w:rsidRPr="0008760A" w:rsidRDefault="00710C1C" w:rsidP="002D3B36">
            <w:pPr>
              <w:jc w:val="center"/>
              <w:rPr>
                <w:rFonts w:ascii="Times New Roman" w:hAnsi="Times New Roman"/>
                <w:b/>
                <w:bCs/>
                <w:i/>
                <w:iCs/>
                <w:sz w:val="20"/>
                <w:szCs w:val="20"/>
              </w:rPr>
            </w:pPr>
            <w:r w:rsidRPr="00710C1C">
              <w:rPr>
                <w:rFonts w:ascii="Times New Roman" w:hAnsi="Times New Roman"/>
                <w:b/>
                <w:bCs/>
                <w:i/>
                <w:iCs/>
                <w:sz w:val="20"/>
                <w:szCs w:val="20"/>
              </w:rPr>
              <w:t>10.000</w:t>
            </w:r>
          </w:p>
        </w:tc>
        <w:sdt>
          <w:sdtPr>
            <w:rPr>
              <w:rFonts w:ascii="Times New Roman" w:hAnsi="Times New Roman"/>
              <w:b/>
              <w:bCs/>
              <w:sz w:val="20"/>
              <w:szCs w:val="20"/>
            </w:rPr>
            <w:id w:val="465009129"/>
            <w:placeholder>
              <w:docPart w:val="C465AB7A75B24D80ABAA5BDF1E69C6DD"/>
            </w:placeholder>
            <w:showingPlcHdr/>
            <w:text/>
          </w:sdtPr>
          <w:sdtContent>
            <w:tc>
              <w:tcPr>
                <w:tcW w:w="947" w:type="pct"/>
                <w:tcBorders>
                  <w:top w:val="single" w:sz="4" w:space="0" w:color="000000"/>
                  <w:left w:val="single" w:sz="4" w:space="0" w:color="000000"/>
                  <w:bottom w:val="single" w:sz="4" w:space="0" w:color="000000"/>
                </w:tcBorders>
                <w:shd w:val="clear" w:color="auto" w:fill="D9D9D9"/>
                <w:vAlign w:val="center"/>
              </w:tcPr>
              <w:p w14:paraId="00C58AA8" w14:textId="1CEFA3A5" w:rsidR="00EB3592" w:rsidRPr="00710C1C" w:rsidRDefault="007C72A1"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sdt>
          <w:sdtPr>
            <w:rPr>
              <w:rStyle w:val="Besedilooznabemesta"/>
              <w:rFonts w:ascii="Times New Roman" w:hAnsi="Times New Roman"/>
              <w:b/>
              <w:bCs/>
              <w:sz w:val="20"/>
              <w:szCs w:val="20"/>
            </w:rPr>
            <w:id w:val="435719471"/>
            <w:placeholder>
              <w:docPart w:val="898D1BABD5BC4481BF804DCF1B7FA3FF"/>
            </w:placeholder>
            <w:showingPlcHdr/>
            <w:text/>
          </w:sdtPr>
          <w:sdtContent>
            <w:tc>
              <w:tcPr>
                <w:tcW w:w="90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564ED9A" w14:textId="4A0F5C55" w:rsidR="00EB3592" w:rsidRPr="00710C1C" w:rsidRDefault="007C72A1"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tr>
      <w:tr w:rsidR="00EB3592" w:rsidRPr="0008760A" w14:paraId="6BEAFF0D" w14:textId="77777777" w:rsidTr="002D3B36">
        <w:trPr>
          <w:trHeight w:val="403"/>
        </w:trPr>
        <w:tc>
          <w:tcPr>
            <w:tcW w:w="2235" w:type="pct"/>
            <w:tcBorders>
              <w:top w:val="single" w:sz="4" w:space="0" w:color="000000"/>
              <w:left w:val="single" w:sz="4" w:space="0" w:color="000000"/>
              <w:bottom w:val="single" w:sz="4" w:space="0" w:color="000000"/>
            </w:tcBorders>
            <w:vAlign w:val="center"/>
          </w:tcPr>
          <w:p w14:paraId="0F3E22EB" w14:textId="77777777" w:rsidR="00EB3592" w:rsidRPr="0008760A" w:rsidRDefault="00EB3592" w:rsidP="002D3B36">
            <w:pPr>
              <w:ind w:left="502"/>
              <w:rPr>
                <w:rFonts w:ascii="Times New Roman" w:hAnsi="Times New Roman"/>
                <w:b/>
                <w:bCs/>
                <w:i/>
                <w:iCs/>
                <w:sz w:val="20"/>
                <w:szCs w:val="20"/>
              </w:rPr>
            </w:pPr>
          </w:p>
          <w:p w14:paraId="5DCE3BDB" w14:textId="77777777" w:rsidR="00EB3592" w:rsidRPr="0008760A" w:rsidRDefault="00EB3592" w:rsidP="002D3B36">
            <w:pPr>
              <w:ind w:left="502"/>
              <w:rPr>
                <w:rFonts w:ascii="Times New Roman" w:hAnsi="Times New Roman"/>
                <w:b/>
                <w:bCs/>
                <w:i/>
                <w:iCs/>
                <w:sz w:val="20"/>
                <w:szCs w:val="20"/>
              </w:rPr>
            </w:pPr>
            <w:r w:rsidRPr="0008760A">
              <w:rPr>
                <w:rFonts w:ascii="Times New Roman" w:hAnsi="Times New Roman"/>
                <w:b/>
                <w:bCs/>
                <w:i/>
                <w:iCs/>
                <w:sz w:val="20"/>
                <w:szCs w:val="20"/>
              </w:rPr>
              <w:t>Poštne storitve v notranjem prometu – priporočeno pismo s povratnico</w:t>
            </w:r>
          </w:p>
          <w:p w14:paraId="4BDB1A06" w14:textId="77777777" w:rsidR="00EB3592" w:rsidRPr="0008760A" w:rsidRDefault="00EB3592" w:rsidP="002D3B36">
            <w:pPr>
              <w:ind w:left="194" w:hanging="25"/>
              <w:jc w:val="both"/>
              <w:rPr>
                <w:rFonts w:ascii="Times New Roman" w:hAnsi="Times New Roman"/>
                <w:sz w:val="20"/>
                <w:szCs w:val="20"/>
              </w:rPr>
            </w:pPr>
          </w:p>
        </w:tc>
        <w:tc>
          <w:tcPr>
            <w:tcW w:w="381" w:type="pct"/>
            <w:tcBorders>
              <w:top w:val="single" w:sz="4" w:space="0" w:color="000000"/>
              <w:left w:val="single" w:sz="4" w:space="0" w:color="000000"/>
              <w:bottom w:val="single" w:sz="4" w:space="0" w:color="000000"/>
              <w:right w:val="single" w:sz="4" w:space="0" w:color="000000"/>
            </w:tcBorders>
            <w:vAlign w:val="center"/>
          </w:tcPr>
          <w:p w14:paraId="2F822D60" w14:textId="77777777" w:rsidR="00EB3592" w:rsidRPr="0008760A" w:rsidRDefault="00EB3592" w:rsidP="002D3B36">
            <w:pPr>
              <w:jc w:val="center"/>
              <w:rPr>
                <w:rFonts w:ascii="Times New Roman" w:hAnsi="Times New Roman"/>
                <w:color w:val="000000"/>
                <w:sz w:val="20"/>
                <w:szCs w:val="20"/>
              </w:rPr>
            </w:pPr>
            <w:r w:rsidRPr="0008760A">
              <w:rPr>
                <w:rFonts w:ascii="Times New Roman" w:hAnsi="Times New Roman"/>
                <w:color w:val="000000"/>
                <w:sz w:val="20"/>
                <w:szCs w:val="20"/>
              </w:rPr>
              <w:t>ura</w:t>
            </w:r>
          </w:p>
        </w:tc>
        <w:tc>
          <w:tcPr>
            <w:tcW w:w="530" w:type="pct"/>
            <w:tcBorders>
              <w:top w:val="single" w:sz="4" w:space="0" w:color="000000"/>
              <w:left w:val="single" w:sz="4" w:space="0" w:color="000000"/>
              <w:bottom w:val="single" w:sz="4" w:space="0" w:color="000000"/>
            </w:tcBorders>
            <w:vAlign w:val="center"/>
          </w:tcPr>
          <w:p w14:paraId="30138382" w14:textId="77777777" w:rsidR="00EB3592" w:rsidRPr="00710C1C" w:rsidRDefault="00EB3592" w:rsidP="002D3B36">
            <w:pPr>
              <w:jc w:val="center"/>
              <w:rPr>
                <w:rFonts w:ascii="Times New Roman" w:hAnsi="Times New Roman"/>
                <w:b/>
                <w:bCs/>
                <w:i/>
                <w:iCs/>
                <w:sz w:val="20"/>
                <w:szCs w:val="20"/>
              </w:rPr>
            </w:pPr>
            <w:r w:rsidRPr="0008760A">
              <w:rPr>
                <w:rFonts w:ascii="Times New Roman" w:hAnsi="Times New Roman"/>
                <w:b/>
                <w:bCs/>
                <w:i/>
                <w:iCs/>
                <w:sz w:val="20"/>
                <w:szCs w:val="20"/>
              </w:rPr>
              <w:t>10.000</w:t>
            </w:r>
          </w:p>
        </w:tc>
        <w:sdt>
          <w:sdtPr>
            <w:rPr>
              <w:rFonts w:ascii="Times New Roman" w:hAnsi="Times New Roman"/>
              <w:b/>
              <w:bCs/>
              <w:sz w:val="20"/>
              <w:szCs w:val="20"/>
            </w:rPr>
            <w:id w:val="626133432"/>
            <w:placeholder>
              <w:docPart w:val="880804C45DD14DD6B379B7E360C28002"/>
            </w:placeholder>
            <w:showingPlcHdr/>
            <w:text/>
          </w:sdtPr>
          <w:sdtContent>
            <w:tc>
              <w:tcPr>
                <w:tcW w:w="947" w:type="pct"/>
                <w:tcBorders>
                  <w:top w:val="single" w:sz="4" w:space="0" w:color="000000"/>
                  <w:left w:val="single" w:sz="4" w:space="0" w:color="000000"/>
                  <w:bottom w:val="single" w:sz="4" w:space="0" w:color="000000"/>
                </w:tcBorders>
                <w:shd w:val="clear" w:color="auto" w:fill="D9D9D9"/>
                <w:vAlign w:val="center"/>
              </w:tcPr>
              <w:p w14:paraId="77A8DE93" w14:textId="77777777" w:rsidR="00EB3592" w:rsidRPr="00710C1C" w:rsidRDefault="00EB3592"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tc>
          <w:tcPr>
            <w:tcW w:w="907"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imes New Roman" w:hAnsi="Times New Roman"/>
                <w:b/>
                <w:bCs/>
                <w:sz w:val="20"/>
                <w:szCs w:val="20"/>
              </w:rPr>
              <w:id w:val="-1527479304"/>
              <w:placeholder>
                <w:docPart w:val="880804C45DD14DD6B379B7E360C28002"/>
              </w:placeholder>
              <w:showingPlcHdr/>
              <w:text/>
            </w:sdtPr>
            <w:sdtContent>
              <w:p w14:paraId="246FB121" w14:textId="77777777" w:rsidR="00EB3592" w:rsidRPr="00710C1C" w:rsidRDefault="00EB3592"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sdtContent>
          </w:sdt>
        </w:tc>
      </w:tr>
      <w:tr w:rsidR="00EB3592" w:rsidRPr="0008760A" w14:paraId="39782E8E" w14:textId="77777777" w:rsidTr="002D3B36">
        <w:trPr>
          <w:trHeight w:val="403"/>
        </w:trPr>
        <w:tc>
          <w:tcPr>
            <w:tcW w:w="2235" w:type="pct"/>
            <w:tcBorders>
              <w:top w:val="single" w:sz="4" w:space="0" w:color="000000"/>
              <w:left w:val="single" w:sz="4" w:space="0" w:color="000000"/>
              <w:bottom w:val="single" w:sz="4" w:space="0" w:color="000000"/>
            </w:tcBorders>
            <w:vAlign w:val="center"/>
          </w:tcPr>
          <w:p w14:paraId="31477B2D" w14:textId="77777777" w:rsidR="00EB3592" w:rsidRPr="0008760A" w:rsidRDefault="00EB3592" w:rsidP="002D3B36">
            <w:pPr>
              <w:ind w:left="502"/>
              <w:rPr>
                <w:rFonts w:ascii="Times New Roman" w:hAnsi="Times New Roman"/>
                <w:b/>
                <w:bCs/>
                <w:i/>
                <w:iCs/>
                <w:sz w:val="20"/>
                <w:szCs w:val="20"/>
              </w:rPr>
            </w:pPr>
            <w:r w:rsidRPr="0008760A">
              <w:rPr>
                <w:rFonts w:ascii="Times New Roman" w:hAnsi="Times New Roman"/>
                <w:b/>
                <w:bCs/>
                <w:i/>
                <w:iCs/>
                <w:sz w:val="20"/>
                <w:szCs w:val="20"/>
              </w:rPr>
              <w:t>Programiranje</w:t>
            </w:r>
          </w:p>
        </w:tc>
        <w:tc>
          <w:tcPr>
            <w:tcW w:w="381" w:type="pct"/>
            <w:tcBorders>
              <w:top w:val="single" w:sz="4" w:space="0" w:color="000000"/>
              <w:left w:val="single" w:sz="4" w:space="0" w:color="000000"/>
              <w:bottom w:val="single" w:sz="4" w:space="0" w:color="000000"/>
              <w:right w:val="single" w:sz="4" w:space="0" w:color="000000"/>
            </w:tcBorders>
            <w:vAlign w:val="center"/>
          </w:tcPr>
          <w:p w14:paraId="1E4D4517" w14:textId="77777777" w:rsidR="00EB3592" w:rsidRPr="0008760A" w:rsidRDefault="00EB3592" w:rsidP="002D3B36">
            <w:pPr>
              <w:jc w:val="center"/>
              <w:rPr>
                <w:rFonts w:ascii="Times New Roman" w:hAnsi="Times New Roman"/>
                <w:color w:val="000000"/>
                <w:sz w:val="20"/>
                <w:szCs w:val="20"/>
              </w:rPr>
            </w:pPr>
            <w:r w:rsidRPr="0008760A">
              <w:rPr>
                <w:rFonts w:ascii="Times New Roman" w:hAnsi="Times New Roman"/>
                <w:color w:val="000000"/>
                <w:sz w:val="20"/>
                <w:szCs w:val="20"/>
              </w:rPr>
              <w:t>ura</w:t>
            </w:r>
          </w:p>
        </w:tc>
        <w:tc>
          <w:tcPr>
            <w:tcW w:w="530" w:type="pct"/>
            <w:tcBorders>
              <w:top w:val="single" w:sz="4" w:space="0" w:color="000000"/>
              <w:left w:val="single" w:sz="4" w:space="0" w:color="000000"/>
              <w:bottom w:val="single" w:sz="4" w:space="0" w:color="000000"/>
            </w:tcBorders>
            <w:vAlign w:val="center"/>
          </w:tcPr>
          <w:p w14:paraId="156051BC" w14:textId="77777777" w:rsidR="00EB3592" w:rsidRPr="0008760A" w:rsidRDefault="00EB3592" w:rsidP="002D3B36">
            <w:pPr>
              <w:jc w:val="center"/>
              <w:rPr>
                <w:rFonts w:ascii="Times New Roman" w:hAnsi="Times New Roman"/>
                <w:b/>
                <w:bCs/>
                <w:i/>
                <w:iCs/>
                <w:sz w:val="20"/>
                <w:szCs w:val="20"/>
              </w:rPr>
            </w:pPr>
            <w:r w:rsidRPr="0008760A">
              <w:rPr>
                <w:rFonts w:ascii="Times New Roman" w:hAnsi="Times New Roman"/>
                <w:b/>
                <w:bCs/>
                <w:i/>
                <w:iCs/>
                <w:sz w:val="20"/>
                <w:szCs w:val="20"/>
              </w:rPr>
              <w:t>20</w:t>
            </w:r>
          </w:p>
        </w:tc>
        <w:sdt>
          <w:sdtPr>
            <w:rPr>
              <w:rFonts w:ascii="Times New Roman" w:hAnsi="Times New Roman"/>
              <w:b/>
              <w:bCs/>
              <w:sz w:val="20"/>
              <w:szCs w:val="20"/>
            </w:rPr>
            <w:id w:val="-1861038357"/>
            <w:placeholder>
              <w:docPart w:val="2A050086B7FB4EA78D0F97A9B7E945BD"/>
            </w:placeholder>
            <w:showingPlcHdr/>
            <w:text/>
          </w:sdtPr>
          <w:sdtContent>
            <w:tc>
              <w:tcPr>
                <w:tcW w:w="947" w:type="pct"/>
                <w:tcBorders>
                  <w:top w:val="single" w:sz="4" w:space="0" w:color="000000"/>
                  <w:left w:val="single" w:sz="4" w:space="0" w:color="000000"/>
                  <w:bottom w:val="single" w:sz="4" w:space="0" w:color="000000"/>
                </w:tcBorders>
                <w:shd w:val="clear" w:color="auto" w:fill="D9D9D9"/>
                <w:vAlign w:val="center"/>
              </w:tcPr>
              <w:p w14:paraId="2B2C4CA0" w14:textId="3E1733DB" w:rsidR="00EB3592" w:rsidRPr="00710C1C" w:rsidRDefault="007C72A1"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sdt>
          <w:sdtPr>
            <w:rPr>
              <w:rStyle w:val="Besedilooznabemesta"/>
              <w:rFonts w:ascii="Times New Roman" w:hAnsi="Times New Roman"/>
              <w:b/>
              <w:bCs/>
              <w:sz w:val="20"/>
              <w:szCs w:val="20"/>
            </w:rPr>
            <w:id w:val="-920720037"/>
            <w:placeholder>
              <w:docPart w:val="3093A440C29D49AA98BBAB8151B1B1EC"/>
            </w:placeholder>
            <w:showingPlcHdr/>
            <w:text/>
          </w:sdtPr>
          <w:sdtContent>
            <w:tc>
              <w:tcPr>
                <w:tcW w:w="90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D8459DC" w14:textId="12BAA0F5" w:rsidR="00EB3592" w:rsidRPr="00710C1C" w:rsidRDefault="007C72A1" w:rsidP="002D3B36">
                <w:pPr>
                  <w:snapToGrid w:val="0"/>
                  <w:jc w:val="center"/>
                  <w:rPr>
                    <w:rFonts w:ascii="Times New Roman" w:hAnsi="Times New Roman"/>
                    <w:b/>
                    <w:bCs/>
                    <w:sz w:val="20"/>
                    <w:szCs w:val="20"/>
                  </w:rPr>
                </w:pPr>
                <w:r w:rsidRPr="00710C1C">
                  <w:rPr>
                    <w:rStyle w:val="Besedilooznabemesta"/>
                    <w:rFonts w:ascii="Times New Roman" w:hAnsi="Times New Roman"/>
                    <w:b/>
                    <w:bCs/>
                    <w:sz w:val="20"/>
                    <w:szCs w:val="20"/>
                  </w:rPr>
                  <w:t>Kliknite ali tapnite tukaj, če želite vnesti besedilo.</w:t>
                </w:r>
              </w:p>
            </w:tc>
          </w:sdtContent>
        </w:sdt>
      </w:tr>
      <w:tr w:rsidR="00EB3592" w:rsidRPr="0008760A" w14:paraId="4187EA7F" w14:textId="77777777" w:rsidTr="002D3B36">
        <w:trPr>
          <w:trHeight w:val="403"/>
        </w:trPr>
        <w:tc>
          <w:tcPr>
            <w:tcW w:w="4090" w:type="pct"/>
            <w:gridSpan w:val="4"/>
            <w:tcBorders>
              <w:top w:val="single" w:sz="4" w:space="0" w:color="auto"/>
              <w:right w:val="single" w:sz="4" w:space="0" w:color="auto"/>
            </w:tcBorders>
            <w:vAlign w:val="bottom"/>
          </w:tcPr>
          <w:p w14:paraId="529ECB10" w14:textId="60A5CE0C" w:rsidR="00EB3592" w:rsidRPr="0008760A" w:rsidRDefault="00EB3592" w:rsidP="002D3B36">
            <w:pPr>
              <w:jc w:val="right"/>
              <w:rPr>
                <w:rFonts w:ascii="Times New Roman" w:hAnsi="Times New Roman"/>
                <w:b/>
                <w:sz w:val="20"/>
                <w:szCs w:val="20"/>
              </w:rPr>
            </w:pPr>
            <w:r w:rsidRPr="0008760A">
              <w:rPr>
                <w:rFonts w:ascii="Times New Roman" w:hAnsi="Times New Roman"/>
                <w:b/>
                <w:sz w:val="20"/>
                <w:szCs w:val="20"/>
              </w:rPr>
              <w:t>SKUPNA PREDRAČUNSKA VREDNOST (brez DDV)</w:t>
            </w:r>
            <w:r w:rsidR="007C72A1">
              <w:rPr>
                <w:rFonts w:ascii="Times New Roman" w:hAnsi="Times New Roman"/>
                <w:b/>
                <w:sz w:val="20"/>
                <w:szCs w:val="20"/>
              </w:rPr>
              <w:t xml:space="preserve"> v EUR</w:t>
            </w:r>
            <w:r w:rsidRPr="0008760A">
              <w:rPr>
                <w:rFonts w:ascii="Times New Roman" w:hAnsi="Times New Roman"/>
                <w:b/>
                <w:sz w:val="20"/>
                <w:szCs w:val="20"/>
              </w:rPr>
              <w:t>:</w:t>
            </w:r>
          </w:p>
        </w:tc>
        <w:tc>
          <w:tcPr>
            <w:tcW w:w="910"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imes New Roman" w:hAnsi="Times New Roman"/>
                <w:b/>
                <w:caps/>
                <w:sz w:val="20"/>
                <w:szCs w:val="20"/>
              </w:rPr>
              <w:id w:val="-1273786376"/>
              <w:placeholder>
                <w:docPart w:val="9FFA1646747642E0818D7AD219CC8D3E"/>
              </w:placeholder>
              <w:showingPlcHdr/>
              <w:text/>
            </w:sdtPr>
            <w:sdtContent>
              <w:p w14:paraId="30E0F79C" w14:textId="77777777" w:rsidR="00EB3592" w:rsidRPr="0008760A" w:rsidRDefault="00EB3592" w:rsidP="002D3B36">
                <w:pPr>
                  <w:snapToGrid w:val="0"/>
                  <w:spacing w:beforeLines="40" w:before="96"/>
                  <w:jc w:val="center"/>
                  <w:rPr>
                    <w:rFonts w:ascii="Times New Roman" w:hAnsi="Times New Roman"/>
                    <w:b/>
                    <w:caps/>
                    <w:sz w:val="20"/>
                    <w:szCs w:val="20"/>
                  </w:rPr>
                </w:pPr>
                <w:r w:rsidRPr="0008760A">
                  <w:rPr>
                    <w:rStyle w:val="Besedilooznabemesta"/>
                    <w:rFonts w:ascii="Times New Roman" w:hAnsi="Times New Roman"/>
                    <w:b/>
                    <w:sz w:val="20"/>
                    <w:szCs w:val="20"/>
                  </w:rPr>
                  <w:t>Kliknite ali tapnite tukaj, če želite vnesti besedilo.</w:t>
                </w:r>
              </w:p>
            </w:sdtContent>
          </w:sdt>
        </w:tc>
      </w:tr>
      <w:tr w:rsidR="00EB3592" w:rsidRPr="0008760A" w14:paraId="6FCA5159" w14:textId="77777777" w:rsidTr="002D3B36">
        <w:trPr>
          <w:trHeight w:val="403"/>
        </w:trPr>
        <w:tc>
          <w:tcPr>
            <w:tcW w:w="4090" w:type="pct"/>
            <w:gridSpan w:val="4"/>
            <w:tcBorders>
              <w:right w:val="single" w:sz="4" w:space="0" w:color="auto"/>
            </w:tcBorders>
            <w:vAlign w:val="bottom"/>
          </w:tcPr>
          <w:p w14:paraId="163BE747" w14:textId="50BE638D" w:rsidR="00EB3592" w:rsidRPr="0008760A" w:rsidRDefault="00EB3592" w:rsidP="002D3B36">
            <w:pPr>
              <w:snapToGrid w:val="0"/>
              <w:spacing w:beforeLines="40" w:before="96"/>
              <w:jc w:val="right"/>
              <w:rPr>
                <w:rFonts w:ascii="Times New Roman" w:hAnsi="Times New Roman"/>
                <w:b/>
                <w:sz w:val="20"/>
                <w:szCs w:val="20"/>
              </w:rPr>
            </w:pPr>
            <w:r w:rsidRPr="0008760A">
              <w:rPr>
                <w:rFonts w:ascii="Times New Roman" w:hAnsi="Times New Roman"/>
                <w:b/>
                <w:sz w:val="20"/>
                <w:szCs w:val="20"/>
              </w:rPr>
              <w:t>VREDNOST DDV</w:t>
            </w:r>
            <w:r w:rsidR="007C72A1">
              <w:rPr>
                <w:rFonts w:ascii="Times New Roman" w:hAnsi="Times New Roman"/>
                <w:b/>
                <w:sz w:val="20"/>
                <w:szCs w:val="20"/>
              </w:rPr>
              <w:t xml:space="preserve"> v EUR</w:t>
            </w:r>
            <w:r w:rsidRPr="0008760A">
              <w:rPr>
                <w:rFonts w:ascii="Times New Roman" w:hAnsi="Times New Roman"/>
                <w:b/>
                <w:sz w:val="20"/>
                <w:szCs w:val="20"/>
              </w:rPr>
              <w:t>:</w:t>
            </w:r>
          </w:p>
        </w:tc>
        <w:tc>
          <w:tcPr>
            <w:tcW w:w="910"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imes New Roman" w:hAnsi="Times New Roman"/>
                <w:b/>
                <w:caps/>
                <w:sz w:val="20"/>
                <w:szCs w:val="20"/>
              </w:rPr>
              <w:id w:val="-1166246974"/>
              <w:placeholder>
                <w:docPart w:val="9FFA1646747642E0818D7AD219CC8D3E"/>
              </w:placeholder>
              <w:showingPlcHdr/>
              <w:text/>
            </w:sdtPr>
            <w:sdtContent>
              <w:p w14:paraId="132439CE" w14:textId="77777777" w:rsidR="00EB3592" w:rsidRPr="0008760A" w:rsidRDefault="00EB3592" w:rsidP="002D3B36">
                <w:pPr>
                  <w:snapToGrid w:val="0"/>
                  <w:spacing w:beforeLines="40" w:before="96"/>
                  <w:jc w:val="center"/>
                  <w:rPr>
                    <w:rFonts w:ascii="Times New Roman" w:hAnsi="Times New Roman"/>
                    <w:b/>
                    <w:caps/>
                    <w:sz w:val="20"/>
                    <w:szCs w:val="20"/>
                  </w:rPr>
                </w:pPr>
                <w:r w:rsidRPr="0008760A">
                  <w:rPr>
                    <w:rStyle w:val="Besedilooznabemesta"/>
                    <w:rFonts w:ascii="Times New Roman" w:hAnsi="Times New Roman"/>
                    <w:b/>
                    <w:sz w:val="20"/>
                    <w:szCs w:val="20"/>
                  </w:rPr>
                  <w:t>Kliknite ali tapnite tukaj, če želite vnesti besedilo.</w:t>
                </w:r>
              </w:p>
            </w:sdtContent>
          </w:sdt>
        </w:tc>
      </w:tr>
      <w:tr w:rsidR="00EB3592" w:rsidRPr="0008760A" w14:paraId="4DB91B55" w14:textId="77777777" w:rsidTr="002D3B36">
        <w:trPr>
          <w:trHeight w:val="403"/>
        </w:trPr>
        <w:tc>
          <w:tcPr>
            <w:tcW w:w="4090" w:type="pct"/>
            <w:gridSpan w:val="4"/>
            <w:tcBorders>
              <w:right w:val="single" w:sz="4" w:space="0" w:color="auto"/>
            </w:tcBorders>
            <w:vAlign w:val="bottom"/>
          </w:tcPr>
          <w:p w14:paraId="3F9FC868" w14:textId="5119BBC1" w:rsidR="00EB3592" w:rsidRPr="0008760A" w:rsidRDefault="00EB3592" w:rsidP="002D3B36">
            <w:pPr>
              <w:snapToGrid w:val="0"/>
              <w:spacing w:beforeLines="40" w:before="96"/>
              <w:jc w:val="right"/>
              <w:rPr>
                <w:rFonts w:ascii="Times New Roman" w:hAnsi="Times New Roman"/>
                <w:b/>
                <w:caps/>
                <w:sz w:val="20"/>
                <w:szCs w:val="20"/>
              </w:rPr>
            </w:pPr>
            <w:r w:rsidRPr="0008760A">
              <w:rPr>
                <w:rFonts w:ascii="Times New Roman" w:hAnsi="Times New Roman"/>
                <w:b/>
                <w:sz w:val="20"/>
                <w:szCs w:val="20"/>
              </w:rPr>
              <w:t>SKUPNA PREDRAČUNSKA VREDNOST Z DDV</w:t>
            </w:r>
            <w:r w:rsidR="007C72A1">
              <w:rPr>
                <w:rFonts w:ascii="Times New Roman" w:hAnsi="Times New Roman"/>
                <w:b/>
                <w:sz w:val="20"/>
                <w:szCs w:val="20"/>
              </w:rPr>
              <w:t xml:space="preserve"> v EUR</w:t>
            </w:r>
            <w:r w:rsidRPr="0008760A">
              <w:rPr>
                <w:rFonts w:ascii="Times New Roman" w:hAnsi="Times New Roman"/>
                <w:b/>
                <w:sz w:val="20"/>
                <w:szCs w:val="20"/>
              </w:rPr>
              <w:t xml:space="preserve"> </w:t>
            </w:r>
          </w:p>
        </w:tc>
        <w:tc>
          <w:tcPr>
            <w:tcW w:w="910"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imes New Roman" w:hAnsi="Times New Roman"/>
                <w:b/>
                <w:caps/>
                <w:sz w:val="20"/>
                <w:szCs w:val="20"/>
              </w:rPr>
              <w:id w:val="451832128"/>
              <w:placeholder>
                <w:docPart w:val="9FFA1646747642E0818D7AD219CC8D3E"/>
              </w:placeholder>
              <w:showingPlcHdr/>
              <w:text/>
            </w:sdtPr>
            <w:sdtContent>
              <w:p w14:paraId="6FD80808" w14:textId="77777777" w:rsidR="00EB3592" w:rsidRPr="0008760A" w:rsidRDefault="00EB3592" w:rsidP="002D3B36">
                <w:pPr>
                  <w:snapToGrid w:val="0"/>
                  <w:spacing w:beforeLines="40" w:before="96"/>
                  <w:jc w:val="center"/>
                  <w:rPr>
                    <w:rFonts w:ascii="Times New Roman" w:hAnsi="Times New Roman"/>
                    <w:b/>
                    <w:caps/>
                    <w:sz w:val="20"/>
                    <w:szCs w:val="20"/>
                  </w:rPr>
                </w:pPr>
                <w:r w:rsidRPr="0008760A">
                  <w:rPr>
                    <w:rStyle w:val="Besedilooznabemesta"/>
                    <w:rFonts w:ascii="Times New Roman" w:hAnsi="Times New Roman"/>
                    <w:b/>
                    <w:sz w:val="20"/>
                    <w:szCs w:val="20"/>
                  </w:rPr>
                  <w:t>Kliknite ali tapnite tukaj, če želite vnesti besedilo.</w:t>
                </w:r>
              </w:p>
            </w:sdtContent>
          </w:sdt>
        </w:tc>
      </w:tr>
    </w:tbl>
    <w:p w14:paraId="515A729B" w14:textId="77777777" w:rsidR="00EB3592" w:rsidRPr="00D018E9" w:rsidRDefault="00EB3592" w:rsidP="00EB3592">
      <w:pPr>
        <w:pStyle w:val="Odstavekseznama"/>
        <w:ind w:left="360"/>
        <w:jc w:val="both"/>
        <w:rPr>
          <w:sz w:val="24"/>
          <w:szCs w:val="24"/>
        </w:rPr>
      </w:pPr>
    </w:p>
    <w:p w14:paraId="15EB7F46" w14:textId="77777777" w:rsidR="00EB3592" w:rsidRPr="00D018E9" w:rsidRDefault="00EB3592" w:rsidP="00EB3592">
      <w:pPr>
        <w:pStyle w:val="Odstavekseznama"/>
        <w:numPr>
          <w:ilvl w:val="0"/>
          <w:numId w:val="40"/>
        </w:numPr>
        <w:contextualSpacing/>
        <w:jc w:val="both"/>
        <w:rPr>
          <w:b/>
          <w:bCs/>
          <w:i/>
          <w:iCs/>
          <w:sz w:val="24"/>
          <w:szCs w:val="24"/>
        </w:rPr>
      </w:pPr>
      <w:r w:rsidRPr="00D018E9">
        <w:rPr>
          <w:sz w:val="24"/>
          <w:szCs w:val="24"/>
        </w:rPr>
        <w:t xml:space="preserve">Višina popusta na veljavni cenik izvajalca univerzalne storitve za standardno pismo v NP  znaša </w:t>
      </w:r>
      <w:sdt>
        <w:sdtPr>
          <w:rPr>
            <w:sz w:val="24"/>
            <w:szCs w:val="24"/>
            <w:highlight w:val="lightGray"/>
          </w:rPr>
          <w:id w:val="1893696432"/>
          <w:placeholder>
            <w:docPart w:val="616E988773564EB3946D37D81993409E"/>
          </w:placeholder>
          <w:showingPlcHdr/>
          <w:text/>
        </w:sdtPr>
        <w:sdtEndPr>
          <w:rPr>
            <w:highlight w:val="none"/>
          </w:rPr>
        </w:sdtEndPr>
        <w:sdtContent>
          <w:r w:rsidRPr="00D018E9">
            <w:rPr>
              <w:rStyle w:val="Besedilooznabemesta"/>
              <w:b/>
              <w:bCs/>
              <w:sz w:val="24"/>
              <w:szCs w:val="24"/>
              <w:highlight w:val="lightGray"/>
            </w:rPr>
            <w:t>Kliknite ali tapnite tukaj, če želite vnesti besedilo.</w:t>
          </w:r>
        </w:sdtContent>
      </w:sdt>
      <w:r w:rsidRPr="00D018E9">
        <w:rPr>
          <w:sz w:val="24"/>
          <w:szCs w:val="24"/>
        </w:rPr>
        <w:t>%.</w:t>
      </w:r>
    </w:p>
    <w:p w14:paraId="067E678A" w14:textId="77777777" w:rsidR="00EB3592" w:rsidRPr="00D018E9" w:rsidRDefault="00EB3592" w:rsidP="00EB3592">
      <w:pPr>
        <w:numPr>
          <w:ilvl w:val="0"/>
          <w:numId w:val="40"/>
        </w:numPr>
        <w:jc w:val="both"/>
        <w:rPr>
          <w:rFonts w:ascii="Times New Roman" w:hAnsi="Times New Roman"/>
          <w:sz w:val="24"/>
          <w:szCs w:val="24"/>
        </w:rPr>
      </w:pPr>
      <w:r w:rsidRPr="00D018E9">
        <w:rPr>
          <w:rFonts w:ascii="Times New Roman" w:hAnsi="Times New Roman"/>
          <w:sz w:val="24"/>
          <w:szCs w:val="24"/>
        </w:rPr>
        <w:t>Ponudba velja 3 mesece od roka za oddajo ponudb.</w:t>
      </w:r>
    </w:p>
    <w:p w14:paraId="3A56DB12" w14:textId="5FD228D1" w:rsidR="00EB3592" w:rsidRPr="00D018E9" w:rsidRDefault="00EB3592" w:rsidP="00EB3592">
      <w:pPr>
        <w:numPr>
          <w:ilvl w:val="0"/>
          <w:numId w:val="40"/>
        </w:numPr>
        <w:suppressAutoHyphens w:val="0"/>
        <w:jc w:val="both"/>
        <w:rPr>
          <w:rFonts w:ascii="Times New Roman" w:hAnsi="Times New Roman"/>
          <w:sz w:val="24"/>
          <w:szCs w:val="24"/>
        </w:rPr>
      </w:pPr>
      <w:r w:rsidRPr="00D018E9">
        <w:rPr>
          <w:rFonts w:ascii="Times New Roman" w:hAnsi="Times New Roman"/>
          <w:sz w:val="24"/>
          <w:szCs w:val="24"/>
        </w:rPr>
        <w:t>Naročilo se obvezujemo izvesti v skladu z zahtevami iz Razpisne dokumentacije za oddajo javnega naročila z oznako ST-0</w:t>
      </w:r>
      <w:r w:rsidR="0008760A">
        <w:rPr>
          <w:rFonts w:ascii="Times New Roman" w:hAnsi="Times New Roman"/>
          <w:sz w:val="24"/>
          <w:szCs w:val="24"/>
        </w:rPr>
        <w:t>1</w:t>
      </w:r>
      <w:r w:rsidRPr="00D018E9">
        <w:rPr>
          <w:rFonts w:ascii="Times New Roman" w:hAnsi="Times New Roman"/>
          <w:sz w:val="24"/>
          <w:szCs w:val="24"/>
        </w:rPr>
        <w:t>/202</w:t>
      </w:r>
      <w:r w:rsidR="00863BED">
        <w:rPr>
          <w:rFonts w:ascii="Times New Roman" w:hAnsi="Times New Roman"/>
          <w:sz w:val="24"/>
          <w:szCs w:val="24"/>
        </w:rPr>
        <w:t>3</w:t>
      </w:r>
      <w:r w:rsidRPr="00D018E9">
        <w:rPr>
          <w:rFonts w:ascii="Times New Roman" w:hAnsi="Times New Roman"/>
          <w:sz w:val="24"/>
          <w:szCs w:val="24"/>
        </w:rPr>
        <w:t>.</w:t>
      </w:r>
    </w:p>
    <w:p w14:paraId="311F1563" w14:textId="77777777" w:rsidR="00EB3592" w:rsidRPr="00D018E9" w:rsidRDefault="00EB3592" w:rsidP="00EB3592">
      <w:pPr>
        <w:jc w:val="both"/>
        <w:rPr>
          <w:rFonts w:ascii="Times New Roman" w:hAnsi="Times New Roman"/>
          <w:sz w:val="24"/>
          <w:szCs w:val="24"/>
        </w:rPr>
      </w:pPr>
    </w:p>
    <w:p w14:paraId="10843442" w14:textId="77777777" w:rsidR="00EB3592" w:rsidRPr="00D018E9" w:rsidRDefault="00EB3592" w:rsidP="00EB3592">
      <w:pPr>
        <w:jc w:val="both"/>
        <w:rPr>
          <w:rFonts w:ascii="Times New Roman" w:hAnsi="Times New Roman"/>
          <w:sz w:val="24"/>
          <w:szCs w:val="24"/>
        </w:rPr>
      </w:pPr>
      <w:r w:rsidRPr="00D018E9">
        <w:rPr>
          <w:rFonts w:ascii="Times New Roman" w:hAnsi="Times New Roman"/>
          <w:sz w:val="24"/>
          <w:szCs w:val="24"/>
        </w:rPr>
        <w:t>Datum:</w:t>
      </w:r>
      <w:sdt>
        <w:sdtPr>
          <w:rPr>
            <w:rFonts w:ascii="Times New Roman" w:hAnsi="Times New Roman"/>
            <w:sz w:val="24"/>
            <w:szCs w:val="24"/>
            <w:highlight w:val="lightGray"/>
          </w:rPr>
          <w:id w:val="-604035718"/>
          <w:placeholder>
            <w:docPart w:val="FD07604C862649E6A4B68E4C2F5131DD"/>
          </w:placeholder>
          <w:showingPlcHdr/>
          <w:date>
            <w:dateFormat w:val="d. MM. yyyy"/>
            <w:lid w:val="sl-SI"/>
            <w:storeMappedDataAs w:val="dateTime"/>
            <w:calendar w:val="gregorian"/>
          </w:date>
        </w:sdtPr>
        <w:sdtContent>
          <w:r w:rsidRPr="00D018E9">
            <w:rPr>
              <w:rStyle w:val="Besedilooznabemesta"/>
              <w:rFonts w:ascii="Times New Roman" w:hAnsi="Times New Roman"/>
              <w:sz w:val="24"/>
              <w:szCs w:val="24"/>
              <w:highlight w:val="lightGray"/>
            </w:rPr>
            <w:t>Kliknite ali tapnite tukaj, če želite vnesti datum.</w:t>
          </w:r>
        </w:sdtContent>
      </w:sdt>
    </w:p>
    <w:p w14:paraId="3AD591C8" w14:textId="48FB6017" w:rsidR="00EB3592" w:rsidRDefault="00EB3592" w:rsidP="00EB3592">
      <w:pPr>
        <w:rPr>
          <w:rFonts w:ascii="Times New Roman" w:hAnsi="Times New Roman"/>
          <w:sz w:val="24"/>
          <w:szCs w:val="24"/>
        </w:rPr>
      </w:pPr>
    </w:p>
    <w:p w14:paraId="6EA23A47" w14:textId="60A2B385" w:rsidR="007C72A1" w:rsidRDefault="007C72A1" w:rsidP="00EB3592">
      <w:pPr>
        <w:rPr>
          <w:rFonts w:ascii="Times New Roman" w:hAnsi="Times New Roman"/>
          <w:sz w:val="24"/>
          <w:szCs w:val="24"/>
        </w:rPr>
      </w:pPr>
    </w:p>
    <w:p w14:paraId="5CCDEDBA" w14:textId="6325CE70" w:rsidR="007C72A1" w:rsidRDefault="007C72A1" w:rsidP="00EB3592">
      <w:pPr>
        <w:rPr>
          <w:rFonts w:ascii="Times New Roman" w:hAnsi="Times New Roman"/>
          <w:sz w:val="24"/>
          <w:szCs w:val="24"/>
        </w:rPr>
      </w:pPr>
    </w:p>
    <w:p w14:paraId="3C6D7EAC" w14:textId="4FA15A1C" w:rsidR="007C72A1" w:rsidRDefault="007C72A1" w:rsidP="00EB3592">
      <w:pPr>
        <w:rPr>
          <w:rFonts w:ascii="Times New Roman" w:hAnsi="Times New Roman"/>
          <w:sz w:val="24"/>
          <w:szCs w:val="24"/>
        </w:rPr>
      </w:pPr>
    </w:p>
    <w:p w14:paraId="7C0AC4E7" w14:textId="4430BEDD" w:rsidR="007C72A1" w:rsidRDefault="007C72A1" w:rsidP="00EB3592">
      <w:pPr>
        <w:rPr>
          <w:rFonts w:ascii="Times New Roman" w:hAnsi="Times New Roman"/>
          <w:sz w:val="24"/>
          <w:szCs w:val="24"/>
        </w:rPr>
      </w:pPr>
    </w:p>
    <w:p w14:paraId="1D170253" w14:textId="16C0DC0F" w:rsidR="007C72A1" w:rsidRDefault="007C72A1" w:rsidP="00EB3592">
      <w:pPr>
        <w:rPr>
          <w:rFonts w:ascii="Times New Roman" w:hAnsi="Times New Roman"/>
          <w:sz w:val="24"/>
          <w:szCs w:val="24"/>
        </w:rPr>
      </w:pPr>
    </w:p>
    <w:p w14:paraId="7FC6DDDF" w14:textId="77777777" w:rsidR="007C72A1" w:rsidRPr="00D018E9" w:rsidRDefault="007C72A1" w:rsidP="00EB3592">
      <w:pPr>
        <w:rPr>
          <w:rFonts w:ascii="Times New Roman" w:hAnsi="Times New Roman"/>
          <w:sz w:val="24"/>
          <w:szCs w:val="24"/>
        </w:rPr>
      </w:pPr>
    </w:p>
    <w:p w14:paraId="2E467C46" w14:textId="77777777" w:rsidR="00EB3592" w:rsidRPr="00D018E9" w:rsidRDefault="00EB3592" w:rsidP="00EB3592">
      <w:pPr>
        <w:ind w:left="3540" w:firstLine="708"/>
        <w:jc w:val="center"/>
        <w:rPr>
          <w:rFonts w:ascii="Times New Roman" w:hAnsi="Times New Roman"/>
          <w:i/>
          <w:iCs/>
          <w:sz w:val="24"/>
          <w:szCs w:val="24"/>
        </w:rPr>
      </w:pPr>
      <w:r w:rsidRPr="00D018E9">
        <w:rPr>
          <w:rFonts w:ascii="Times New Roman" w:hAnsi="Times New Roman"/>
          <w:sz w:val="24"/>
          <w:szCs w:val="24"/>
        </w:rPr>
        <w:t>Žig in podpis ponudnika:</w:t>
      </w:r>
    </w:p>
    <w:p w14:paraId="611A625E" w14:textId="753FCD64" w:rsidR="00EB3592" w:rsidRDefault="00EB3592" w:rsidP="00EB3592">
      <w:pPr>
        <w:jc w:val="both"/>
        <w:rPr>
          <w:rFonts w:ascii="Times New Roman" w:hAnsi="Times New Roman"/>
          <w:i/>
          <w:iCs/>
          <w:sz w:val="24"/>
          <w:szCs w:val="24"/>
        </w:rPr>
      </w:pPr>
    </w:p>
    <w:p w14:paraId="2BB77036" w14:textId="37589D43" w:rsidR="007C72A1" w:rsidRDefault="007C72A1" w:rsidP="00EB3592">
      <w:pPr>
        <w:jc w:val="both"/>
        <w:rPr>
          <w:rFonts w:ascii="Times New Roman" w:hAnsi="Times New Roman"/>
          <w:i/>
          <w:iCs/>
          <w:sz w:val="24"/>
          <w:szCs w:val="24"/>
        </w:rPr>
      </w:pPr>
    </w:p>
    <w:p w14:paraId="5D95DE6B" w14:textId="598288DC" w:rsidR="007C72A1" w:rsidRDefault="007C72A1" w:rsidP="00EB3592">
      <w:pPr>
        <w:jc w:val="both"/>
        <w:rPr>
          <w:rFonts w:ascii="Times New Roman" w:hAnsi="Times New Roman"/>
          <w:i/>
          <w:iCs/>
          <w:sz w:val="24"/>
          <w:szCs w:val="24"/>
        </w:rPr>
      </w:pPr>
    </w:p>
    <w:p w14:paraId="7FC93F87" w14:textId="6697158D" w:rsidR="007C72A1" w:rsidRDefault="007C72A1" w:rsidP="00EB3592">
      <w:pPr>
        <w:jc w:val="both"/>
        <w:rPr>
          <w:rFonts w:ascii="Times New Roman" w:hAnsi="Times New Roman"/>
          <w:i/>
          <w:iCs/>
          <w:sz w:val="24"/>
          <w:szCs w:val="24"/>
        </w:rPr>
      </w:pPr>
    </w:p>
    <w:p w14:paraId="4D22B7A3" w14:textId="47EBB3E4" w:rsidR="007C72A1" w:rsidRDefault="007C72A1" w:rsidP="00EB3592">
      <w:pPr>
        <w:jc w:val="both"/>
        <w:rPr>
          <w:rFonts w:ascii="Times New Roman" w:hAnsi="Times New Roman"/>
          <w:i/>
          <w:iCs/>
          <w:sz w:val="24"/>
          <w:szCs w:val="24"/>
        </w:rPr>
      </w:pPr>
    </w:p>
    <w:p w14:paraId="38611D33" w14:textId="00AA1289" w:rsidR="007C72A1" w:rsidRDefault="007C72A1" w:rsidP="00EB3592">
      <w:pPr>
        <w:jc w:val="both"/>
        <w:rPr>
          <w:rFonts w:ascii="Times New Roman" w:hAnsi="Times New Roman"/>
          <w:i/>
          <w:iCs/>
          <w:sz w:val="24"/>
          <w:szCs w:val="24"/>
        </w:rPr>
      </w:pPr>
    </w:p>
    <w:p w14:paraId="1795BF8E" w14:textId="66E25D63" w:rsidR="007C72A1" w:rsidRDefault="007C72A1" w:rsidP="00EB3592">
      <w:pPr>
        <w:jc w:val="both"/>
        <w:rPr>
          <w:rFonts w:ascii="Times New Roman" w:hAnsi="Times New Roman"/>
          <w:i/>
          <w:iCs/>
          <w:sz w:val="24"/>
          <w:szCs w:val="24"/>
        </w:rPr>
      </w:pPr>
    </w:p>
    <w:p w14:paraId="15258A27" w14:textId="5C31BA9B" w:rsidR="007C72A1" w:rsidRDefault="007C72A1" w:rsidP="00EB3592">
      <w:pPr>
        <w:jc w:val="both"/>
        <w:rPr>
          <w:rFonts w:ascii="Times New Roman" w:hAnsi="Times New Roman"/>
          <w:i/>
          <w:iCs/>
          <w:sz w:val="24"/>
          <w:szCs w:val="24"/>
        </w:rPr>
      </w:pPr>
    </w:p>
    <w:p w14:paraId="7AD0AE3D" w14:textId="32B94383" w:rsidR="007C72A1" w:rsidRDefault="007C72A1" w:rsidP="00EB3592">
      <w:pPr>
        <w:jc w:val="both"/>
        <w:rPr>
          <w:rFonts w:ascii="Times New Roman" w:hAnsi="Times New Roman"/>
          <w:i/>
          <w:iCs/>
          <w:sz w:val="24"/>
          <w:szCs w:val="24"/>
        </w:rPr>
      </w:pPr>
    </w:p>
    <w:p w14:paraId="085FBB0E" w14:textId="0B3ABD95" w:rsidR="007C72A1" w:rsidRDefault="007C72A1" w:rsidP="00EB3592">
      <w:pPr>
        <w:jc w:val="both"/>
        <w:rPr>
          <w:rFonts w:ascii="Times New Roman" w:hAnsi="Times New Roman"/>
          <w:i/>
          <w:iCs/>
          <w:sz w:val="24"/>
          <w:szCs w:val="24"/>
        </w:rPr>
      </w:pPr>
    </w:p>
    <w:p w14:paraId="6787C37C" w14:textId="5E635B64" w:rsidR="007C72A1" w:rsidRDefault="007C72A1" w:rsidP="00EB3592">
      <w:pPr>
        <w:jc w:val="both"/>
        <w:rPr>
          <w:rFonts w:ascii="Times New Roman" w:hAnsi="Times New Roman"/>
          <w:i/>
          <w:iCs/>
          <w:sz w:val="24"/>
          <w:szCs w:val="24"/>
        </w:rPr>
      </w:pPr>
    </w:p>
    <w:p w14:paraId="24B5E206" w14:textId="70ACB9B9" w:rsidR="007C72A1" w:rsidRDefault="007C72A1" w:rsidP="00EB3592">
      <w:pPr>
        <w:jc w:val="both"/>
        <w:rPr>
          <w:rFonts w:ascii="Times New Roman" w:hAnsi="Times New Roman"/>
          <w:i/>
          <w:iCs/>
          <w:sz w:val="24"/>
          <w:szCs w:val="24"/>
        </w:rPr>
      </w:pPr>
    </w:p>
    <w:p w14:paraId="2D5DDB3B" w14:textId="04B02501" w:rsidR="007C72A1" w:rsidRDefault="007C72A1" w:rsidP="00EB3592">
      <w:pPr>
        <w:jc w:val="both"/>
        <w:rPr>
          <w:rFonts w:ascii="Times New Roman" w:hAnsi="Times New Roman"/>
          <w:i/>
          <w:iCs/>
          <w:sz w:val="24"/>
          <w:szCs w:val="24"/>
        </w:rPr>
      </w:pPr>
    </w:p>
    <w:p w14:paraId="74883E2C" w14:textId="29C621A3" w:rsidR="007C72A1" w:rsidRDefault="007C72A1" w:rsidP="00EB3592">
      <w:pPr>
        <w:jc w:val="both"/>
        <w:rPr>
          <w:rFonts w:ascii="Times New Roman" w:hAnsi="Times New Roman"/>
          <w:i/>
          <w:iCs/>
          <w:sz w:val="24"/>
          <w:szCs w:val="24"/>
        </w:rPr>
      </w:pPr>
    </w:p>
    <w:p w14:paraId="3105233D" w14:textId="2D259767" w:rsidR="007C72A1" w:rsidRDefault="007C72A1" w:rsidP="00EB3592">
      <w:pPr>
        <w:jc w:val="both"/>
        <w:rPr>
          <w:rFonts w:ascii="Times New Roman" w:hAnsi="Times New Roman"/>
          <w:i/>
          <w:iCs/>
          <w:sz w:val="24"/>
          <w:szCs w:val="24"/>
        </w:rPr>
      </w:pPr>
    </w:p>
    <w:p w14:paraId="162E25C2" w14:textId="036B4711" w:rsidR="007C72A1" w:rsidRDefault="007C72A1" w:rsidP="00EB3592">
      <w:pPr>
        <w:jc w:val="both"/>
        <w:rPr>
          <w:rFonts w:ascii="Times New Roman" w:hAnsi="Times New Roman"/>
          <w:i/>
          <w:iCs/>
          <w:sz w:val="24"/>
          <w:szCs w:val="24"/>
        </w:rPr>
      </w:pPr>
    </w:p>
    <w:p w14:paraId="45920482" w14:textId="0DC3C4F3" w:rsidR="007C72A1" w:rsidRDefault="007C72A1" w:rsidP="00EB3592">
      <w:pPr>
        <w:jc w:val="both"/>
        <w:rPr>
          <w:rFonts w:ascii="Times New Roman" w:hAnsi="Times New Roman"/>
          <w:i/>
          <w:iCs/>
          <w:sz w:val="24"/>
          <w:szCs w:val="24"/>
        </w:rPr>
      </w:pPr>
    </w:p>
    <w:p w14:paraId="2A6749F6" w14:textId="578D383C" w:rsidR="007C72A1" w:rsidRDefault="007C72A1" w:rsidP="00EB3592">
      <w:pPr>
        <w:jc w:val="both"/>
        <w:rPr>
          <w:rFonts w:ascii="Times New Roman" w:hAnsi="Times New Roman"/>
          <w:i/>
          <w:iCs/>
          <w:sz w:val="24"/>
          <w:szCs w:val="24"/>
        </w:rPr>
      </w:pPr>
    </w:p>
    <w:p w14:paraId="5FB335C7" w14:textId="79230747" w:rsidR="007C72A1" w:rsidRDefault="007C72A1" w:rsidP="00EB3592">
      <w:pPr>
        <w:jc w:val="both"/>
        <w:rPr>
          <w:rFonts w:ascii="Times New Roman" w:hAnsi="Times New Roman"/>
          <w:i/>
          <w:iCs/>
          <w:sz w:val="24"/>
          <w:szCs w:val="24"/>
        </w:rPr>
      </w:pPr>
    </w:p>
    <w:p w14:paraId="4FDB35E3" w14:textId="27AF327D" w:rsidR="007C72A1" w:rsidRDefault="007C72A1" w:rsidP="00EB3592">
      <w:pPr>
        <w:jc w:val="both"/>
        <w:rPr>
          <w:rFonts w:ascii="Times New Roman" w:hAnsi="Times New Roman"/>
          <w:i/>
          <w:iCs/>
          <w:sz w:val="24"/>
          <w:szCs w:val="24"/>
        </w:rPr>
      </w:pPr>
    </w:p>
    <w:p w14:paraId="0730A3E7" w14:textId="700C9B20" w:rsidR="007C72A1" w:rsidRDefault="007C72A1" w:rsidP="00EB3592">
      <w:pPr>
        <w:jc w:val="both"/>
        <w:rPr>
          <w:rFonts w:ascii="Times New Roman" w:hAnsi="Times New Roman"/>
          <w:i/>
          <w:iCs/>
          <w:sz w:val="24"/>
          <w:szCs w:val="24"/>
        </w:rPr>
      </w:pPr>
    </w:p>
    <w:p w14:paraId="2EA7FC08" w14:textId="7D7C9DD6" w:rsidR="007C72A1" w:rsidRDefault="007C72A1" w:rsidP="00EB3592">
      <w:pPr>
        <w:jc w:val="both"/>
        <w:rPr>
          <w:rFonts w:ascii="Times New Roman" w:hAnsi="Times New Roman"/>
          <w:i/>
          <w:iCs/>
          <w:sz w:val="24"/>
          <w:szCs w:val="24"/>
        </w:rPr>
      </w:pPr>
    </w:p>
    <w:p w14:paraId="30C02044" w14:textId="55A29E8D" w:rsidR="007C72A1" w:rsidRDefault="007C72A1" w:rsidP="00EB3592">
      <w:pPr>
        <w:jc w:val="both"/>
        <w:rPr>
          <w:rFonts w:ascii="Times New Roman" w:hAnsi="Times New Roman"/>
          <w:i/>
          <w:iCs/>
          <w:sz w:val="24"/>
          <w:szCs w:val="24"/>
        </w:rPr>
      </w:pPr>
    </w:p>
    <w:p w14:paraId="5AA97CDC" w14:textId="3327E481" w:rsidR="007C72A1" w:rsidRDefault="007C72A1" w:rsidP="00EB3592">
      <w:pPr>
        <w:jc w:val="both"/>
        <w:rPr>
          <w:rFonts w:ascii="Times New Roman" w:hAnsi="Times New Roman"/>
          <w:i/>
          <w:iCs/>
          <w:sz w:val="24"/>
          <w:szCs w:val="24"/>
        </w:rPr>
      </w:pPr>
    </w:p>
    <w:p w14:paraId="1C7607E0" w14:textId="7718DC23" w:rsidR="007C72A1" w:rsidRDefault="007C72A1" w:rsidP="00EB3592">
      <w:pPr>
        <w:jc w:val="both"/>
        <w:rPr>
          <w:rFonts w:ascii="Times New Roman" w:hAnsi="Times New Roman"/>
          <w:i/>
          <w:iCs/>
          <w:sz w:val="24"/>
          <w:szCs w:val="24"/>
        </w:rPr>
      </w:pPr>
    </w:p>
    <w:p w14:paraId="0FC21AA9" w14:textId="24858742" w:rsidR="007C72A1" w:rsidRDefault="007C72A1" w:rsidP="00EB3592">
      <w:pPr>
        <w:jc w:val="both"/>
        <w:rPr>
          <w:rFonts w:ascii="Times New Roman" w:hAnsi="Times New Roman"/>
          <w:i/>
          <w:iCs/>
          <w:sz w:val="24"/>
          <w:szCs w:val="24"/>
        </w:rPr>
      </w:pPr>
    </w:p>
    <w:p w14:paraId="31A2BBDB" w14:textId="4B0D81F8" w:rsidR="007C72A1" w:rsidRDefault="007C72A1" w:rsidP="00EB3592">
      <w:pPr>
        <w:jc w:val="both"/>
        <w:rPr>
          <w:rFonts w:ascii="Times New Roman" w:hAnsi="Times New Roman"/>
          <w:i/>
          <w:iCs/>
          <w:sz w:val="24"/>
          <w:szCs w:val="24"/>
        </w:rPr>
      </w:pPr>
    </w:p>
    <w:p w14:paraId="603FF6E3" w14:textId="10EF3C9B" w:rsidR="007C72A1" w:rsidRDefault="007C72A1" w:rsidP="00EB3592">
      <w:pPr>
        <w:jc w:val="both"/>
        <w:rPr>
          <w:rFonts w:ascii="Times New Roman" w:hAnsi="Times New Roman"/>
          <w:i/>
          <w:iCs/>
          <w:sz w:val="24"/>
          <w:szCs w:val="24"/>
        </w:rPr>
      </w:pPr>
    </w:p>
    <w:p w14:paraId="44F4CD7E" w14:textId="7E7C23AD" w:rsidR="007C72A1" w:rsidRDefault="007C72A1" w:rsidP="00EB3592">
      <w:pPr>
        <w:jc w:val="both"/>
        <w:rPr>
          <w:rFonts w:ascii="Times New Roman" w:hAnsi="Times New Roman"/>
          <w:i/>
          <w:iCs/>
          <w:sz w:val="24"/>
          <w:szCs w:val="24"/>
        </w:rPr>
      </w:pPr>
    </w:p>
    <w:p w14:paraId="7B7199EE" w14:textId="502B49DA" w:rsidR="007C72A1" w:rsidRDefault="007C72A1" w:rsidP="00EB3592">
      <w:pPr>
        <w:jc w:val="both"/>
        <w:rPr>
          <w:rFonts w:ascii="Times New Roman" w:hAnsi="Times New Roman"/>
          <w:i/>
          <w:iCs/>
          <w:sz w:val="24"/>
          <w:szCs w:val="24"/>
        </w:rPr>
      </w:pPr>
    </w:p>
    <w:p w14:paraId="27BD1CEB" w14:textId="1D0B2C5B" w:rsidR="007C72A1" w:rsidRDefault="007C72A1" w:rsidP="00EB3592">
      <w:pPr>
        <w:jc w:val="both"/>
        <w:rPr>
          <w:rFonts w:ascii="Times New Roman" w:hAnsi="Times New Roman"/>
          <w:i/>
          <w:iCs/>
          <w:sz w:val="24"/>
          <w:szCs w:val="24"/>
        </w:rPr>
      </w:pPr>
    </w:p>
    <w:p w14:paraId="50B14F63" w14:textId="3D3F68E0" w:rsidR="007C72A1" w:rsidRDefault="007C72A1" w:rsidP="00EB3592">
      <w:pPr>
        <w:jc w:val="both"/>
        <w:rPr>
          <w:rFonts w:ascii="Times New Roman" w:hAnsi="Times New Roman"/>
          <w:i/>
          <w:iCs/>
          <w:sz w:val="24"/>
          <w:szCs w:val="24"/>
        </w:rPr>
      </w:pPr>
    </w:p>
    <w:p w14:paraId="1496913A" w14:textId="77777777" w:rsidR="007C72A1" w:rsidRPr="00D018E9" w:rsidRDefault="007C72A1" w:rsidP="00EB3592">
      <w:pPr>
        <w:jc w:val="both"/>
        <w:rPr>
          <w:rFonts w:ascii="Times New Roman" w:hAnsi="Times New Roman"/>
          <w:i/>
          <w:iCs/>
          <w:sz w:val="24"/>
          <w:szCs w:val="24"/>
        </w:rPr>
      </w:pPr>
    </w:p>
    <w:p w14:paraId="4C3CA14A" w14:textId="77777777" w:rsidR="00EB3592" w:rsidRPr="00D018E9" w:rsidRDefault="00EB3592" w:rsidP="00EB3592">
      <w:pPr>
        <w:jc w:val="both"/>
        <w:rPr>
          <w:rFonts w:ascii="Times New Roman" w:hAnsi="Times New Roman"/>
          <w:i/>
          <w:iCs/>
          <w:sz w:val="24"/>
          <w:szCs w:val="24"/>
        </w:rPr>
      </w:pPr>
    </w:p>
    <w:p w14:paraId="4D04785C" w14:textId="77777777" w:rsidR="00EB3592" w:rsidRPr="007C72A1" w:rsidRDefault="00EB3592" w:rsidP="00EB3592">
      <w:pPr>
        <w:jc w:val="both"/>
        <w:rPr>
          <w:rFonts w:ascii="Times New Roman" w:hAnsi="Times New Roman"/>
          <w:b/>
          <w:i/>
          <w:iCs/>
          <w:sz w:val="18"/>
          <w:szCs w:val="18"/>
          <w:u w:val="single"/>
        </w:rPr>
      </w:pPr>
      <w:r w:rsidRPr="007C72A1">
        <w:rPr>
          <w:rFonts w:ascii="Times New Roman" w:hAnsi="Times New Roman"/>
          <w:i/>
          <w:iCs/>
          <w:sz w:val="18"/>
          <w:szCs w:val="18"/>
        </w:rPr>
        <w:t xml:space="preserve">OPOMBA: Ponudbeni predračun se izpolni tako, da se izpolnijo </w:t>
      </w:r>
      <w:r w:rsidRPr="007C72A1">
        <w:rPr>
          <w:rFonts w:ascii="Times New Roman" w:hAnsi="Times New Roman"/>
          <w:b/>
          <w:i/>
          <w:iCs/>
          <w:sz w:val="18"/>
          <w:szCs w:val="18"/>
          <w:u w:val="single"/>
        </w:rPr>
        <w:t>VSE OSENČENE POSTAVKE.</w:t>
      </w:r>
      <w:r w:rsidRPr="007C72A1">
        <w:rPr>
          <w:rFonts w:ascii="Times New Roman" w:hAnsi="Times New Roman"/>
          <w:i/>
          <w:iCs/>
          <w:sz w:val="18"/>
          <w:szCs w:val="18"/>
        </w:rPr>
        <w:t xml:space="preserve"> Cene na enoto, razen za programiranje in končne vrednosti ( dve decimalki),  morajo biti določene na štiri decimalke natančno. </w:t>
      </w:r>
    </w:p>
    <w:bookmarkEnd w:id="22"/>
    <w:bookmarkEnd w:id="24"/>
    <w:p w14:paraId="3F8A5184" w14:textId="77777777" w:rsidR="00EB3592" w:rsidRPr="007C72A1" w:rsidRDefault="00EB3592" w:rsidP="00EB3592">
      <w:pPr>
        <w:rPr>
          <w:rFonts w:ascii="Times New Roman" w:hAnsi="Times New Roman"/>
          <w:sz w:val="18"/>
          <w:szCs w:val="18"/>
        </w:rPr>
      </w:pPr>
    </w:p>
    <w:p w14:paraId="5E99BE5E" w14:textId="54324407" w:rsidR="00B653BB" w:rsidRPr="00D018E9" w:rsidRDefault="007F30CF" w:rsidP="007F30CF">
      <w:pPr>
        <w:ind w:right="141"/>
        <w:rPr>
          <w:rFonts w:ascii="Times New Roman" w:hAnsi="Times New Roman"/>
          <w:b/>
          <w:i/>
          <w:sz w:val="24"/>
          <w:szCs w:val="24"/>
        </w:rPr>
      </w:pPr>
      <w:r w:rsidRPr="00D018E9">
        <w:rPr>
          <w:rFonts w:ascii="Times New Roman" w:hAnsi="Times New Roman"/>
          <w:b/>
          <w:i/>
          <w:sz w:val="24"/>
          <w:szCs w:val="24"/>
        </w:rPr>
        <w:t>OBR-PONUDBA</w:t>
      </w:r>
    </w:p>
    <w:p w14:paraId="7FA09139" w14:textId="77777777" w:rsidR="004B4F07" w:rsidRPr="00D018E9" w:rsidRDefault="004B4F07" w:rsidP="007F30CF">
      <w:pPr>
        <w:ind w:right="141"/>
        <w:rPr>
          <w:rFonts w:ascii="Times New Roman" w:hAnsi="Times New Roman"/>
          <w:b/>
          <w:bCs/>
          <w:color w:val="000000"/>
          <w:sz w:val="24"/>
          <w:szCs w:val="24"/>
        </w:rPr>
      </w:pPr>
    </w:p>
    <w:p w14:paraId="5CC78C02" w14:textId="77777777" w:rsidR="007F30CF" w:rsidRPr="00D018E9" w:rsidRDefault="007F30CF" w:rsidP="007F30CF">
      <w:pPr>
        <w:ind w:right="141"/>
        <w:jc w:val="center"/>
        <w:rPr>
          <w:rFonts w:ascii="Times New Roman" w:hAnsi="Times New Roman"/>
          <w:b/>
          <w:sz w:val="24"/>
          <w:szCs w:val="24"/>
        </w:rPr>
      </w:pPr>
      <w:r w:rsidRPr="00D018E9">
        <w:rPr>
          <w:rFonts w:ascii="Times New Roman" w:hAnsi="Times New Roman"/>
          <w:b/>
          <w:color w:val="000000"/>
          <w:sz w:val="24"/>
          <w:szCs w:val="24"/>
        </w:rPr>
        <w:t xml:space="preserve">PONUDBA </w:t>
      </w:r>
    </w:p>
    <w:p w14:paraId="6E53039D" w14:textId="77777777" w:rsidR="007F30CF" w:rsidRPr="00D018E9" w:rsidRDefault="007F30CF" w:rsidP="007F30CF">
      <w:pPr>
        <w:ind w:right="141"/>
        <w:jc w:val="center"/>
        <w:rPr>
          <w:rFonts w:ascii="Times New Roman" w:hAnsi="Times New Roman"/>
          <w:color w:val="000000"/>
          <w:sz w:val="24"/>
          <w:szCs w:val="24"/>
        </w:rPr>
      </w:pPr>
      <w:r w:rsidRPr="00D018E9">
        <w:rPr>
          <w:rFonts w:ascii="Times New Roman" w:hAnsi="Times New Roman"/>
          <w:b/>
          <w:color w:val="000000"/>
          <w:sz w:val="24"/>
          <w:szCs w:val="24"/>
        </w:rPr>
        <w:t>ŠT.</w:t>
      </w:r>
      <w:sdt>
        <w:sdtPr>
          <w:rPr>
            <w:rFonts w:ascii="Times New Roman" w:hAnsi="Times New Roman"/>
            <w:color w:val="000000"/>
            <w:sz w:val="24"/>
            <w:szCs w:val="24"/>
          </w:rPr>
          <w:id w:val="-1640112046"/>
          <w:placeholder>
            <w:docPart w:val="7D64EBFABBED46568785583B5E0C9C23"/>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7CCB6386" w14:textId="4B28F84F" w:rsidR="00B653BB" w:rsidRPr="00D018E9" w:rsidRDefault="00B653BB" w:rsidP="007A597E">
      <w:pPr>
        <w:ind w:right="141"/>
        <w:rPr>
          <w:rFonts w:ascii="Times New Roman" w:hAnsi="Times New Roman"/>
          <w:sz w:val="24"/>
          <w:szCs w:val="24"/>
        </w:rPr>
      </w:pPr>
    </w:p>
    <w:p w14:paraId="7DCAD892" w14:textId="77777777" w:rsidR="00B653BB" w:rsidRPr="00D018E9" w:rsidRDefault="00B653BB" w:rsidP="007F30CF">
      <w:pPr>
        <w:ind w:right="141"/>
        <w:jc w:val="center"/>
        <w:rPr>
          <w:rFonts w:ascii="Times New Roman" w:hAnsi="Times New Roman"/>
          <w:sz w:val="24"/>
          <w:szCs w:val="24"/>
        </w:rPr>
      </w:pPr>
    </w:p>
    <w:p w14:paraId="06A7347C" w14:textId="6886EDED" w:rsidR="007F30CF" w:rsidRPr="00D018E9" w:rsidRDefault="007F30CF" w:rsidP="007F30CF">
      <w:pPr>
        <w:ind w:right="141"/>
        <w:jc w:val="both"/>
        <w:rPr>
          <w:rFonts w:ascii="Times New Roman" w:hAnsi="Times New Roman"/>
          <w:color w:val="000000"/>
          <w:sz w:val="24"/>
          <w:szCs w:val="24"/>
        </w:rPr>
      </w:pPr>
      <w:r w:rsidRPr="00D018E9">
        <w:rPr>
          <w:rFonts w:ascii="Times New Roman" w:hAnsi="Times New Roman"/>
          <w:color w:val="000000"/>
          <w:sz w:val="24"/>
          <w:szCs w:val="24"/>
        </w:rPr>
        <w:t xml:space="preserve">Na podlagi obvestila o javnem naročilu objavljenega na Portalu javnih naročil, </w:t>
      </w:r>
      <w:r w:rsidRPr="00D018E9">
        <w:rPr>
          <w:rFonts w:ascii="Times New Roman" w:hAnsi="Times New Roman"/>
          <w:b/>
          <w:sz w:val="24"/>
          <w:szCs w:val="24"/>
        </w:rPr>
        <w:t>»</w:t>
      </w:r>
      <w:r w:rsidR="00D018E9" w:rsidRPr="00D018E9">
        <w:rPr>
          <w:rFonts w:ascii="Times New Roman" w:hAnsi="Times New Roman"/>
          <w:b/>
          <w:bCs/>
          <w:sz w:val="24"/>
          <w:szCs w:val="24"/>
        </w:rPr>
        <w:t>TISK RAČUNOV IN IZVAJANJE POŠTNIH STORITEV</w:t>
      </w:r>
      <w:r w:rsidR="00D018E9" w:rsidRPr="00D018E9">
        <w:rPr>
          <w:rFonts w:ascii="Times New Roman" w:hAnsi="Times New Roman"/>
          <w:color w:val="000000"/>
          <w:sz w:val="24"/>
          <w:szCs w:val="24"/>
        </w:rPr>
        <w:t xml:space="preserve">« </w:t>
      </w:r>
      <w:r w:rsidRPr="00D018E9">
        <w:rPr>
          <w:rFonts w:ascii="Times New Roman" w:hAnsi="Times New Roman"/>
          <w:color w:val="000000"/>
          <w:sz w:val="24"/>
          <w:szCs w:val="24"/>
        </w:rPr>
        <w:t xml:space="preserve">z dne </w:t>
      </w:r>
      <w:sdt>
        <w:sdtPr>
          <w:rPr>
            <w:rFonts w:ascii="Times New Roman" w:hAnsi="Times New Roman"/>
            <w:color w:val="000000"/>
            <w:sz w:val="24"/>
            <w:szCs w:val="24"/>
          </w:rPr>
          <w:id w:val="1276050128"/>
          <w:placeholder>
            <w:docPart w:val="43EF1190541F4713925A50C63604A82D"/>
          </w:placeholder>
          <w:showingPlcHdr/>
          <w:date>
            <w:dateFormat w:val="d. MM. yyyy"/>
            <w:lid w:val="sl-SI"/>
            <w:storeMappedDataAs w:val="dateTime"/>
            <w:calendar w:val="gregorian"/>
          </w:date>
        </w:sdtPr>
        <w:sdtContent>
          <w:r w:rsidRPr="00D018E9">
            <w:rPr>
              <w:rStyle w:val="Besedilooznabemesta"/>
              <w:rFonts w:ascii="Times New Roman" w:hAnsi="Times New Roman"/>
              <w:sz w:val="24"/>
              <w:szCs w:val="24"/>
            </w:rPr>
            <w:t>Kliknite ali tapnite tukaj, če želite vnesti datum.</w:t>
          </w:r>
        </w:sdtContent>
      </w:sdt>
      <w:r w:rsidRPr="00D018E9">
        <w:rPr>
          <w:rFonts w:ascii="Times New Roman" w:hAnsi="Times New Roman"/>
          <w:color w:val="000000"/>
          <w:sz w:val="24"/>
          <w:szCs w:val="24"/>
        </w:rPr>
        <w:t xml:space="preserve">, pod št. objave </w:t>
      </w:r>
      <w:sdt>
        <w:sdtPr>
          <w:rPr>
            <w:rFonts w:ascii="Times New Roman" w:hAnsi="Times New Roman"/>
            <w:color w:val="000000"/>
            <w:sz w:val="24"/>
            <w:szCs w:val="24"/>
          </w:rPr>
          <w:id w:val="925389828"/>
          <w:placeholder>
            <w:docPart w:val="7D64EBFABBED46568785583B5E0C9C23"/>
          </w:placeholder>
          <w:showingPlcHdr/>
          <w:text/>
        </w:sdtPr>
        <w:sdtContent>
          <w:r w:rsidRPr="00D018E9">
            <w:rPr>
              <w:rStyle w:val="Besedilooznabemesta"/>
              <w:rFonts w:ascii="Times New Roman" w:hAnsi="Times New Roman"/>
              <w:sz w:val="24"/>
              <w:szCs w:val="24"/>
            </w:rPr>
            <w:t>Kliknite ali tapnite tukaj, če želite vnesti besedilo.</w:t>
          </w:r>
        </w:sdtContent>
      </w:sdt>
      <w:r w:rsidRPr="00D018E9">
        <w:rPr>
          <w:rFonts w:ascii="Times New Roman" w:hAnsi="Times New Roman"/>
          <w:color w:val="000000"/>
          <w:sz w:val="24"/>
          <w:szCs w:val="24"/>
        </w:rPr>
        <w:t xml:space="preserve"> , oddajamo našo ponudbeno dokumentacijo v skladu z navodili za izdelavo </w:t>
      </w:r>
      <w:r w:rsidR="007A597E" w:rsidRPr="00D018E9">
        <w:rPr>
          <w:rFonts w:ascii="Times New Roman" w:hAnsi="Times New Roman"/>
          <w:color w:val="000000"/>
          <w:sz w:val="24"/>
          <w:szCs w:val="24"/>
        </w:rPr>
        <w:t xml:space="preserve">predmetne </w:t>
      </w:r>
      <w:r w:rsidRPr="00D018E9">
        <w:rPr>
          <w:rFonts w:ascii="Times New Roman" w:hAnsi="Times New Roman"/>
          <w:color w:val="000000"/>
          <w:sz w:val="24"/>
          <w:szCs w:val="24"/>
        </w:rPr>
        <w:t>ponudbe</w:t>
      </w:r>
      <w:r w:rsidR="007A597E" w:rsidRPr="00D018E9">
        <w:rPr>
          <w:rFonts w:ascii="Times New Roman" w:hAnsi="Times New Roman"/>
          <w:color w:val="000000"/>
          <w:sz w:val="24"/>
          <w:szCs w:val="24"/>
        </w:rPr>
        <w:t>.</w:t>
      </w:r>
    </w:p>
    <w:p w14:paraId="6FA510C2" w14:textId="77777777" w:rsidR="00BF2120" w:rsidRPr="00D018E9" w:rsidRDefault="00BF2120" w:rsidP="007F30CF">
      <w:pPr>
        <w:ind w:right="141"/>
        <w:jc w:val="both"/>
        <w:rPr>
          <w:rFonts w:ascii="Times New Roman" w:hAnsi="Times New Roman"/>
          <w:color w:val="000000"/>
          <w:sz w:val="24"/>
          <w:szCs w:val="24"/>
        </w:rPr>
      </w:pPr>
    </w:p>
    <w:p w14:paraId="7372EE46" w14:textId="77777777" w:rsidR="007F30CF" w:rsidRPr="00D018E9" w:rsidRDefault="007F30CF" w:rsidP="007F30CF">
      <w:pPr>
        <w:spacing w:line="360" w:lineRule="auto"/>
        <w:ind w:right="141"/>
        <w:rPr>
          <w:rFonts w:ascii="Times New Roman" w:hAnsi="Times New Roman"/>
          <w:i/>
          <w:color w:val="000000"/>
          <w:sz w:val="24"/>
          <w:szCs w:val="24"/>
        </w:rPr>
      </w:pPr>
      <w:r w:rsidRPr="00D018E9">
        <w:rPr>
          <w:rFonts w:ascii="Times New Roman" w:hAnsi="Times New Roman"/>
          <w:color w:val="000000"/>
          <w:sz w:val="24"/>
          <w:szCs w:val="24"/>
        </w:rPr>
        <w:t xml:space="preserve">Na predmetno javno naročilo se prijavljamo </w:t>
      </w:r>
      <w:r w:rsidRPr="00D018E9">
        <w:rPr>
          <w:rFonts w:ascii="Times New Roman" w:hAnsi="Times New Roman"/>
          <w:i/>
          <w:iCs/>
          <w:color w:val="000000"/>
          <w:sz w:val="24"/>
          <w:szCs w:val="24"/>
        </w:rPr>
        <w:t>(ustrezno označite):</w:t>
      </w:r>
    </w:p>
    <w:p w14:paraId="1B2BF189" w14:textId="77777777" w:rsidR="007F30CF" w:rsidRPr="00D018E9" w:rsidRDefault="00000000" w:rsidP="00326F3C">
      <w:pPr>
        <w:pStyle w:val="Odstavekseznama"/>
        <w:widowControl w:val="0"/>
        <w:spacing w:line="266" w:lineRule="exact"/>
        <w:ind w:left="1788" w:right="141" w:hanging="1221"/>
        <w:jc w:val="both"/>
        <w:rPr>
          <w:b/>
          <w:bCs/>
          <w:sz w:val="24"/>
          <w:szCs w:val="24"/>
        </w:rPr>
      </w:pPr>
      <w:sdt>
        <w:sdtPr>
          <w:rPr>
            <w:b/>
            <w:bCs/>
            <w:sz w:val="24"/>
            <w:szCs w:val="24"/>
          </w:rPr>
          <w:id w:val="144716295"/>
          <w14:checkbox>
            <w14:checked w14:val="0"/>
            <w14:checkedState w14:val="2612" w14:font="MS Gothic"/>
            <w14:uncheckedState w14:val="2610" w14:font="MS Gothic"/>
          </w14:checkbox>
        </w:sdtPr>
        <w:sdtContent>
          <w:r w:rsidR="007F30CF" w:rsidRPr="00D018E9">
            <w:rPr>
              <w:rFonts w:ascii="Segoe UI Symbol" w:hAnsi="Segoe UI Symbol" w:cs="Segoe UI Symbol"/>
              <w:b/>
              <w:bCs/>
              <w:sz w:val="24"/>
              <w:szCs w:val="24"/>
            </w:rPr>
            <w:t>☐</w:t>
          </w:r>
        </w:sdtContent>
      </w:sdt>
      <w:r w:rsidR="007F30CF" w:rsidRPr="00D018E9">
        <w:rPr>
          <w:b/>
          <w:bCs/>
          <w:sz w:val="24"/>
          <w:szCs w:val="24"/>
        </w:rPr>
        <w:t xml:space="preserve"> samostojno;</w:t>
      </w:r>
    </w:p>
    <w:p w14:paraId="7FDDE337" w14:textId="77777777" w:rsidR="007F30CF" w:rsidRPr="00D018E9" w:rsidRDefault="00000000" w:rsidP="00326F3C">
      <w:pPr>
        <w:pStyle w:val="Odstavekseznama"/>
        <w:widowControl w:val="0"/>
        <w:spacing w:line="266" w:lineRule="exact"/>
        <w:ind w:left="1788" w:right="141" w:hanging="1221"/>
        <w:jc w:val="both"/>
        <w:rPr>
          <w:b/>
          <w:bCs/>
          <w:sz w:val="24"/>
          <w:szCs w:val="24"/>
        </w:rPr>
      </w:pPr>
      <w:sdt>
        <w:sdtPr>
          <w:rPr>
            <w:b/>
            <w:bCs/>
            <w:sz w:val="24"/>
            <w:szCs w:val="24"/>
          </w:rPr>
          <w:id w:val="-1785414680"/>
          <w14:checkbox>
            <w14:checked w14:val="0"/>
            <w14:checkedState w14:val="2612" w14:font="MS Gothic"/>
            <w14:uncheckedState w14:val="2610" w14:font="MS Gothic"/>
          </w14:checkbox>
        </w:sdtPr>
        <w:sdtContent>
          <w:r w:rsidR="007F30CF" w:rsidRPr="00D018E9">
            <w:rPr>
              <w:rFonts w:ascii="Segoe UI Symbol" w:hAnsi="Segoe UI Symbol" w:cs="Segoe UI Symbol"/>
              <w:b/>
              <w:bCs/>
              <w:sz w:val="24"/>
              <w:szCs w:val="24"/>
            </w:rPr>
            <w:t>☐</w:t>
          </w:r>
        </w:sdtContent>
      </w:sdt>
      <w:r w:rsidR="007F30CF" w:rsidRPr="00D018E9">
        <w:rPr>
          <w:b/>
          <w:bCs/>
          <w:sz w:val="24"/>
          <w:szCs w:val="24"/>
        </w:rPr>
        <w:t xml:space="preserve"> s skupno ponudbo;</w:t>
      </w:r>
    </w:p>
    <w:p w14:paraId="7E62BBFF" w14:textId="77777777" w:rsidR="007F30CF" w:rsidRPr="00D018E9" w:rsidRDefault="00000000" w:rsidP="00326F3C">
      <w:pPr>
        <w:pStyle w:val="Odstavekseznama"/>
        <w:widowControl w:val="0"/>
        <w:spacing w:line="266" w:lineRule="exact"/>
        <w:ind w:left="1788" w:right="141" w:hanging="1221"/>
        <w:jc w:val="both"/>
        <w:rPr>
          <w:b/>
          <w:bCs/>
          <w:sz w:val="24"/>
          <w:szCs w:val="24"/>
        </w:rPr>
      </w:pPr>
      <w:sdt>
        <w:sdtPr>
          <w:rPr>
            <w:b/>
            <w:bCs/>
            <w:sz w:val="24"/>
            <w:szCs w:val="24"/>
          </w:rPr>
          <w:id w:val="614493178"/>
          <w14:checkbox>
            <w14:checked w14:val="0"/>
            <w14:checkedState w14:val="2612" w14:font="MS Gothic"/>
            <w14:uncheckedState w14:val="2610" w14:font="MS Gothic"/>
          </w14:checkbox>
        </w:sdtPr>
        <w:sdtContent>
          <w:r w:rsidR="007F30CF" w:rsidRPr="00D018E9">
            <w:rPr>
              <w:rFonts w:ascii="Segoe UI Symbol" w:hAnsi="Segoe UI Symbol" w:cs="Segoe UI Symbol"/>
              <w:b/>
              <w:bCs/>
              <w:sz w:val="24"/>
              <w:szCs w:val="24"/>
            </w:rPr>
            <w:t>☐</w:t>
          </w:r>
        </w:sdtContent>
      </w:sdt>
      <w:r w:rsidR="007F30CF" w:rsidRPr="00D018E9">
        <w:rPr>
          <w:b/>
          <w:bCs/>
          <w:sz w:val="24"/>
          <w:szCs w:val="24"/>
        </w:rPr>
        <w:t xml:space="preserve"> s podizvajalci.</w:t>
      </w:r>
    </w:p>
    <w:p w14:paraId="16B09004" w14:textId="77777777" w:rsidR="00055374" w:rsidRPr="00D018E9" w:rsidRDefault="00055374" w:rsidP="007A597E">
      <w:pPr>
        <w:overflowPunct w:val="0"/>
        <w:autoSpaceDE w:val="0"/>
        <w:autoSpaceDN w:val="0"/>
        <w:adjustRightInd w:val="0"/>
        <w:ind w:right="141"/>
        <w:textAlignment w:val="baseline"/>
        <w:rPr>
          <w:rFonts w:ascii="Times New Roman" w:hAnsi="Times New Roman"/>
          <w:b/>
          <w:color w:val="000000"/>
          <w:sz w:val="24"/>
          <w:szCs w:val="24"/>
        </w:rPr>
      </w:pPr>
    </w:p>
    <w:p w14:paraId="3D36E5A5" w14:textId="77777777" w:rsidR="007F30CF" w:rsidRPr="00D018E9" w:rsidRDefault="007F30CF" w:rsidP="007F30CF">
      <w:pPr>
        <w:ind w:right="141"/>
        <w:rPr>
          <w:rFonts w:ascii="Times New Roman" w:hAnsi="Times New Roman"/>
          <w:b/>
          <w:bCs/>
          <w:color w:val="000000"/>
          <w:sz w:val="24"/>
          <w:szCs w:val="24"/>
        </w:rPr>
      </w:pPr>
      <w:r w:rsidRPr="00D018E9">
        <w:rPr>
          <w:rFonts w:ascii="Times New Roman" w:hAnsi="Times New Roman"/>
          <w:b/>
          <w:bCs/>
          <w:color w:val="000000"/>
          <w:sz w:val="24"/>
          <w:szCs w:val="24"/>
        </w:rPr>
        <w:t>1. Podatki o gospodarskem subjektu:</w:t>
      </w:r>
    </w:p>
    <w:p w14:paraId="7E14B39E"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7F30CF" w:rsidRPr="00D018E9" w14:paraId="3DA5FD05" w14:textId="77777777" w:rsidTr="00C86C97">
        <w:trPr>
          <w:trHeight w:val="411"/>
        </w:trPr>
        <w:sdt>
          <w:sdtPr>
            <w:rPr>
              <w:rFonts w:ascii="Times New Roman" w:hAnsi="Times New Roman"/>
              <w:color w:val="000000"/>
              <w:sz w:val="24"/>
              <w:szCs w:val="24"/>
            </w:rPr>
            <w:id w:val="-677733642"/>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B3BBBF1"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23E87505"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7F30CF" w:rsidRPr="00D018E9" w14:paraId="0D21E2AF" w14:textId="77777777" w:rsidTr="00C86C97">
        <w:trPr>
          <w:trHeight w:val="411"/>
        </w:trPr>
        <w:sdt>
          <w:sdtPr>
            <w:rPr>
              <w:rFonts w:ascii="Times New Roman" w:hAnsi="Times New Roman"/>
              <w:color w:val="000000"/>
              <w:sz w:val="24"/>
              <w:szCs w:val="24"/>
            </w:rPr>
            <w:id w:val="1216926113"/>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7DE103E"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680203FA"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7F30CF" w:rsidRPr="00D018E9" w14:paraId="590CB990" w14:textId="77777777" w:rsidTr="00C86C97">
        <w:trPr>
          <w:trHeight w:val="411"/>
        </w:trPr>
        <w:sdt>
          <w:sdtPr>
            <w:rPr>
              <w:rFonts w:ascii="Times New Roman" w:hAnsi="Times New Roman"/>
              <w:color w:val="000000"/>
              <w:sz w:val="24"/>
              <w:szCs w:val="24"/>
            </w:rPr>
            <w:id w:val="-1173034142"/>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05F74B3"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5837AE8A"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7F30CF" w:rsidRPr="00D018E9" w14:paraId="23DF50E1" w14:textId="77777777" w:rsidTr="00C86C97">
        <w:trPr>
          <w:trHeight w:val="411"/>
        </w:trPr>
        <w:sdt>
          <w:sdtPr>
            <w:rPr>
              <w:rFonts w:ascii="Times New Roman" w:hAnsi="Times New Roman"/>
              <w:color w:val="000000"/>
              <w:sz w:val="24"/>
              <w:szCs w:val="24"/>
            </w:rPr>
            <w:id w:val="1204596710"/>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B2FCD2E"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492E8242"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7F30CF" w:rsidRPr="00D018E9" w14:paraId="1B2EC7C8" w14:textId="77777777" w:rsidTr="00C86C97">
        <w:trPr>
          <w:trHeight w:val="411"/>
        </w:trPr>
        <w:sdt>
          <w:sdtPr>
            <w:rPr>
              <w:rFonts w:ascii="Times New Roman" w:hAnsi="Times New Roman"/>
              <w:color w:val="000000"/>
              <w:sz w:val="24"/>
              <w:szCs w:val="24"/>
            </w:rPr>
            <w:id w:val="-867748400"/>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847F280"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6CB30EBB"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Naslov:</w:t>
      </w:r>
    </w:p>
    <w:tbl>
      <w:tblPr>
        <w:tblW w:w="0" w:type="auto"/>
        <w:tblInd w:w="-3" w:type="dxa"/>
        <w:tblLayout w:type="fixed"/>
        <w:tblLook w:val="0000" w:firstRow="0" w:lastRow="0" w:firstColumn="0" w:lastColumn="0" w:noHBand="0" w:noVBand="0"/>
      </w:tblPr>
      <w:tblGrid>
        <w:gridCol w:w="9082"/>
      </w:tblGrid>
      <w:tr w:rsidR="007F30CF" w:rsidRPr="00D018E9" w14:paraId="0BCEFC35" w14:textId="77777777" w:rsidTr="00C86C97">
        <w:trPr>
          <w:trHeight w:val="411"/>
        </w:trPr>
        <w:sdt>
          <w:sdtPr>
            <w:rPr>
              <w:rFonts w:ascii="Times New Roman" w:hAnsi="Times New Roman"/>
              <w:color w:val="000000"/>
              <w:sz w:val="24"/>
              <w:szCs w:val="24"/>
            </w:rPr>
            <w:id w:val="-653530465"/>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C491C4A"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1EAE2F02"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7F30CF" w:rsidRPr="00D018E9" w14:paraId="20C45B37" w14:textId="77777777" w:rsidTr="00C86C97">
        <w:trPr>
          <w:trHeight w:val="411"/>
        </w:trPr>
        <w:sdt>
          <w:sdtPr>
            <w:rPr>
              <w:rFonts w:ascii="Times New Roman" w:hAnsi="Times New Roman"/>
              <w:color w:val="000000"/>
              <w:sz w:val="24"/>
              <w:szCs w:val="24"/>
            </w:rPr>
            <w:id w:val="2128430935"/>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B4E2A95"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27EC1297"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7F30CF" w:rsidRPr="00D018E9" w14:paraId="49526347" w14:textId="77777777" w:rsidTr="00C86C97">
        <w:trPr>
          <w:trHeight w:val="411"/>
        </w:trPr>
        <w:sdt>
          <w:sdtPr>
            <w:rPr>
              <w:rFonts w:ascii="Times New Roman" w:hAnsi="Times New Roman"/>
              <w:color w:val="000000"/>
              <w:sz w:val="24"/>
              <w:szCs w:val="24"/>
            </w:rPr>
            <w:id w:val="-1454166217"/>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691FAE1"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78B776F4" w14:textId="77777777"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7F30CF" w:rsidRPr="00D018E9" w14:paraId="185F8CC2" w14:textId="77777777" w:rsidTr="00C86C97">
        <w:trPr>
          <w:trHeight w:val="411"/>
        </w:trPr>
        <w:sdt>
          <w:sdtPr>
            <w:rPr>
              <w:rFonts w:ascii="Times New Roman" w:hAnsi="Times New Roman"/>
              <w:color w:val="000000"/>
              <w:sz w:val="24"/>
              <w:szCs w:val="24"/>
            </w:rPr>
            <w:id w:val="622739125"/>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15B5884"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24A7A8EC" w14:textId="0707EC9E"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 xml:space="preserve">Odgovorna oseba za podpis </w:t>
      </w:r>
      <w:r w:rsidR="00372EF3" w:rsidRPr="00D018E9">
        <w:rPr>
          <w:rFonts w:ascii="Times New Roman" w:hAnsi="Times New Roman"/>
          <w:color w:val="000000"/>
          <w:sz w:val="24"/>
          <w:szCs w:val="24"/>
        </w:rPr>
        <w:t>pogodbe</w:t>
      </w:r>
      <w:r w:rsidRPr="00D018E9">
        <w:rPr>
          <w:rFonts w:ascii="Times New Roman" w:hAnsi="Times New Roman"/>
          <w:color w:val="000000"/>
          <w:sz w:val="24"/>
          <w:szCs w:val="24"/>
        </w:rPr>
        <w:t>:</w:t>
      </w:r>
    </w:p>
    <w:tbl>
      <w:tblPr>
        <w:tblW w:w="0" w:type="auto"/>
        <w:tblInd w:w="-3" w:type="dxa"/>
        <w:tblLayout w:type="fixed"/>
        <w:tblLook w:val="0000" w:firstRow="0" w:lastRow="0" w:firstColumn="0" w:lastColumn="0" w:noHBand="0" w:noVBand="0"/>
      </w:tblPr>
      <w:tblGrid>
        <w:gridCol w:w="9082"/>
      </w:tblGrid>
      <w:tr w:rsidR="007F30CF" w:rsidRPr="00D018E9" w14:paraId="08A4514A" w14:textId="77777777" w:rsidTr="00C86C97">
        <w:trPr>
          <w:trHeight w:val="411"/>
        </w:trPr>
        <w:sdt>
          <w:sdtPr>
            <w:rPr>
              <w:rFonts w:ascii="Times New Roman" w:hAnsi="Times New Roman"/>
              <w:color w:val="000000"/>
              <w:sz w:val="24"/>
              <w:szCs w:val="24"/>
            </w:rPr>
            <w:id w:val="-1169715557"/>
            <w:placeholder>
              <w:docPart w:val="2CD5F807171F4C488D6AF192D6FCFFF7"/>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F083349"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22CF283A" w14:textId="3135A8B4" w:rsidR="007F30CF" w:rsidRPr="00D018E9" w:rsidRDefault="007F30CF" w:rsidP="007F30CF">
      <w:pPr>
        <w:ind w:right="141"/>
        <w:rPr>
          <w:rFonts w:ascii="Times New Roman" w:hAnsi="Times New Roman"/>
          <w:sz w:val="24"/>
          <w:szCs w:val="24"/>
        </w:rPr>
      </w:pPr>
      <w:r w:rsidRPr="00D018E9">
        <w:rPr>
          <w:rFonts w:ascii="Times New Roman" w:hAnsi="Times New Roman"/>
          <w:color w:val="000000"/>
          <w:sz w:val="24"/>
          <w:szCs w:val="24"/>
        </w:rPr>
        <w:t xml:space="preserve">Odgovorna oseba za izvajanje </w:t>
      </w:r>
      <w:r w:rsidR="00372EF3" w:rsidRPr="00D018E9">
        <w:rPr>
          <w:rFonts w:ascii="Times New Roman" w:hAnsi="Times New Roman"/>
          <w:color w:val="000000"/>
          <w:sz w:val="24"/>
          <w:szCs w:val="24"/>
        </w:rPr>
        <w:t>pogodbe</w:t>
      </w:r>
      <w:r w:rsidRPr="00D018E9">
        <w:rPr>
          <w:rFonts w:ascii="Times New Roman" w:hAnsi="Times New Roman"/>
          <w:color w:val="000000"/>
          <w:sz w:val="24"/>
          <w:szCs w:val="24"/>
        </w:rPr>
        <w:t xml:space="preserve"> </w:t>
      </w:r>
      <w:r w:rsidRPr="00D018E9">
        <w:rPr>
          <w:rFonts w:ascii="Times New Roman" w:hAnsi="Times New Roman"/>
          <w:i/>
          <w:iCs/>
          <w:color w:val="000000"/>
          <w:sz w:val="24"/>
          <w:szCs w:val="24"/>
        </w:rPr>
        <w:t>(ime in priimek, tel., el. naslov):</w:t>
      </w:r>
    </w:p>
    <w:tbl>
      <w:tblPr>
        <w:tblW w:w="0" w:type="auto"/>
        <w:tblInd w:w="-3" w:type="dxa"/>
        <w:tblLayout w:type="fixed"/>
        <w:tblLook w:val="0000" w:firstRow="0" w:lastRow="0" w:firstColumn="0" w:lastColumn="0" w:noHBand="0" w:noVBand="0"/>
      </w:tblPr>
      <w:tblGrid>
        <w:gridCol w:w="9082"/>
      </w:tblGrid>
      <w:tr w:rsidR="007F30CF" w:rsidRPr="00D018E9" w14:paraId="3C7A6232" w14:textId="77777777" w:rsidTr="00C86C97">
        <w:trPr>
          <w:trHeight w:val="411"/>
        </w:trPr>
        <w:sdt>
          <w:sdtPr>
            <w:rPr>
              <w:rFonts w:ascii="Times New Roman" w:hAnsi="Times New Roman"/>
              <w:color w:val="000000"/>
              <w:sz w:val="24"/>
              <w:szCs w:val="24"/>
            </w:rPr>
            <w:id w:val="-102801214"/>
            <w:placeholder>
              <w:docPart w:val="8E89229C94C54297BE2C330FED2AE01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046F039" w14:textId="77777777" w:rsidR="007F30CF" w:rsidRPr="00D018E9" w:rsidRDefault="007F30CF" w:rsidP="00C86C97">
                <w:pPr>
                  <w:snapToGrid w:val="0"/>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2688BA33" w14:textId="77777777" w:rsidR="003D3FEB" w:rsidRPr="00D018E9" w:rsidRDefault="003D3FEB" w:rsidP="007F30CF">
      <w:pPr>
        <w:ind w:right="141"/>
        <w:rPr>
          <w:rFonts w:ascii="Times New Roman" w:hAnsi="Times New Roman"/>
          <w:color w:val="000000"/>
          <w:sz w:val="24"/>
          <w:szCs w:val="24"/>
        </w:rPr>
      </w:pPr>
    </w:p>
    <w:p w14:paraId="3E15E771" w14:textId="29E08CDD" w:rsidR="007F30CF" w:rsidRPr="00D018E9" w:rsidRDefault="007F30CF" w:rsidP="007F30CF">
      <w:pPr>
        <w:ind w:right="141"/>
        <w:rPr>
          <w:rFonts w:ascii="Times New Roman" w:hAnsi="Times New Roman"/>
          <w:i/>
          <w:color w:val="000000"/>
          <w:sz w:val="24"/>
          <w:szCs w:val="24"/>
        </w:rPr>
      </w:pPr>
      <w:r w:rsidRPr="00D018E9">
        <w:rPr>
          <w:rFonts w:ascii="Times New Roman" w:hAnsi="Times New Roman"/>
          <w:color w:val="000000"/>
          <w:sz w:val="24"/>
          <w:szCs w:val="24"/>
        </w:rPr>
        <w:t xml:space="preserve">Ponudnik spada v kategorijo mikro, malih ali srednjih podjetij: </w:t>
      </w:r>
      <w:r w:rsidRPr="00D018E9">
        <w:rPr>
          <w:rFonts w:ascii="Times New Roman" w:hAnsi="Times New Roman"/>
          <w:i/>
          <w:color w:val="000000"/>
          <w:sz w:val="24"/>
          <w:szCs w:val="24"/>
        </w:rPr>
        <w:t>( ustrezno označite)</w:t>
      </w:r>
    </w:p>
    <w:p w14:paraId="695CA2A7" w14:textId="77777777" w:rsidR="007F30CF" w:rsidRPr="00D018E9" w:rsidRDefault="00000000" w:rsidP="007F30CF">
      <w:pPr>
        <w:pStyle w:val="Odstavekseznama"/>
        <w:ind w:right="141"/>
        <w:rPr>
          <w:color w:val="000000"/>
          <w:sz w:val="24"/>
          <w:szCs w:val="24"/>
        </w:rPr>
      </w:pPr>
      <w:sdt>
        <w:sdtPr>
          <w:rPr>
            <w:color w:val="000000"/>
            <w:sz w:val="24"/>
            <w:szCs w:val="24"/>
          </w:rPr>
          <w:id w:val="-1857646021"/>
          <w14:checkbox>
            <w14:checked w14:val="0"/>
            <w14:checkedState w14:val="2612" w14:font="MS Gothic"/>
            <w14:uncheckedState w14:val="2610" w14:font="MS Gothic"/>
          </w14:checkbox>
        </w:sdtPr>
        <w:sdtContent>
          <w:r w:rsidR="007F30CF" w:rsidRPr="00D018E9">
            <w:rPr>
              <w:rFonts w:ascii="Segoe UI Symbol" w:eastAsia="MS Gothic" w:hAnsi="Segoe UI Symbol" w:cs="Segoe UI Symbol"/>
              <w:color w:val="000000"/>
              <w:sz w:val="24"/>
              <w:szCs w:val="24"/>
            </w:rPr>
            <w:t>☐</w:t>
          </w:r>
        </w:sdtContent>
      </w:sdt>
      <w:r w:rsidR="007F30CF" w:rsidRPr="00D018E9">
        <w:rPr>
          <w:color w:val="000000"/>
          <w:sz w:val="24"/>
          <w:szCs w:val="24"/>
        </w:rPr>
        <w:t xml:space="preserve"> DA</w:t>
      </w:r>
    </w:p>
    <w:p w14:paraId="21D8E13F" w14:textId="77777777" w:rsidR="007F30CF" w:rsidRPr="00D018E9" w:rsidRDefault="00000000" w:rsidP="007F30CF">
      <w:pPr>
        <w:pStyle w:val="Odstavekseznama"/>
        <w:ind w:right="141"/>
        <w:rPr>
          <w:color w:val="000000"/>
          <w:sz w:val="24"/>
          <w:szCs w:val="24"/>
        </w:rPr>
      </w:pPr>
      <w:sdt>
        <w:sdtPr>
          <w:rPr>
            <w:color w:val="000000"/>
            <w:sz w:val="24"/>
            <w:szCs w:val="24"/>
          </w:rPr>
          <w:id w:val="1197898108"/>
          <w14:checkbox>
            <w14:checked w14:val="0"/>
            <w14:checkedState w14:val="2612" w14:font="MS Gothic"/>
            <w14:uncheckedState w14:val="2610" w14:font="MS Gothic"/>
          </w14:checkbox>
        </w:sdtPr>
        <w:sdtContent>
          <w:r w:rsidR="007F30CF" w:rsidRPr="00D018E9">
            <w:rPr>
              <w:rFonts w:ascii="Segoe UI Symbol" w:eastAsia="MS Gothic" w:hAnsi="Segoe UI Symbol" w:cs="Segoe UI Symbol"/>
              <w:color w:val="000000"/>
              <w:sz w:val="24"/>
              <w:szCs w:val="24"/>
            </w:rPr>
            <w:t>☐</w:t>
          </w:r>
        </w:sdtContent>
      </w:sdt>
      <w:r w:rsidR="007F30CF" w:rsidRPr="00D018E9">
        <w:rPr>
          <w:color w:val="000000"/>
          <w:sz w:val="24"/>
          <w:szCs w:val="24"/>
        </w:rPr>
        <w:t xml:space="preserve"> NE</w:t>
      </w:r>
    </w:p>
    <w:p w14:paraId="1845FC0A" w14:textId="064EF055" w:rsidR="007F30CF" w:rsidRPr="00D018E9" w:rsidRDefault="007F30CF" w:rsidP="007F30CF">
      <w:pPr>
        <w:ind w:right="141"/>
        <w:rPr>
          <w:rFonts w:ascii="Times New Roman" w:hAnsi="Times New Roman"/>
          <w:color w:val="000000"/>
          <w:sz w:val="24"/>
          <w:szCs w:val="24"/>
        </w:rPr>
      </w:pPr>
    </w:p>
    <w:p w14:paraId="1D66A20B" w14:textId="77777777" w:rsidR="00055374" w:rsidRPr="00D018E9" w:rsidRDefault="00055374" w:rsidP="007F30CF">
      <w:pPr>
        <w:ind w:right="141"/>
        <w:rPr>
          <w:rFonts w:ascii="Times New Roman" w:hAnsi="Times New Roman"/>
          <w:color w:val="000000"/>
          <w:sz w:val="24"/>
          <w:szCs w:val="24"/>
        </w:rPr>
      </w:pPr>
    </w:p>
    <w:p w14:paraId="4FE2D06B" w14:textId="77777777" w:rsidR="007F30CF" w:rsidRPr="00D018E9" w:rsidRDefault="007F30CF" w:rsidP="007F30CF">
      <w:pPr>
        <w:ind w:right="141"/>
        <w:rPr>
          <w:rFonts w:ascii="Times New Roman" w:hAnsi="Times New Roman"/>
          <w:i/>
          <w:iCs/>
          <w:color w:val="000000"/>
          <w:sz w:val="24"/>
          <w:szCs w:val="24"/>
        </w:rPr>
      </w:pPr>
      <w:r w:rsidRPr="00D018E9">
        <w:rPr>
          <w:rFonts w:ascii="Times New Roman" w:hAnsi="Times New Roman"/>
          <w:b/>
          <w:color w:val="000000"/>
          <w:sz w:val="24"/>
          <w:szCs w:val="24"/>
        </w:rPr>
        <w:t>2. Skupna ponudba</w:t>
      </w:r>
      <w:r w:rsidRPr="00D018E9">
        <w:rPr>
          <w:rFonts w:ascii="Times New Roman" w:hAnsi="Times New Roman"/>
          <w:color w:val="000000"/>
          <w:sz w:val="24"/>
          <w:szCs w:val="24"/>
        </w:rPr>
        <w:t xml:space="preserve"> </w:t>
      </w:r>
      <w:r w:rsidRPr="00D018E9">
        <w:rPr>
          <w:rFonts w:ascii="Times New Roman" w:hAnsi="Times New Roman"/>
          <w:i/>
          <w:iCs/>
          <w:color w:val="000000"/>
          <w:sz w:val="24"/>
          <w:szCs w:val="24"/>
        </w:rPr>
        <w:t>(ponudniki izpolnijo, če so predložili skupno ponudbo)</w:t>
      </w:r>
    </w:p>
    <w:p w14:paraId="4B6268F8" w14:textId="1932B05E" w:rsidR="007F30CF" w:rsidRPr="00D018E9" w:rsidRDefault="007F30CF" w:rsidP="007F30CF">
      <w:pPr>
        <w:ind w:right="141"/>
        <w:rPr>
          <w:rFonts w:ascii="Times New Roman" w:hAnsi="Times New Roman"/>
          <w:color w:val="000000"/>
          <w:sz w:val="24"/>
          <w:szCs w:val="24"/>
        </w:rPr>
      </w:pPr>
      <w:r w:rsidRPr="00D018E9">
        <w:rPr>
          <w:rFonts w:ascii="Times New Roman" w:hAnsi="Times New Roman"/>
          <w:color w:val="000000"/>
          <w:sz w:val="24"/>
          <w:szCs w:val="24"/>
        </w:rPr>
        <w:t xml:space="preserve">Pri javnem naročilu sodelujejo naslednji partnerji v skupni ponudbi: </w:t>
      </w:r>
    </w:p>
    <w:p w14:paraId="48A4B67A" w14:textId="77777777" w:rsidR="003D3FEB" w:rsidRPr="00D018E9" w:rsidRDefault="003D3FEB" w:rsidP="007F30CF">
      <w:pPr>
        <w:ind w:right="141"/>
        <w:rPr>
          <w:rFonts w:ascii="Times New Roman" w:hAnsi="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8818"/>
      </w:tblGrid>
      <w:tr w:rsidR="007F30CF" w:rsidRPr="00D018E9" w14:paraId="1FF8EECC" w14:textId="77777777" w:rsidTr="00C86C97">
        <w:tc>
          <w:tcPr>
            <w:tcW w:w="468" w:type="dxa"/>
          </w:tcPr>
          <w:p w14:paraId="1961D29B" w14:textId="77777777" w:rsidR="007F30CF" w:rsidRPr="00D018E9" w:rsidRDefault="007F30CF" w:rsidP="00C86C97">
            <w:pPr>
              <w:ind w:right="141"/>
              <w:rPr>
                <w:rFonts w:ascii="Times New Roman" w:hAnsi="Times New Roman"/>
                <w:color w:val="000000"/>
                <w:sz w:val="24"/>
                <w:szCs w:val="24"/>
              </w:rPr>
            </w:pPr>
            <w:r w:rsidRPr="00D018E9">
              <w:rPr>
                <w:rFonts w:ascii="Times New Roman" w:hAnsi="Times New Roman"/>
                <w:color w:val="000000"/>
                <w:sz w:val="24"/>
                <w:szCs w:val="24"/>
              </w:rPr>
              <w:t>Št.</w:t>
            </w:r>
          </w:p>
        </w:tc>
        <w:tc>
          <w:tcPr>
            <w:tcW w:w="8818" w:type="dxa"/>
          </w:tcPr>
          <w:p w14:paraId="58D935FC" w14:textId="77777777" w:rsidR="007F30CF" w:rsidRPr="00D018E9" w:rsidRDefault="007F30CF" w:rsidP="00C86C97">
            <w:pPr>
              <w:ind w:right="141"/>
              <w:jc w:val="center"/>
              <w:rPr>
                <w:rFonts w:ascii="Times New Roman" w:hAnsi="Times New Roman"/>
                <w:color w:val="000000"/>
                <w:sz w:val="24"/>
                <w:szCs w:val="24"/>
              </w:rPr>
            </w:pPr>
            <w:r w:rsidRPr="00D018E9">
              <w:rPr>
                <w:rFonts w:ascii="Times New Roman" w:hAnsi="Times New Roman"/>
                <w:color w:val="000000"/>
                <w:sz w:val="24"/>
                <w:szCs w:val="24"/>
              </w:rPr>
              <w:t>Naziv partnerja v skupni ponudbi</w:t>
            </w:r>
          </w:p>
        </w:tc>
      </w:tr>
      <w:tr w:rsidR="007F30CF" w:rsidRPr="00D018E9" w14:paraId="25A887F1" w14:textId="77777777" w:rsidTr="00C86C97">
        <w:tc>
          <w:tcPr>
            <w:tcW w:w="468" w:type="dxa"/>
          </w:tcPr>
          <w:p w14:paraId="2BEDD151" w14:textId="77777777" w:rsidR="007F30CF" w:rsidRPr="00D018E9" w:rsidRDefault="007F30CF" w:rsidP="00C86C97">
            <w:pPr>
              <w:ind w:right="141"/>
              <w:rPr>
                <w:rFonts w:ascii="Times New Roman" w:hAnsi="Times New Roman"/>
                <w:color w:val="000000"/>
                <w:sz w:val="24"/>
                <w:szCs w:val="24"/>
              </w:rPr>
            </w:pPr>
            <w:r w:rsidRPr="00D018E9">
              <w:rPr>
                <w:rFonts w:ascii="Times New Roman" w:hAnsi="Times New Roman"/>
                <w:color w:val="000000"/>
                <w:sz w:val="24"/>
                <w:szCs w:val="24"/>
              </w:rPr>
              <w:t>1</w:t>
            </w:r>
          </w:p>
        </w:tc>
        <w:sdt>
          <w:sdtPr>
            <w:rPr>
              <w:rFonts w:ascii="Times New Roman" w:hAnsi="Times New Roman"/>
              <w:color w:val="000000"/>
              <w:sz w:val="24"/>
              <w:szCs w:val="24"/>
            </w:rPr>
            <w:id w:val="-122315119"/>
            <w:placeholder>
              <w:docPart w:val="AAD27B240A95477CB1D0A8B007F3D34A"/>
            </w:placeholder>
            <w:showingPlcHdr/>
            <w:text/>
          </w:sdtPr>
          <w:sdtContent>
            <w:tc>
              <w:tcPr>
                <w:tcW w:w="8818" w:type="dxa"/>
              </w:tcPr>
              <w:p w14:paraId="5D83D5A8" w14:textId="77777777" w:rsidR="007F30CF" w:rsidRPr="00D018E9" w:rsidRDefault="007F30CF" w:rsidP="00C86C97">
                <w:pPr>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r w:rsidR="007F30CF" w:rsidRPr="00D018E9" w14:paraId="380091BE" w14:textId="77777777" w:rsidTr="00C86C97">
        <w:tc>
          <w:tcPr>
            <w:tcW w:w="468" w:type="dxa"/>
          </w:tcPr>
          <w:p w14:paraId="4D73F055" w14:textId="77777777" w:rsidR="007F30CF" w:rsidRPr="00D018E9" w:rsidRDefault="007F30CF" w:rsidP="00C86C97">
            <w:pPr>
              <w:ind w:right="141"/>
              <w:rPr>
                <w:rFonts w:ascii="Times New Roman" w:hAnsi="Times New Roman"/>
                <w:color w:val="000000"/>
                <w:sz w:val="24"/>
                <w:szCs w:val="24"/>
              </w:rPr>
            </w:pPr>
            <w:r w:rsidRPr="00D018E9">
              <w:rPr>
                <w:rFonts w:ascii="Times New Roman" w:hAnsi="Times New Roman"/>
                <w:color w:val="000000"/>
                <w:sz w:val="24"/>
                <w:szCs w:val="24"/>
              </w:rPr>
              <w:t>2</w:t>
            </w:r>
          </w:p>
        </w:tc>
        <w:sdt>
          <w:sdtPr>
            <w:rPr>
              <w:rFonts w:ascii="Times New Roman" w:hAnsi="Times New Roman"/>
              <w:color w:val="000000"/>
              <w:sz w:val="24"/>
              <w:szCs w:val="24"/>
            </w:rPr>
            <w:id w:val="402568749"/>
            <w:placeholder>
              <w:docPart w:val="AAD27B240A95477CB1D0A8B007F3D34A"/>
            </w:placeholder>
            <w:showingPlcHdr/>
            <w:text/>
          </w:sdtPr>
          <w:sdtContent>
            <w:tc>
              <w:tcPr>
                <w:tcW w:w="8818" w:type="dxa"/>
              </w:tcPr>
              <w:p w14:paraId="73D7C72A" w14:textId="77777777" w:rsidR="007F30CF" w:rsidRPr="00D018E9" w:rsidRDefault="007F30CF" w:rsidP="00C86C97">
                <w:pPr>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r w:rsidR="007F30CF" w:rsidRPr="00D018E9" w14:paraId="1F369F22" w14:textId="77777777" w:rsidTr="00C86C97">
        <w:tc>
          <w:tcPr>
            <w:tcW w:w="468" w:type="dxa"/>
          </w:tcPr>
          <w:p w14:paraId="08E3E6B1" w14:textId="77777777" w:rsidR="007F30CF" w:rsidRPr="00D018E9" w:rsidRDefault="007F30CF" w:rsidP="00C86C97">
            <w:pPr>
              <w:ind w:right="141"/>
              <w:rPr>
                <w:rFonts w:ascii="Times New Roman" w:hAnsi="Times New Roman"/>
                <w:color w:val="000000"/>
                <w:sz w:val="24"/>
                <w:szCs w:val="24"/>
              </w:rPr>
            </w:pPr>
            <w:r w:rsidRPr="00D018E9">
              <w:rPr>
                <w:rFonts w:ascii="Times New Roman" w:hAnsi="Times New Roman"/>
                <w:color w:val="000000"/>
                <w:sz w:val="24"/>
                <w:szCs w:val="24"/>
              </w:rPr>
              <w:t>3</w:t>
            </w:r>
          </w:p>
        </w:tc>
        <w:sdt>
          <w:sdtPr>
            <w:rPr>
              <w:rFonts w:ascii="Times New Roman" w:hAnsi="Times New Roman"/>
              <w:color w:val="000000"/>
              <w:sz w:val="24"/>
              <w:szCs w:val="24"/>
            </w:rPr>
            <w:id w:val="-705639471"/>
            <w:placeholder>
              <w:docPart w:val="AAD27B240A95477CB1D0A8B007F3D34A"/>
            </w:placeholder>
            <w:showingPlcHdr/>
            <w:text/>
          </w:sdtPr>
          <w:sdtContent>
            <w:tc>
              <w:tcPr>
                <w:tcW w:w="8818" w:type="dxa"/>
              </w:tcPr>
              <w:p w14:paraId="2A15BE6A" w14:textId="77777777" w:rsidR="007F30CF" w:rsidRPr="00D018E9" w:rsidRDefault="007F30CF" w:rsidP="00C86C97">
                <w:pPr>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tc>
          </w:sdtContent>
        </w:sdt>
      </w:tr>
    </w:tbl>
    <w:p w14:paraId="0D839ECA" w14:textId="77777777" w:rsidR="007F30CF" w:rsidRPr="00D018E9" w:rsidRDefault="007F30CF" w:rsidP="007F30CF">
      <w:pPr>
        <w:ind w:right="141"/>
        <w:rPr>
          <w:rFonts w:ascii="Times New Roman" w:hAnsi="Times New Roman"/>
          <w:i/>
          <w:color w:val="000000"/>
          <w:sz w:val="24"/>
          <w:szCs w:val="24"/>
        </w:rPr>
      </w:pPr>
      <w:r w:rsidRPr="00D018E9">
        <w:rPr>
          <w:rFonts w:ascii="Times New Roman" w:hAnsi="Times New Roman"/>
          <w:i/>
          <w:color w:val="000000"/>
          <w:sz w:val="24"/>
          <w:szCs w:val="24"/>
        </w:rPr>
        <w:t xml:space="preserve">Podatki o partnerju v skupni ponudbi (ponudnik kopira podatke o gospodarskem subjektu pod točko 1. in izpolni v celoti za vsakega od partnerjev v skupni ponudbi). </w:t>
      </w:r>
    </w:p>
    <w:p w14:paraId="0D6F7125" w14:textId="77777777" w:rsidR="007F30CF" w:rsidRPr="00D018E9" w:rsidRDefault="007F30CF" w:rsidP="007F30CF">
      <w:pPr>
        <w:ind w:right="141"/>
        <w:rPr>
          <w:rFonts w:ascii="Times New Roman" w:hAnsi="Times New Roman"/>
          <w:color w:val="000000"/>
          <w:sz w:val="24"/>
          <w:szCs w:val="24"/>
        </w:rPr>
      </w:pPr>
    </w:p>
    <w:p w14:paraId="0754500B" w14:textId="77777777" w:rsidR="007F30CF" w:rsidRPr="00D018E9" w:rsidRDefault="007F30CF" w:rsidP="007F30CF">
      <w:pPr>
        <w:ind w:right="141"/>
        <w:rPr>
          <w:rFonts w:ascii="Times New Roman" w:hAnsi="Times New Roman"/>
          <w:b/>
          <w:color w:val="000000"/>
          <w:sz w:val="24"/>
          <w:szCs w:val="24"/>
        </w:rPr>
      </w:pPr>
      <w:r w:rsidRPr="00D018E9">
        <w:rPr>
          <w:rFonts w:ascii="Times New Roman" w:hAnsi="Times New Roman"/>
          <w:b/>
          <w:color w:val="000000"/>
          <w:sz w:val="24"/>
          <w:szCs w:val="24"/>
        </w:rPr>
        <w:t>3. Nastopanje s podizvajalci</w:t>
      </w:r>
    </w:p>
    <w:p w14:paraId="488F60EE" w14:textId="77777777" w:rsidR="007F30CF" w:rsidRPr="00D018E9" w:rsidRDefault="007F30CF" w:rsidP="007F30CF">
      <w:pPr>
        <w:ind w:right="141"/>
        <w:rPr>
          <w:rFonts w:ascii="Times New Roman" w:hAnsi="Times New Roman"/>
          <w:color w:val="000000"/>
          <w:sz w:val="24"/>
          <w:szCs w:val="24"/>
        </w:rPr>
      </w:pPr>
      <w:r w:rsidRPr="00D018E9">
        <w:rPr>
          <w:rFonts w:ascii="Times New Roman" w:hAnsi="Times New Roman"/>
          <w:color w:val="000000"/>
          <w:sz w:val="24"/>
          <w:szCs w:val="24"/>
        </w:rPr>
        <w:t xml:space="preserve">Ponudnik nastopa s podizvajalci </w:t>
      </w:r>
      <w:r w:rsidRPr="00D018E9">
        <w:rPr>
          <w:rFonts w:ascii="Times New Roman" w:hAnsi="Times New Roman"/>
          <w:i/>
          <w:color w:val="000000"/>
          <w:sz w:val="24"/>
          <w:szCs w:val="24"/>
        </w:rPr>
        <w:t>(ustrezno označite)</w:t>
      </w:r>
    </w:p>
    <w:p w14:paraId="3F86675F" w14:textId="77777777" w:rsidR="007F30CF" w:rsidRPr="00D018E9" w:rsidRDefault="00000000" w:rsidP="007F30CF">
      <w:pPr>
        <w:pStyle w:val="Odstavekseznama"/>
        <w:ind w:right="141"/>
        <w:rPr>
          <w:color w:val="000000"/>
          <w:sz w:val="24"/>
          <w:szCs w:val="24"/>
        </w:rPr>
      </w:pPr>
      <w:sdt>
        <w:sdtPr>
          <w:rPr>
            <w:color w:val="000000"/>
            <w:sz w:val="24"/>
            <w:szCs w:val="24"/>
          </w:rPr>
          <w:id w:val="-729159857"/>
          <w14:checkbox>
            <w14:checked w14:val="0"/>
            <w14:checkedState w14:val="2612" w14:font="MS Gothic"/>
            <w14:uncheckedState w14:val="2610" w14:font="MS Gothic"/>
          </w14:checkbox>
        </w:sdtPr>
        <w:sdtContent>
          <w:r w:rsidR="007F30CF" w:rsidRPr="00D018E9">
            <w:rPr>
              <w:rFonts w:ascii="Segoe UI Symbol" w:eastAsia="MS Gothic" w:hAnsi="Segoe UI Symbol" w:cs="Segoe UI Symbol"/>
              <w:color w:val="000000"/>
              <w:sz w:val="24"/>
              <w:szCs w:val="24"/>
            </w:rPr>
            <w:t>☐</w:t>
          </w:r>
        </w:sdtContent>
      </w:sdt>
      <w:r w:rsidR="007F30CF" w:rsidRPr="00D018E9">
        <w:rPr>
          <w:color w:val="000000"/>
          <w:sz w:val="24"/>
          <w:szCs w:val="24"/>
        </w:rPr>
        <w:t xml:space="preserve"> DA</w:t>
      </w:r>
    </w:p>
    <w:p w14:paraId="22388A58" w14:textId="77777777" w:rsidR="007F30CF" w:rsidRPr="00D018E9" w:rsidRDefault="00000000" w:rsidP="007F30CF">
      <w:pPr>
        <w:pStyle w:val="Odstavekseznama"/>
        <w:ind w:right="141"/>
        <w:rPr>
          <w:color w:val="000000"/>
          <w:sz w:val="24"/>
          <w:szCs w:val="24"/>
        </w:rPr>
      </w:pPr>
      <w:sdt>
        <w:sdtPr>
          <w:rPr>
            <w:color w:val="000000"/>
            <w:sz w:val="24"/>
            <w:szCs w:val="24"/>
          </w:rPr>
          <w:id w:val="794485758"/>
          <w14:checkbox>
            <w14:checked w14:val="0"/>
            <w14:checkedState w14:val="2612" w14:font="MS Gothic"/>
            <w14:uncheckedState w14:val="2610" w14:font="MS Gothic"/>
          </w14:checkbox>
        </w:sdtPr>
        <w:sdtContent>
          <w:r w:rsidR="007F30CF" w:rsidRPr="00D018E9">
            <w:rPr>
              <w:rFonts w:ascii="Segoe UI Symbol" w:eastAsia="MS Gothic" w:hAnsi="Segoe UI Symbol" w:cs="Segoe UI Symbol"/>
              <w:color w:val="000000"/>
              <w:sz w:val="24"/>
              <w:szCs w:val="24"/>
            </w:rPr>
            <w:t>☐</w:t>
          </w:r>
        </w:sdtContent>
      </w:sdt>
      <w:r w:rsidR="007F30CF" w:rsidRPr="00D018E9">
        <w:rPr>
          <w:color w:val="000000"/>
          <w:sz w:val="24"/>
          <w:szCs w:val="24"/>
        </w:rPr>
        <w:t xml:space="preserve"> NE</w:t>
      </w:r>
    </w:p>
    <w:p w14:paraId="6E201BD8" w14:textId="77777777" w:rsidR="007F30CF" w:rsidRPr="00D018E9" w:rsidRDefault="007F30CF" w:rsidP="007F30CF">
      <w:pPr>
        <w:ind w:right="141"/>
        <w:rPr>
          <w:rFonts w:ascii="Times New Roman" w:hAnsi="Times New Roman"/>
          <w:color w:val="000000"/>
          <w:sz w:val="24"/>
          <w:szCs w:val="24"/>
        </w:rPr>
      </w:pPr>
      <w:r w:rsidRPr="00D018E9">
        <w:rPr>
          <w:rFonts w:ascii="Times New Roman" w:hAnsi="Times New Roman"/>
          <w:color w:val="000000"/>
          <w:sz w:val="24"/>
          <w:szCs w:val="24"/>
        </w:rPr>
        <w:t>Ponudnik, ki nastopa s podizvajalci, mora za vsakega od podizvajalcev predložiti:</w:t>
      </w:r>
    </w:p>
    <w:p w14:paraId="60D9316A" w14:textId="77777777" w:rsidR="007F30CF" w:rsidRPr="00D018E9" w:rsidRDefault="007F30CF" w:rsidP="00AC43F3">
      <w:pPr>
        <w:pStyle w:val="Odstavekseznama"/>
        <w:numPr>
          <w:ilvl w:val="0"/>
          <w:numId w:val="15"/>
        </w:numPr>
        <w:ind w:right="141"/>
        <w:contextualSpacing/>
        <w:rPr>
          <w:sz w:val="24"/>
          <w:szCs w:val="24"/>
        </w:rPr>
      </w:pPr>
      <w:r w:rsidRPr="00D018E9">
        <w:rPr>
          <w:sz w:val="24"/>
          <w:szCs w:val="24"/>
        </w:rPr>
        <w:t xml:space="preserve">obrazec </w:t>
      </w:r>
      <w:r w:rsidRPr="00D018E9">
        <w:rPr>
          <w:b/>
          <w:sz w:val="24"/>
          <w:szCs w:val="24"/>
        </w:rPr>
        <w:t xml:space="preserve">Podizvajalci v ponudbi (OBR-3) </w:t>
      </w:r>
      <w:r w:rsidRPr="00D018E9">
        <w:rPr>
          <w:sz w:val="24"/>
          <w:szCs w:val="24"/>
        </w:rPr>
        <w:t>in soglasje za neposredna plačila (če podizvajalec zahteva neposredno plačilo).</w:t>
      </w:r>
    </w:p>
    <w:p w14:paraId="0749AAC5" w14:textId="77777777" w:rsidR="007F30CF" w:rsidRPr="00D018E9" w:rsidRDefault="007F30CF" w:rsidP="007F30CF">
      <w:pPr>
        <w:ind w:right="141"/>
        <w:rPr>
          <w:rFonts w:ascii="Times New Roman" w:hAnsi="Times New Roman"/>
          <w:sz w:val="24"/>
          <w:szCs w:val="24"/>
        </w:rPr>
      </w:pPr>
    </w:p>
    <w:p w14:paraId="3028F353" w14:textId="77777777" w:rsidR="007F30CF" w:rsidRPr="00D018E9" w:rsidRDefault="007F30CF" w:rsidP="007F30CF">
      <w:pPr>
        <w:ind w:right="141"/>
        <w:rPr>
          <w:rFonts w:ascii="Times New Roman" w:hAnsi="Times New Roman"/>
          <w:color w:val="000000"/>
          <w:sz w:val="24"/>
          <w:szCs w:val="24"/>
        </w:rPr>
      </w:pPr>
      <w:r w:rsidRPr="00D018E9">
        <w:rPr>
          <w:rFonts w:ascii="Times New Roman" w:hAnsi="Times New Roman"/>
          <w:color w:val="000000"/>
          <w:sz w:val="24"/>
          <w:szCs w:val="24"/>
        </w:rPr>
        <w:t>Ponudniku, ki nastopa brez podizvajalcev, zgoraj navedenih dokazil ni potrebno predložiti.</w:t>
      </w:r>
    </w:p>
    <w:p w14:paraId="2E0B93FD" w14:textId="77777777" w:rsidR="007F30CF" w:rsidRPr="00D018E9" w:rsidRDefault="007F30CF" w:rsidP="007F30CF">
      <w:pPr>
        <w:ind w:right="141"/>
        <w:rPr>
          <w:rFonts w:ascii="Times New Roman" w:hAnsi="Times New Roman"/>
          <w:color w:val="000000"/>
          <w:sz w:val="24"/>
          <w:szCs w:val="24"/>
        </w:rPr>
      </w:pPr>
    </w:p>
    <w:p w14:paraId="0D392CC7" w14:textId="77777777" w:rsidR="007F30CF" w:rsidRPr="00D018E9" w:rsidRDefault="007F30CF" w:rsidP="007F30CF">
      <w:pPr>
        <w:ind w:right="141"/>
        <w:jc w:val="both"/>
        <w:rPr>
          <w:rFonts w:ascii="Times New Roman" w:hAnsi="Times New Roman"/>
          <w:sz w:val="24"/>
          <w:szCs w:val="24"/>
        </w:rPr>
      </w:pPr>
      <w:r w:rsidRPr="00D018E9">
        <w:rPr>
          <w:rFonts w:ascii="Times New Roman" w:hAnsi="Times New Roman"/>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7F30CF" w:rsidRPr="00D018E9" w14:paraId="56FD86D3" w14:textId="77777777" w:rsidTr="00C86C97">
        <w:trPr>
          <w:trHeight w:val="250"/>
        </w:trPr>
        <w:tc>
          <w:tcPr>
            <w:tcW w:w="9747" w:type="dxa"/>
          </w:tcPr>
          <w:p w14:paraId="657775EE" w14:textId="77777777" w:rsidR="007F30CF" w:rsidRPr="00D018E9" w:rsidRDefault="007F30CF" w:rsidP="00C86C97">
            <w:pPr>
              <w:autoSpaceDE w:val="0"/>
              <w:autoSpaceDN w:val="0"/>
              <w:adjustRightInd w:val="0"/>
              <w:ind w:right="141"/>
              <w:rPr>
                <w:rFonts w:ascii="Times New Roman" w:hAnsi="Times New Roman"/>
                <w:sz w:val="24"/>
                <w:szCs w:val="24"/>
              </w:rPr>
            </w:pPr>
          </w:p>
          <w:p w14:paraId="32F408AC" w14:textId="77777777" w:rsidR="007F30CF" w:rsidRPr="00D018E9" w:rsidRDefault="007F30CF" w:rsidP="00C86C97">
            <w:pPr>
              <w:autoSpaceDE w:val="0"/>
              <w:autoSpaceDN w:val="0"/>
              <w:adjustRightInd w:val="0"/>
              <w:ind w:right="141"/>
              <w:rPr>
                <w:rFonts w:ascii="Times New Roman" w:hAnsi="Times New Roman"/>
                <w:sz w:val="24"/>
                <w:szCs w:val="24"/>
              </w:rPr>
            </w:pPr>
            <w:r w:rsidRPr="00D018E9">
              <w:rPr>
                <w:rFonts w:ascii="Times New Roman" w:hAnsi="Times New Roman"/>
                <w:sz w:val="24"/>
                <w:szCs w:val="24"/>
              </w:rPr>
              <w:t>naziv pooblaščenca za vročanje:</w:t>
            </w:r>
            <w:sdt>
              <w:sdtPr>
                <w:rPr>
                  <w:rFonts w:ascii="Times New Roman" w:hAnsi="Times New Roman"/>
                  <w:sz w:val="24"/>
                  <w:szCs w:val="24"/>
                </w:rPr>
                <w:id w:val="-403366625"/>
                <w:placeholder>
                  <w:docPart w:val="33902119298E42EDADD2DA371734C1DF"/>
                </w:placeholder>
                <w:showingPlcHdr/>
                <w:text/>
              </w:sdtPr>
              <w:sdtContent>
                <w:r w:rsidRPr="00D018E9">
                  <w:rPr>
                    <w:rStyle w:val="Besedilooznabemesta"/>
                    <w:rFonts w:ascii="Times New Roman" w:hAnsi="Times New Roman"/>
                    <w:sz w:val="24"/>
                    <w:szCs w:val="24"/>
                  </w:rPr>
                  <w:t>Kliknite ali tapnite tukaj, če želite vnesti besedilo.</w:t>
                </w:r>
              </w:sdtContent>
            </w:sdt>
          </w:p>
        </w:tc>
      </w:tr>
      <w:tr w:rsidR="007F30CF" w:rsidRPr="00D018E9" w14:paraId="1A14792B" w14:textId="77777777" w:rsidTr="00C86C97">
        <w:trPr>
          <w:trHeight w:val="250"/>
        </w:trPr>
        <w:tc>
          <w:tcPr>
            <w:tcW w:w="9747" w:type="dxa"/>
          </w:tcPr>
          <w:p w14:paraId="572A2C69" w14:textId="77777777" w:rsidR="007F30CF" w:rsidRPr="00D018E9" w:rsidRDefault="007F30CF" w:rsidP="00C86C97">
            <w:pPr>
              <w:autoSpaceDE w:val="0"/>
              <w:autoSpaceDN w:val="0"/>
              <w:adjustRightInd w:val="0"/>
              <w:ind w:right="141"/>
              <w:rPr>
                <w:rFonts w:ascii="Times New Roman" w:hAnsi="Times New Roman"/>
                <w:sz w:val="24"/>
                <w:szCs w:val="24"/>
              </w:rPr>
            </w:pPr>
          </w:p>
          <w:p w14:paraId="07F6973B" w14:textId="77777777" w:rsidR="007F30CF" w:rsidRPr="00D018E9" w:rsidRDefault="007F30CF" w:rsidP="00C86C97">
            <w:pPr>
              <w:autoSpaceDE w:val="0"/>
              <w:autoSpaceDN w:val="0"/>
              <w:adjustRightInd w:val="0"/>
              <w:ind w:right="141"/>
              <w:rPr>
                <w:rFonts w:ascii="Times New Roman" w:hAnsi="Times New Roman"/>
                <w:sz w:val="24"/>
                <w:szCs w:val="24"/>
              </w:rPr>
            </w:pPr>
            <w:r w:rsidRPr="00D018E9">
              <w:rPr>
                <w:rFonts w:ascii="Times New Roman" w:hAnsi="Times New Roman"/>
                <w:sz w:val="24"/>
                <w:szCs w:val="24"/>
              </w:rPr>
              <w:t>naslov pooblaščenca za vročanje:</w:t>
            </w:r>
            <w:sdt>
              <w:sdtPr>
                <w:rPr>
                  <w:rFonts w:ascii="Times New Roman" w:hAnsi="Times New Roman"/>
                  <w:sz w:val="24"/>
                  <w:szCs w:val="24"/>
                </w:rPr>
                <w:id w:val="1033463953"/>
                <w:placeholder>
                  <w:docPart w:val="33902119298E42EDADD2DA371734C1DF"/>
                </w:placeholder>
                <w:showingPlcHdr/>
                <w:text/>
              </w:sdtPr>
              <w:sdtContent>
                <w:r w:rsidRPr="00D018E9">
                  <w:rPr>
                    <w:rStyle w:val="Besedilooznabemesta"/>
                    <w:rFonts w:ascii="Times New Roman" w:hAnsi="Times New Roman"/>
                    <w:sz w:val="24"/>
                    <w:szCs w:val="24"/>
                  </w:rPr>
                  <w:t>Kliknite ali tapnite tukaj, če želite vnesti besedilo.</w:t>
                </w:r>
              </w:sdtContent>
            </w:sdt>
          </w:p>
        </w:tc>
      </w:tr>
      <w:tr w:rsidR="007F30CF" w:rsidRPr="00D018E9" w14:paraId="02D8C544" w14:textId="77777777" w:rsidTr="00C86C97">
        <w:trPr>
          <w:trHeight w:val="103"/>
        </w:trPr>
        <w:tc>
          <w:tcPr>
            <w:tcW w:w="9747" w:type="dxa"/>
          </w:tcPr>
          <w:p w14:paraId="1E792C15" w14:textId="77777777" w:rsidR="007F30CF" w:rsidRPr="00D018E9" w:rsidRDefault="007F30CF" w:rsidP="00C86C97">
            <w:pPr>
              <w:autoSpaceDE w:val="0"/>
              <w:autoSpaceDN w:val="0"/>
              <w:adjustRightInd w:val="0"/>
              <w:ind w:right="141"/>
              <w:rPr>
                <w:rFonts w:ascii="Times New Roman" w:hAnsi="Times New Roman"/>
                <w:sz w:val="24"/>
                <w:szCs w:val="24"/>
              </w:rPr>
            </w:pPr>
          </w:p>
          <w:p w14:paraId="299CE3B8" w14:textId="77777777" w:rsidR="007F30CF" w:rsidRPr="00D018E9" w:rsidRDefault="007F30CF" w:rsidP="00C86C97">
            <w:pPr>
              <w:autoSpaceDE w:val="0"/>
              <w:autoSpaceDN w:val="0"/>
              <w:adjustRightInd w:val="0"/>
              <w:ind w:right="141"/>
              <w:rPr>
                <w:rFonts w:ascii="Times New Roman" w:hAnsi="Times New Roman"/>
                <w:sz w:val="24"/>
                <w:szCs w:val="24"/>
              </w:rPr>
            </w:pPr>
            <w:r w:rsidRPr="00D018E9">
              <w:rPr>
                <w:rFonts w:ascii="Times New Roman" w:hAnsi="Times New Roman"/>
                <w:sz w:val="24"/>
                <w:szCs w:val="24"/>
              </w:rPr>
              <w:t>kontaktna oseba:</w:t>
            </w:r>
            <w:sdt>
              <w:sdtPr>
                <w:rPr>
                  <w:rFonts w:ascii="Times New Roman" w:hAnsi="Times New Roman"/>
                  <w:sz w:val="24"/>
                  <w:szCs w:val="24"/>
                </w:rPr>
                <w:id w:val="1405261376"/>
                <w:placeholder>
                  <w:docPart w:val="33902119298E42EDADD2DA371734C1DF"/>
                </w:placeholder>
                <w:showingPlcHdr/>
                <w:text/>
              </w:sdtPr>
              <w:sdtContent>
                <w:r w:rsidRPr="00D018E9">
                  <w:rPr>
                    <w:rStyle w:val="Besedilooznabemesta"/>
                    <w:rFonts w:ascii="Times New Roman" w:hAnsi="Times New Roman"/>
                    <w:sz w:val="24"/>
                    <w:szCs w:val="24"/>
                  </w:rPr>
                  <w:t>Kliknite ali tapnite tukaj, če želite vnesti besedilo.</w:t>
                </w:r>
              </w:sdtContent>
            </w:sdt>
          </w:p>
        </w:tc>
      </w:tr>
      <w:tr w:rsidR="007F30CF" w:rsidRPr="00D018E9" w14:paraId="78804AB2" w14:textId="77777777" w:rsidTr="00C86C97">
        <w:trPr>
          <w:trHeight w:val="251"/>
        </w:trPr>
        <w:tc>
          <w:tcPr>
            <w:tcW w:w="9747" w:type="dxa"/>
          </w:tcPr>
          <w:p w14:paraId="511476C0" w14:textId="77777777" w:rsidR="007F30CF" w:rsidRPr="00D018E9" w:rsidRDefault="007F30CF" w:rsidP="00C86C97">
            <w:pPr>
              <w:autoSpaceDE w:val="0"/>
              <w:autoSpaceDN w:val="0"/>
              <w:adjustRightInd w:val="0"/>
              <w:ind w:right="141"/>
              <w:rPr>
                <w:rFonts w:ascii="Times New Roman" w:hAnsi="Times New Roman"/>
                <w:sz w:val="24"/>
                <w:szCs w:val="24"/>
              </w:rPr>
            </w:pPr>
          </w:p>
          <w:p w14:paraId="191C94AC" w14:textId="77777777" w:rsidR="007F30CF" w:rsidRPr="00D018E9" w:rsidRDefault="007F30CF" w:rsidP="00C86C97">
            <w:pPr>
              <w:autoSpaceDE w:val="0"/>
              <w:autoSpaceDN w:val="0"/>
              <w:adjustRightInd w:val="0"/>
              <w:ind w:right="141"/>
              <w:rPr>
                <w:rFonts w:ascii="Times New Roman" w:hAnsi="Times New Roman"/>
                <w:sz w:val="24"/>
                <w:szCs w:val="24"/>
              </w:rPr>
            </w:pPr>
            <w:r w:rsidRPr="00D018E9">
              <w:rPr>
                <w:rFonts w:ascii="Times New Roman" w:hAnsi="Times New Roman"/>
                <w:sz w:val="24"/>
                <w:szCs w:val="24"/>
              </w:rPr>
              <w:t>elektronski naslov kontaktne osebe:</w:t>
            </w:r>
            <w:sdt>
              <w:sdtPr>
                <w:rPr>
                  <w:rFonts w:ascii="Times New Roman" w:hAnsi="Times New Roman"/>
                  <w:sz w:val="24"/>
                  <w:szCs w:val="24"/>
                </w:rPr>
                <w:id w:val="-2004966380"/>
                <w:placeholder>
                  <w:docPart w:val="33902119298E42EDADD2DA371734C1DF"/>
                </w:placeholder>
                <w:showingPlcHdr/>
                <w:text/>
              </w:sdtPr>
              <w:sdtContent>
                <w:r w:rsidRPr="00D018E9">
                  <w:rPr>
                    <w:rStyle w:val="Besedilooznabemesta"/>
                    <w:rFonts w:ascii="Times New Roman" w:hAnsi="Times New Roman"/>
                    <w:sz w:val="24"/>
                    <w:szCs w:val="24"/>
                  </w:rPr>
                  <w:t>Kliknite ali tapnite tukaj, če želite vnesti besedilo.</w:t>
                </w:r>
              </w:sdtContent>
            </w:sdt>
          </w:p>
        </w:tc>
      </w:tr>
      <w:tr w:rsidR="007F30CF" w:rsidRPr="00D018E9" w14:paraId="2B85E3F4" w14:textId="77777777" w:rsidTr="00C86C97">
        <w:trPr>
          <w:trHeight w:val="103"/>
        </w:trPr>
        <w:tc>
          <w:tcPr>
            <w:tcW w:w="9747" w:type="dxa"/>
          </w:tcPr>
          <w:p w14:paraId="6CBE820D" w14:textId="77777777" w:rsidR="007F30CF" w:rsidRPr="00D018E9" w:rsidRDefault="007F30CF" w:rsidP="00C86C97">
            <w:pPr>
              <w:autoSpaceDE w:val="0"/>
              <w:autoSpaceDN w:val="0"/>
              <w:adjustRightInd w:val="0"/>
              <w:ind w:right="141"/>
              <w:rPr>
                <w:rFonts w:ascii="Times New Roman" w:hAnsi="Times New Roman"/>
                <w:sz w:val="24"/>
                <w:szCs w:val="24"/>
              </w:rPr>
            </w:pPr>
          </w:p>
          <w:p w14:paraId="6390226F" w14:textId="77777777" w:rsidR="007F30CF" w:rsidRPr="00D018E9" w:rsidRDefault="007F30CF" w:rsidP="00C86C97">
            <w:pPr>
              <w:autoSpaceDE w:val="0"/>
              <w:autoSpaceDN w:val="0"/>
              <w:adjustRightInd w:val="0"/>
              <w:ind w:right="141"/>
              <w:rPr>
                <w:rFonts w:ascii="Times New Roman" w:hAnsi="Times New Roman"/>
                <w:sz w:val="24"/>
                <w:szCs w:val="24"/>
              </w:rPr>
            </w:pPr>
            <w:r w:rsidRPr="00D018E9">
              <w:rPr>
                <w:rFonts w:ascii="Times New Roman" w:hAnsi="Times New Roman"/>
                <w:sz w:val="24"/>
                <w:szCs w:val="24"/>
              </w:rPr>
              <w:t>telefon kontaktne osebe:</w:t>
            </w:r>
            <w:sdt>
              <w:sdtPr>
                <w:rPr>
                  <w:rFonts w:ascii="Times New Roman" w:hAnsi="Times New Roman"/>
                  <w:sz w:val="24"/>
                  <w:szCs w:val="24"/>
                </w:rPr>
                <w:id w:val="-242641831"/>
                <w:placeholder>
                  <w:docPart w:val="33902119298E42EDADD2DA371734C1DF"/>
                </w:placeholder>
                <w:showingPlcHdr/>
                <w:text/>
              </w:sdtPr>
              <w:sdtContent>
                <w:r w:rsidRPr="00D018E9">
                  <w:rPr>
                    <w:rStyle w:val="Besedilooznabemesta"/>
                    <w:rFonts w:ascii="Times New Roman" w:hAnsi="Times New Roman"/>
                    <w:sz w:val="24"/>
                    <w:szCs w:val="24"/>
                  </w:rPr>
                  <w:t>Kliknite ali tapnite tukaj, če želite vnesti besedilo.</w:t>
                </w:r>
              </w:sdtContent>
            </w:sdt>
          </w:p>
        </w:tc>
      </w:tr>
    </w:tbl>
    <w:p w14:paraId="4A86C322" w14:textId="77777777" w:rsidR="007F30CF" w:rsidRPr="00D018E9" w:rsidRDefault="007F30CF" w:rsidP="007F30CF">
      <w:pPr>
        <w:tabs>
          <w:tab w:val="left" w:pos="1134"/>
        </w:tabs>
        <w:ind w:right="141"/>
        <w:rPr>
          <w:rFonts w:ascii="Times New Roman" w:hAnsi="Times New Roman"/>
          <w:color w:val="000000"/>
          <w:sz w:val="24"/>
          <w:szCs w:val="24"/>
        </w:rPr>
      </w:pPr>
    </w:p>
    <w:p w14:paraId="2EF8D1BC" w14:textId="77777777" w:rsidR="007F30CF" w:rsidRPr="00D018E9" w:rsidRDefault="007F30CF" w:rsidP="007F30CF">
      <w:pPr>
        <w:tabs>
          <w:tab w:val="left" w:pos="1134"/>
        </w:tabs>
        <w:ind w:right="141"/>
        <w:rPr>
          <w:rFonts w:ascii="Times New Roman" w:hAnsi="Times New Roman"/>
          <w:color w:val="000000"/>
          <w:sz w:val="24"/>
          <w:szCs w:val="24"/>
        </w:rPr>
      </w:pPr>
    </w:p>
    <w:p w14:paraId="1A92DFBB" w14:textId="77777777" w:rsidR="007F30CF" w:rsidRPr="00D018E9" w:rsidRDefault="007F30CF" w:rsidP="007F30CF">
      <w:pPr>
        <w:tabs>
          <w:tab w:val="left" w:pos="1134"/>
        </w:tabs>
        <w:ind w:right="141"/>
        <w:rPr>
          <w:rFonts w:ascii="Times New Roman" w:hAnsi="Times New Roman"/>
          <w:color w:val="000000"/>
          <w:sz w:val="24"/>
          <w:szCs w:val="24"/>
        </w:rPr>
      </w:pPr>
    </w:p>
    <w:p w14:paraId="0F9DD8E3" w14:textId="77777777" w:rsidR="007F30CF" w:rsidRPr="00D018E9" w:rsidRDefault="007F30CF" w:rsidP="007F30CF">
      <w:pPr>
        <w:tabs>
          <w:tab w:val="left" w:pos="5760"/>
        </w:tabs>
        <w:ind w:right="141"/>
        <w:rPr>
          <w:rFonts w:ascii="Times New Roman" w:hAnsi="Times New Roman"/>
          <w:color w:val="000000"/>
          <w:sz w:val="24"/>
          <w:szCs w:val="24"/>
        </w:rPr>
      </w:pPr>
      <w:r w:rsidRPr="00D018E9">
        <w:rPr>
          <w:rFonts w:ascii="Times New Roman" w:hAnsi="Times New Roman"/>
          <w:color w:val="000000"/>
          <w:sz w:val="24"/>
          <w:szCs w:val="24"/>
        </w:rPr>
        <w:t>Datum:</w:t>
      </w:r>
      <w:sdt>
        <w:sdtPr>
          <w:rPr>
            <w:rFonts w:ascii="Times New Roman" w:hAnsi="Times New Roman"/>
            <w:color w:val="000000"/>
            <w:sz w:val="24"/>
            <w:szCs w:val="24"/>
          </w:rPr>
          <w:id w:val="-2133011906"/>
          <w:placeholder>
            <w:docPart w:val="8E324D4A5538401D9D3FEE994D09566F"/>
          </w:placeholder>
          <w:showingPlcHdr/>
          <w:date>
            <w:dateFormat w:val="d. MM. yyyy"/>
            <w:lid w:val="sl-SI"/>
            <w:storeMappedDataAs w:val="dateTime"/>
            <w:calendar w:val="gregorian"/>
          </w:date>
        </w:sdtPr>
        <w:sdtContent>
          <w:r w:rsidRPr="00D018E9">
            <w:rPr>
              <w:rStyle w:val="Besedilooznabemesta"/>
              <w:rFonts w:ascii="Times New Roman" w:eastAsia="MS ??" w:hAnsi="Times New Roman"/>
              <w:sz w:val="24"/>
              <w:szCs w:val="24"/>
            </w:rPr>
            <w:t>Kliknite ali tapnite tukaj, če želite vnesti datum.</w:t>
          </w:r>
        </w:sdtContent>
      </w:sdt>
      <w:r w:rsidRPr="00D018E9">
        <w:rPr>
          <w:rFonts w:ascii="Times New Roman" w:hAnsi="Times New Roman"/>
          <w:color w:val="000000"/>
          <w:sz w:val="24"/>
          <w:szCs w:val="24"/>
        </w:rPr>
        <w:tab/>
        <w:t>Žig in podpis ponudnika:</w:t>
      </w:r>
    </w:p>
    <w:p w14:paraId="54D6285E" w14:textId="359628AC" w:rsidR="001405AE" w:rsidRPr="00D018E9" w:rsidRDefault="001405AE" w:rsidP="007F30CF">
      <w:pPr>
        <w:spacing w:before="60" w:after="60" w:line="360" w:lineRule="auto"/>
        <w:jc w:val="center"/>
        <w:rPr>
          <w:rFonts w:ascii="Times New Roman" w:hAnsi="Times New Roman"/>
          <w:sz w:val="24"/>
          <w:szCs w:val="24"/>
        </w:rPr>
      </w:pPr>
    </w:p>
    <w:p w14:paraId="6E832716" w14:textId="77777777" w:rsidR="00E76E06" w:rsidRPr="00D018E9" w:rsidRDefault="00E76E06" w:rsidP="00E76E06">
      <w:pPr>
        <w:ind w:right="141"/>
        <w:rPr>
          <w:rFonts w:ascii="Times New Roman" w:hAnsi="Times New Roman"/>
          <w:b/>
          <w:i/>
          <w:sz w:val="24"/>
          <w:szCs w:val="24"/>
        </w:rPr>
        <w:sectPr w:rsidR="00E76E06" w:rsidRPr="00D018E9" w:rsidSect="003D3FEB">
          <w:pgSz w:w="11906" w:h="16838"/>
          <w:pgMar w:top="993" w:right="1274" w:bottom="1440" w:left="993" w:header="709" w:footer="709" w:gutter="0"/>
          <w:cols w:space="708"/>
          <w:docGrid w:linePitch="360"/>
        </w:sectPr>
      </w:pPr>
    </w:p>
    <w:p w14:paraId="7501ED1C" w14:textId="790C78CC" w:rsidR="00E76E06" w:rsidRPr="00D018E9" w:rsidRDefault="00E76E06" w:rsidP="00E76E06">
      <w:pPr>
        <w:ind w:right="141"/>
        <w:rPr>
          <w:rFonts w:ascii="Times New Roman" w:hAnsi="Times New Roman"/>
          <w:b/>
          <w:i/>
          <w:sz w:val="24"/>
          <w:szCs w:val="24"/>
        </w:rPr>
      </w:pPr>
      <w:r w:rsidRPr="00D018E9">
        <w:rPr>
          <w:rFonts w:ascii="Times New Roman" w:hAnsi="Times New Roman"/>
          <w:b/>
          <w:i/>
          <w:sz w:val="24"/>
          <w:szCs w:val="24"/>
        </w:rPr>
        <w:t>OBR-2</w:t>
      </w:r>
    </w:p>
    <w:p w14:paraId="65F2345F" w14:textId="77777777" w:rsidR="00E76E06" w:rsidRPr="00D018E9" w:rsidRDefault="00E76E06" w:rsidP="00E76E06">
      <w:pPr>
        <w:ind w:right="141"/>
        <w:rPr>
          <w:rFonts w:ascii="Times New Roman" w:hAnsi="Times New Roman"/>
          <w:i/>
          <w:color w:val="000000"/>
          <w:sz w:val="24"/>
          <w:szCs w:val="24"/>
        </w:rPr>
      </w:pPr>
    </w:p>
    <w:p w14:paraId="17CFFB41" w14:textId="77777777" w:rsidR="00E76E06" w:rsidRPr="00D018E9" w:rsidRDefault="00E76E06" w:rsidP="00E76E06">
      <w:pPr>
        <w:ind w:right="141"/>
        <w:rPr>
          <w:rFonts w:ascii="Times New Roman" w:hAnsi="Times New Roman"/>
          <w:color w:val="000000"/>
          <w:sz w:val="24"/>
          <w:szCs w:val="24"/>
        </w:rPr>
      </w:pPr>
      <w:r w:rsidRPr="00D018E9">
        <w:rPr>
          <w:rFonts w:ascii="Times New Roman" w:hAnsi="Times New Roman"/>
          <w:i/>
          <w:color w:val="000000"/>
          <w:sz w:val="24"/>
          <w:szCs w:val="24"/>
        </w:rPr>
        <w:t>Ponudnik:</w:t>
      </w:r>
      <w:r w:rsidRPr="00D018E9">
        <w:rPr>
          <w:rFonts w:ascii="Times New Roman" w:hAnsi="Times New Roman"/>
          <w:color w:val="000000"/>
          <w:sz w:val="24"/>
          <w:szCs w:val="24"/>
        </w:rPr>
        <w:t xml:space="preserve"> </w:t>
      </w:r>
    </w:p>
    <w:sdt>
      <w:sdtPr>
        <w:rPr>
          <w:rFonts w:ascii="Times New Roman" w:hAnsi="Times New Roman"/>
          <w:sz w:val="24"/>
          <w:szCs w:val="24"/>
        </w:rPr>
        <w:id w:val="827244465"/>
        <w:placeholder>
          <w:docPart w:val="C79A1E958FB34067BB9B8AF3CDCAC124"/>
        </w:placeholder>
        <w:showingPlcHdr/>
        <w:text/>
      </w:sdtPr>
      <w:sdtContent>
        <w:p w14:paraId="20E69ED1" w14:textId="77777777" w:rsidR="00E76E06" w:rsidRPr="00D018E9" w:rsidRDefault="00E76E06" w:rsidP="00E76E06">
          <w:pPr>
            <w:ind w:right="141"/>
            <w:rPr>
              <w:rFonts w:ascii="Times New Roman" w:hAnsi="Times New Roman"/>
              <w:sz w:val="24"/>
              <w:szCs w:val="24"/>
            </w:rPr>
          </w:pPr>
          <w:r w:rsidRPr="00D018E9">
            <w:rPr>
              <w:rStyle w:val="Besedilooznabemesta"/>
              <w:rFonts w:ascii="Times New Roman" w:hAnsi="Times New Roman"/>
              <w:sz w:val="24"/>
              <w:szCs w:val="24"/>
            </w:rPr>
            <w:t>Kliknite ali tapnite tukaj, če želite vnesti besedilo.</w:t>
          </w:r>
        </w:p>
      </w:sdtContent>
    </w:sdt>
    <w:p w14:paraId="4A67863A" w14:textId="77777777" w:rsidR="00E76E06" w:rsidRPr="00D018E9" w:rsidRDefault="00E76E06" w:rsidP="00E76E06">
      <w:pPr>
        <w:ind w:right="141"/>
        <w:rPr>
          <w:rFonts w:ascii="Times New Roman" w:hAnsi="Times New Roman"/>
          <w:color w:val="000000"/>
          <w:sz w:val="24"/>
          <w:szCs w:val="24"/>
        </w:rPr>
      </w:pPr>
    </w:p>
    <w:p w14:paraId="009531CC" w14:textId="77777777" w:rsidR="00E76E06" w:rsidRPr="00D018E9" w:rsidRDefault="00E76E06" w:rsidP="00E76E06">
      <w:pPr>
        <w:ind w:right="141"/>
        <w:rPr>
          <w:rFonts w:ascii="Times New Roman" w:hAnsi="Times New Roman"/>
          <w:color w:val="000000"/>
          <w:sz w:val="24"/>
          <w:szCs w:val="24"/>
        </w:rPr>
      </w:pPr>
      <w:r w:rsidRPr="00D018E9">
        <w:rPr>
          <w:rFonts w:ascii="Times New Roman" w:hAnsi="Times New Roman"/>
          <w:color w:val="000000"/>
          <w:sz w:val="24"/>
          <w:szCs w:val="24"/>
        </w:rPr>
        <w:t xml:space="preserve">Matična številka: </w:t>
      </w:r>
    </w:p>
    <w:sdt>
      <w:sdtPr>
        <w:rPr>
          <w:rFonts w:ascii="Times New Roman" w:hAnsi="Times New Roman"/>
          <w:color w:val="000000"/>
          <w:sz w:val="24"/>
          <w:szCs w:val="24"/>
        </w:rPr>
        <w:id w:val="1408262523"/>
        <w:placeholder>
          <w:docPart w:val="C79A1E958FB34067BB9B8AF3CDCAC124"/>
        </w:placeholder>
        <w:showingPlcHdr/>
        <w:text/>
      </w:sdtPr>
      <w:sdtContent>
        <w:p w14:paraId="76A40099" w14:textId="77777777" w:rsidR="00E76E06" w:rsidRPr="00D018E9" w:rsidRDefault="00E76E06" w:rsidP="00E76E06">
          <w:pPr>
            <w:ind w:right="141"/>
            <w:rPr>
              <w:rFonts w:ascii="Times New Roman" w:hAnsi="Times New Roman"/>
              <w:color w:val="000000"/>
              <w:sz w:val="24"/>
              <w:szCs w:val="24"/>
            </w:rPr>
          </w:pPr>
          <w:r w:rsidRPr="00D018E9">
            <w:rPr>
              <w:rStyle w:val="Besedilooznabemesta"/>
              <w:rFonts w:ascii="Times New Roman" w:hAnsi="Times New Roman"/>
              <w:sz w:val="24"/>
              <w:szCs w:val="24"/>
            </w:rPr>
            <w:t>Kliknite ali tapnite tukaj, če želite vnesti besedilo.</w:t>
          </w:r>
        </w:p>
      </w:sdtContent>
    </w:sdt>
    <w:p w14:paraId="0CB7F535" w14:textId="77777777" w:rsidR="00E76E06" w:rsidRPr="00D018E9" w:rsidRDefault="00E76E06" w:rsidP="00E76E06">
      <w:pPr>
        <w:ind w:right="141"/>
        <w:rPr>
          <w:rFonts w:ascii="Times New Roman" w:hAnsi="Times New Roman"/>
          <w:sz w:val="24"/>
          <w:szCs w:val="24"/>
        </w:rPr>
      </w:pPr>
    </w:p>
    <w:p w14:paraId="0846A86E" w14:textId="77777777" w:rsidR="00E76E06" w:rsidRPr="00D018E9" w:rsidRDefault="00E76E06" w:rsidP="00E76E06">
      <w:pPr>
        <w:pStyle w:val="Naslov1"/>
        <w:spacing w:before="0"/>
        <w:ind w:left="1287" w:right="141" w:hanging="360"/>
        <w:jc w:val="center"/>
        <w:rPr>
          <w:rFonts w:ascii="Times New Roman" w:hAnsi="Times New Roman" w:cs="Times New Roman"/>
          <w:color w:val="000000"/>
          <w:sz w:val="24"/>
          <w:szCs w:val="24"/>
        </w:rPr>
      </w:pPr>
    </w:p>
    <w:p w14:paraId="19B843F4" w14:textId="77777777" w:rsidR="00E76E06" w:rsidRPr="00D018E9" w:rsidRDefault="00E76E06" w:rsidP="00E76E06">
      <w:pPr>
        <w:ind w:right="141"/>
        <w:jc w:val="center"/>
        <w:rPr>
          <w:rFonts w:ascii="Times New Roman" w:hAnsi="Times New Roman"/>
          <w:sz w:val="24"/>
          <w:szCs w:val="24"/>
        </w:rPr>
      </w:pPr>
      <w:r w:rsidRPr="00D018E9">
        <w:rPr>
          <w:rFonts w:ascii="Times New Roman" w:hAnsi="Times New Roman"/>
          <w:sz w:val="24"/>
          <w:szCs w:val="24"/>
        </w:rPr>
        <w:t>IZJAVA O NEOBSTOJU IZKLJUČITVENIH RAZLOGOV IN POOBLASTILO</w:t>
      </w:r>
    </w:p>
    <w:p w14:paraId="4D139FC3" w14:textId="77777777" w:rsidR="00E76E06" w:rsidRPr="00D018E9" w:rsidRDefault="00E76E06" w:rsidP="00E76E06">
      <w:pPr>
        <w:ind w:right="141"/>
        <w:rPr>
          <w:rFonts w:ascii="Times New Roman" w:hAnsi="Times New Roman"/>
          <w:b/>
          <w:sz w:val="24"/>
          <w:szCs w:val="24"/>
        </w:rPr>
      </w:pPr>
    </w:p>
    <w:p w14:paraId="04E4D78E" w14:textId="77777777" w:rsidR="00E76E06" w:rsidRPr="00D018E9" w:rsidRDefault="00E76E06" w:rsidP="00E76E06">
      <w:pPr>
        <w:ind w:right="141"/>
        <w:rPr>
          <w:rFonts w:ascii="Times New Roman" w:hAnsi="Times New Roman"/>
          <w:b/>
          <w:sz w:val="24"/>
          <w:szCs w:val="24"/>
        </w:rPr>
      </w:pPr>
    </w:p>
    <w:p w14:paraId="5A2E22A6" w14:textId="77777777" w:rsidR="00E76E06" w:rsidRPr="00D018E9" w:rsidRDefault="00E76E06" w:rsidP="00E76E06">
      <w:pPr>
        <w:ind w:right="141"/>
        <w:rPr>
          <w:rFonts w:ascii="Times New Roman" w:hAnsi="Times New Roman"/>
          <w:b/>
          <w:sz w:val="24"/>
          <w:szCs w:val="24"/>
        </w:rPr>
      </w:pPr>
    </w:p>
    <w:p w14:paraId="36F41FC2" w14:textId="08847534" w:rsidR="00E76E06" w:rsidRPr="00D018E9" w:rsidRDefault="00E76E06" w:rsidP="00E76E06">
      <w:pPr>
        <w:ind w:right="141"/>
        <w:jc w:val="both"/>
        <w:rPr>
          <w:rFonts w:ascii="Times New Roman" w:hAnsi="Times New Roman"/>
          <w:b/>
          <w:sz w:val="24"/>
          <w:szCs w:val="24"/>
        </w:rPr>
      </w:pPr>
      <w:r w:rsidRPr="00D018E9">
        <w:rPr>
          <w:rFonts w:ascii="Times New Roman" w:hAnsi="Times New Roman"/>
          <w:b/>
          <w:sz w:val="24"/>
          <w:szCs w:val="24"/>
        </w:rPr>
        <w:t>V zvezi z javnim naročilom »</w:t>
      </w:r>
      <w:r w:rsidR="00D018E9" w:rsidRPr="00D018E9">
        <w:rPr>
          <w:rFonts w:ascii="Times New Roman" w:hAnsi="Times New Roman"/>
          <w:b/>
          <w:bCs/>
          <w:sz w:val="24"/>
          <w:szCs w:val="24"/>
        </w:rPr>
        <w:t>TISK RAČUNOV IN IZVAJANJE POŠTNIH STORITEV</w:t>
      </w:r>
      <w:r w:rsidRPr="00D018E9">
        <w:rPr>
          <w:rFonts w:ascii="Times New Roman" w:hAnsi="Times New Roman"/>
          <w:b/>
          <w:sz w:val="24"/>
          <w:szCs w:val="24"/>
        </w:rPr>
        <w:t>« izjavljamo, da:</w:t>
      </w:r>
    </w:p>
    <w:p w14:paraId="4E732D11" w14:textId="77777777" w:rsidR="00E76E06" w:rsidRPr="00D018E9" w:rsidRDefault="00E76E06" w:rsidP="00E76E06">
      <w:pPr>
        <w:ind w:right="141"/>
        <w:rPr>
          <w:rFonts w:ascii="Times New Roman" w:hAnsi="Times New Roman"/>
          <w:b/>
          <w:sz w:val="24"/>
          <w:szCs w:val="24"/>
        </w:rPr>
      </w:pPr>
    </w:p>
    <w:p w14:paraId="3394CBFA" w14:textId="77777777" w:rsidR="00E76E06" w:rsidRPr="00D018E9" w:rsidRDefault="00E76E06" w:rsidP="00E76E06">
      <w:pPr>
        <w:ind w:right="141"/>
        <w:rPr>
          <w:rFonts w:ascii="Times New Roman" w:hAnsi="Times New Roman"/>
          <w:b/>
          <w:sz w:val="24"/>
          <w:szCs w:val="24"/>
        </w:rPr>
      </w:pPr>
    </w:p>
    <w:p w14:paraId="6E6217C0" w14:textId="77777777" w:rsidR="00E76E06" w:rsidRPr="00D018E9" w:rsidRDefault="00E76E06" w:rsidP="00AC43F3">
      <w:pPr>
        <w:numPr>
          <w:ilvl w:val="0"/>
          <w:numId w:val="5"/>
        </w:numPr>
        <w:ind w:left="284" w:right="141" w:hanging="284"/>
        <w:jc w:val="both"/>
        <w:rPr>
          <w:rFonts w:ascii="Times New Roman" w:hAnsi="Times New Roman"/>
          <w:sz w:val="24"/>
          <w:szCs w:val="24"/>
        </w:rPr>
      </w:pPr>
      <w:r w:rsidRPr="00D018E9">
        <w:rPr>
          <w:rFonts w:ascii="Times New Roman" w:hAnsi="Times New Roman"/>
          <w:b/>
          <w:sz w:val="24"/>
          <w:szCs w:val="24"/>
        </w:rPr>
        <w:t>ne obstajajo razlogi za izključitev, ki so določeni v prvem, drugem in četrtem odstavku 75. členu ZJN-3;</w:t>
      </w:r>
    </w:p>
    <w:p w14:paraId="44360A19" w14:textId="77777777" w:rsidR="00E76E06" w:rsidRPr="00D018E9" w:rsidRDefault="00E76E06" w:rsidP="00E76E06">
      <w:pPr>
        <w:ind w:left="284" w:right="141"/>
        <w:jc w:val="both"/>
        <w:rPr>
          <w:rFonts w:ascii="Times New Roman" w:hAnsi="Times New Roman"/>
          <w:b/>
          <w:sz w:val="24"/>
          <w:szCs w:val="24"/>
        </w:rPr>
      </w:pPr>
    </w:p>
    <w:p w14:paraId="682E49E8" w14:textId="25A6613E" w:rsidR="00E76E06" w:rsidRPr="00D018E9" w:rsidRDefault="00E76E06" w:rsidP="00AC43F3">
      <w:pPr>
        <w:numPr>
          <w:ilvl w:val="0"/>
          <w:numId w:val="5"/>
        </w:numPr>
        <w:ind w:left="284" w:right="141" w:hanging="284"/>
        <w:jc w:val="both"/>
        <w:rPr>
          <w:rFonts w:ascii="Times New Roman" w:hAnsi="Times New Roman"/>
          <w:b/>
          <w:sz w:val="24"/>
          <w:szCs w:val="24"/>
        </w:rPr>
      </w:pPr>
      <w:r w:rsidRPr="00D018E9">
        <w:rPr>
          <w:rFonts w:ascii="Times New Roman" w:hAnsi="Times New Roman"/>
          <w:b/>
          <w:sz w:val="24"/>
          <w:szCs w:val="24"/>
        </w:rPr>
        <w:t>s podpisom te izjave pooblaščamo naročnika Komunala, javno podjetje d.o.o., 9000 Murska Sobota, za pridobitev vseh dokazil o izpolnjevanju zgoraj navedenih pogojev iz uradnih evidenc ter podajamo soglasje za pridobitev osebnih podatkov v zvezi z izpolnjevanjem teh pogojev.</w:t>
      </w:r>
    </w:p>
    <w:p w14:paraId="52D6278A" w14:textId="77777777" w:rsidR="00E76E06" w:rsidRPr="00D018E9" w:rsidRDefault="00E76E06" w:rsidP="00E76E06">
      <w:pPr>
        <w:ind w:right="141"/>
        <w:jc w:val="both"/>
        <w:rPr>
          <w:rFonts w:ascii="Times New Roman" w:hAnsi="Times New Roman"/>
          <w:b/>
          <w:sz w:val="24"/>
          <w:szCs w:val="24"/>
        </w:rPr>
      </w:pPr>
    </w:p>
    <w:p w14:paraId="7CB7C64D" w14:textId="77777777" w:rsidR="00E76E06" w:rsidRPr="00D018E9" w:rsidRDefault="00E76E06" w:rsidP="00E76E06">
      <w:pPr>
        <w:pStyle w:val="Default"/>
        <w:ind w:right="141"/>
        <w:jc w:val="both"/>
        <w:rPr>
          <w:rFonts w:ascii="Times New Roman" w:hAnsi="Times New Roman" w:cs="Times New Roman"/>
        </w:rPr>
      </w:pPr>
    </w:p>
    <w:p w14:paraId="313F6AC4" w14:textId="77777777" w:rsidR="00E76E06" w:rsidRPr="00D018E9" w:rsidRDefault="00E76E06" w:rsidP="00E76E06">
      <w:pPr>
        <w:ind w:right="141"/>
        <w:jc w:val="both"/>
        <w:rPr>
          <w:rFonts w:ascii="Times New Roman" w:hAnsi="Times New Roman"/>
          <w:sz w:val="24"/>
          <w:szCs w:val="24"/>
        </w:rPr>
      </w:pPr>
      <w:r w:rsidRPr="00D018E9">
        <w:rPr>
          <w:rFonts w:ascii="Times New Roman" w:hAnsi="Times New Roman"/>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8EF9F2B" w14:textId="77777777" w:rsidR="00E76E06" w:rsidRPr="00D018E9" w:rsidRDefault="00E76E06" w:rsidP="00E76E06">
      <w:pPr>
        <w:ind w:right="141"/>
        <w:jc w:val="both"/>
        <w:rPr>
          <w:rFonts w:ascii="Times New Roman" w:hAnsi="Times New Roman"/>
          <w:sz w:val="24"/>
          <w:szCs w:val="24"/>
        </w:rPr>
      </w:pPr>
    </w:p>
    <w:p w14:paraId="4BBA16C7" w14:textId="77777777" w:rsidR="00E76E06" w:rsidRPr="00D018E9" w:rsidRDefault="00E76E06" w:rsidP="00E76E06">
      <w:pPr>
        <w:ind w:right="141"/>
        <w:jc w:val="both"/>
        <w:rPr>
          <w:rFonts w:ascii="Times New Roman" w:hAnsi="Times New Roman"/>
          <w:sz w:val="24"/>
          <w:szCs w:val="24"/>
        </w:rPr>
      </w:pPr>
    </w:p>
    <w:p w14:paraId="3D08A82F" w14:textId="77777777" w:rsidR="00E76E06" w:rsidRPr="00D018E9" w:rsidRDefault="00E76E06" w:rsidP="00E76E06">
      <w:pPr>
        <w:ind w:right="141"/>
        <w:jc w:val="both"/>
        <w:rPr>
          <w:rFonts w:ascii="Times New Roman" w:hAnsi="Times New Roman"/>
          <w:sz w:val="24"/>
          <w:szCs w:val="24"/>
        </w:rPr>
      </w:pPr>
    </w:p>
    <w:p w14:paraId="1028EF64" w14:textId="6DA7F43D"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Datum</w:t>
      </w:r>
      <w:sdt>
        <w:sdtPr>
          <w:rPr>
            <w:rFonts w:ascii="Times New Roman" w:hAnsi="Times New Roman"/>
            <w:sz w:val="24"/>
            <w:szCs w:val="24"/>
          </w:rPr>
          <w:id w:val="1893076546"/>
          <w:placeholder>
            <w:docPart w:val="45CC4CFA525647B2A11F4A5755BF5CBE"/>
          </w:placeholder>
          <w:showingPlcHdr/>
          <w:date>
            <w:dateFormat w:val="d. MM. yyyy"/>
            <w:lid w:val="sl-SI"/>
            <w:storeMappedDataAs w:val="dateTime"/>
            <w:calendar w:val="gregorian"/>
          </w:date>
        </w:sdtPr>
        <w:sdtContent>
          <w:r w:rsidRPr="00D018E9">
            <w:rPr>
              <w:rStyle w:val="Besedilooznabemesta"/>
              <w:rFonts w:ascii="Times New Roman" w:hAnsi="Times New Roman"/>
              <w:sz w:val="24"/>
              <w:szCs w:val="24"/>
            </w:rPr>
            <w:t>Kliknite ali tapnite tukaj, če želite vnesti datum.</w:t>
          </w:r>
        </w:sdtContent>
      </w:sdt>
      <w:r w:rsidRPr="00D018E9">
        <w:rPr>
          <w:rFonts w:ascii="Times New Roman" w:hAnsi="Times New Roman"/>
          <w:sz w:val="24"/>
          <w:szCs w:val="24"/>
        </w:rPr>
        <w:t xml:space="preserve">                   Žig in podpis ponudnika:</w:t>
      </w:r>
    </w:p>
    <w:p w14:paraId="0D747A6A" w14:textId="77777777" w:rsidR="00E76E06" w:rsidRPr="00D018E9" w:rsidRDefault="00E76E06" w:rsidP="00E76E06">
      <w:pPr>
        <w:ind w:right="141"/>
        <w:jc w:val="both"/>
        <w:rPr>
          <w:rFonts w:ascii="Times New Roman" w:hAnsi="Times New Roman"/>
          <w:sz w:val="24"/>
          <w:szCs w:val="24"/>
        </w:rPr>
      </w:pPr>
    </w:p>
    <w:p w14:paraId="4888F8FE" w14:textId="77777777" w:rsidR="00E76E06" w:rsidRPr="00D018E9" w:rsidRDefault="00E76E06" w:rsidP="00E76E06">
      <w:pPr>
        <w:ind w:right="141"/>
        <w:rPr>
          <w:rFonts w:ascii="Times New Roman" w:hAnsi="Times New Roman"/>
          <w:sz w:val="24"/>
          <w:szCs w:val="24"/>
        </w:rPr>
      </w:pPr>
    </w:p>
    <w:p w14:paraId="49C502DD" w14:textId="77777777" w:rsidR="00E76E06" w:rsidRPr="00D018E9" w:rsidRDefault="00E76E06" w:rsidP="00E76E06">
      <w:pPr>
        <w:ind w:right="141"/>
        <w:rPr>
          <w:rFonts w:ascii="Times New Roman" w:hAnsi="Times New Roman"/>
          <w:b/>
          <w:i/>
          <w:sz w:val="24"/>
          <w:szCs w:val="24"/>
        </w:rPr>
      </w:pPr>
    </w:p>
    <w:p w14:paraId="260BA2EA" w14:textId="77777777" w:rsidR="00E76E06" w:rsidRPr="00D018E9" w:rsidRDefault="00E76E06" w:rsidP="00E76E06">
      <w:pPr>
        <w:ind w:right="141"/>
        <w:rPr>
          <w:rFonts w:ascii="Times New Roman" w:hAnsi="Times New Roman"/>
          <w:b/>
          <w:i/>
          <w:sz w:val="24"/>
          <w:szCs w:val="24"/>
        </w:rPr>
      </w:pPr>
    </w:p>
    <w:p w14:paraId="2775C18D" w14:textId="77777777" w:rsidR="00E76E06" w:rsidRPr="00D018E9" w:rsidRDefault="00E76E06" w:rsidP="00E76E06">
      <w:pPr>
        <w:ind w:right="141"/>
        <w:rPr>
          <w:rFonts w:ascii="Times New Roman" w:hAnsi="Times New Roman"/>
          <w:b/>
          <w:i/>
          <w:sz w:val="24"/>
          <w:szCs w:val="24"/>
        </w:rPr>
      </w:pPr>
    </w:p>
    <w:p w14:paraId="6B8F1031" w14:textId="77777777" w:rsidR="00E76E06" w:rsidRPr="00D018E9" w:rsidRDefault="00E76E06" w:rsidP="00E76E06">
      <w:pPr>
        <w:ind w:right="141"/>
        <w:rPr>
          <w:rFonts w:ascii="Times New Roman" w:hAnsi="Times New Roman"/>
          <w:b/>
          <w:i/>
          <w:sz w:val="24"/>
          <w:szCs w:val="24"/>
        </w:rPr>
      </w:pPr>
    </w:p>
    <w:p w14:paraId="6A6D1D10" w14:textId="77777777" w:rsidR="00E76E06" w:rsidRPr="00D018E9" w:rsidRDefault="00E76E06" w:rsidP="00E76E06">
      <w:pPr>
        <w:ind w:right="141"/>
        <w:rPr>
          <w:rFonts w:ascii="Times New Roman" w:hAnsi="Times New Roman"/>
          <w:b/>
          <w:i/>
          <w:sz w:val="24"/>
          <w:szCs w:val="24"/>
        </w:rPr>
      </w:pPr>
    </w:p>
    <w:p w14:paraId="7700D2FD" w14:textId="77777777" w:rsidR="00E76E06" w:rsidRPr="00D018E9" w:rsidRDefault="00E76E06" w:rsidP="00E76E06">
      <w:pPr>
        <w:ind w:right="141"/>
        <w:rPr>
          <w:rFonts w:ascii="Times New Roman" w:hAnsi="Times New Roman"/>
          <w:b/>
          <w:i/>
          <w:sz w:val="24"/>
          <w:szCs w:val="24"/>
        </w:rPr>
      </w:pPr>
    </w:p>
    <w:p w14:paraId="75AB2E7D" w14:textId="77777777" w:rsidR="00E76E06" w:rsidRPr="00D018E9" w:rsidRDefault="00E76E06" w:rsidP="00E76E06">
      <w:pPr>
        <w:ind w:right="141"/>
        <w:rPr>
          <w:rFonts w:ascii="Times New Roman" w:hAnsi="Times New Roman"/>
          <w:b/>
          <w:i/>
          <w:sz w:val="24"/>
          <w:szCs w:val="24"/>
        </w:rPr>
        <w:sectPr w:rsidR="00E76E06" w:rsidRPr="00D018E9" w:rsidSect="00FF3CE7">
          <w:pgSz w:w="11906" w:h="16838"/>
          <w:pgMar w:top="1135" w:right="1274" w:bottom="1440" w:left="993" w:header="709" w:footer="709" w:gutter="0"/>
          <w:cols w:space="708"/>
          <w:docGrid w:linePitch="360"/>
        </w:sectPr>
      </w:pPr>
    </w:p>
    <w:p w14:paraId="432377E8" w14:textId="77777777" w:rsidR="00E76E06" w:rsidRPr="00D018E9" w:rsidRDefault="00E76E06" w:rsidP="00E76E06">
      <w:pPr>
        <w:ind w:right="141"/>
        <w:rPr>
          <w:rFonts w:ascii="Times New Roman" w:hAnsi="Times New Roman"/>
          <w:b/>
          <w:i/>
          <w:sz w:val="24"/>
          <w:szCs w:val="24"/>
        </w:rPr>
      </w:pPr>
    </w:p>
    <w:p w14:paraId="42BBDAEB" w14:textId="77777777" w:rsidR="00E76E06" w:rsidRPr="00D018E9" w:rsidRDefault="00E76E06" w:rsidP="00E76E06">
      <w:pPr>
        <w:ind w:right="141"/>
        <w:rPr>
          <w:rFonts w:ascii="Times New Roman" w:hAnsi="Times New Roman"/>
          <w:sz w:val="24"/>
          <w:szCs w:val="24"/>
        </w:rPr>
      </w:pPr>
      <w:r w:rsidRPr="00D018E9">
        <w:rPr>
          <w:rFonts w:ascii="Times New Roman" w:hAnsi="Times New Roman"/>
          <w:b/>
          <w:i/>
          <w:sz w:val="24"/>
          <w:szCs w:val="24"/>
        </w:rPr>
        <w:t>OBR-2.1</w:t>
      </w:r>
    </w:p>
    <w:p w14:paraId="3BCA48D5" w14:textId="77777777" w:rsidR="00E76E06" w:rsidRPr="00D018E9" w:rsidRDefault="00E76E06" w:rsidP="00E76E06">
      <w:pPr>
        <w:ind w:right="141"/>
        <w:rPr>
          <w:rFonts w:ascii="Times New Roman" w:hAnsi="Times New Roman"/>
          <w:color w:val="000000"/>
          <w:sz w:val="24"/>
          <w:szCs w:val="24"/>
        </w:rPr>
      </w:pPr>
    </w:p>
    <w:p w14:paraId="5A58D697" w14:textId="77777777" w:rsidR="00E76E06" w:rsidRPr="00D018E9" w:rsidRDefault="00E76E06" w:rsidP="00E76E06">
      <w:pPr>
        <w:ind w:right="141"/>
        <w:jc w:val="center"/>
        <w:rPr>
          <w:rFonts w:ascii="Times New Roman" w:hAnsi="Times New Roman"/>
          <w:sz w:val="24"/>
          <w:szCs w:val="24"/>
        </w:rPr>
      </w:pPr>
    </w:p>
    <w:p w14:paraId="1D2D3613" w14:textId="77777777" w:rsidR="00E76E06" w:rsidRPr="00D018E9" w:rsidRDefault="00E76E06" w:rsidP="00E76E06">
      <w:pPr>
        <w:pStyle w:val="Default"/>
        <w:ind w:right="141"/>
        <w:jc w:val="both"/>
        <w:rPr>
          <w:rFonts w:ascii="Times New Roman" w:hAnsi="Times New Roman" w:cs="Times New Roman"/>
        </w:rPr>
      </w:pPr>
      <w:r w:rsidRPr="00D018E9">
        <w:rPr>
          <w:rFonts w:ascii="Times New Roman" w:hAnsi="Times New Roman" w:cs="Times New Roman"/>
          <w:color w:val="auto"/>
        </w:rPr>
        <w:t>POOBLASTILO OSEBE, KI JE ČLANICA UPRAVNEGA, VODSTVENEGA ALI NADZORNEGA ORGANA GOSPODARSKEGA SUBJEKTA ALI KI IMA POOBLASTILA ZA NJEGOVO ZASTOPANJE ALI ODLOČANJE ALI NADZOR V NJEM  ZA PRIDOBITEV OSEBNIH PODATKOV</w:t>
      </w:r>
      <w:r w:rsidRPr="00D018E9">
        <w:rPr>
          <w:rStyle w:val="FootnoteCharacters"/>
          <w:rFonts w:ascii="Times New Roman" w:hAnsi="Times New Roman" w:cs="Times New Roman"/>
          <w:color w:val="auto"/>
        </w:rPr>
        <w:footnoteReference w:id="3"/>
      </w:r>
      <w:r w:rsidRPr="00D018E9">
        <w:rPr>
          <w:rFonts w:ascii="Times New Roman" w:hAnsi="Times New Roman" w:cs="Times New Roman"/>
          <w:color w:val="auto"/>
        </w:rPr>
        <w:t xml:space="preserve"> </w:t>
      </w:r>
    </w:p>
    <w:p w14:paraId="6A803ADC" w14:textId="77777777" w:rsidR="00E76E06" w:rsidRPr="00D018E9" w:rsidRDefault="00E76E06" w:rsidP="00E76E06">
      <w:pPr>
        <w:pStyle w:val="Default"/>
        <w:ind w:right="141"/>
        <w:jc w:val="both"/>
        <w:rPr>
          <w:rFonts w:ascii="Times New Roman" w:hAnsi="Times New Roman" w:cs="Times New Roman"/>
          <w:color w:val="auto"/>
        </w:rPr>
      </w:pPr>
    </w:p>
    <w:p w14:paraId="545F0075" w14:textId="77777777" w:rsidR="00E76E06" w:rsidRPr="00D018E9" w:rsidRDefault="00E76E06" w:rsidP="00E76E06">
      <w:pPr>
        <w:pStyle w:val="Default"/>
        <w:ind w:right="141"/>
        <w:rPr>
          <w:rFonts w:ascii="Times New Roman" w:hAnsi="Times New Roman" w:cs="Times New Roman"/>
          <w:color w:val="auto"/>
        </w:rPr>
      </w:pPr>
      <w:r w:rsidRPr="00D018E9">
        <w:rPr>
          <w:rFonts w:ascii="Times New Roman" w:hAnsi="Times New Roman" w:cs="Times New Roman"/>
          <w:color w:val="auto"/>
        </w:rPr>
        <w:t>POOBLASTITELJ:</w:t>
      </w:r>
    </w:p>
    <w:p w14:paraId="5BA16FFA" w14:textId="77777777" w:rsidR="00E76E06" w:rsidRPr="00D018E9" w:rsidRDefault="00E76E06" w:rsidP="00E76E06">
      <w:pPr>
        <w:pStyle w:val="Default"/>
        <w:ind w:right="141"/>
        <w:rPr>
          <w:rFonts w:ascii="Times New Roman" w:hAnsi="Times New Roman" w:cs="Times New Roman"/>
        </w:rPr>
      </w:pPr>
    </w:p>
    <w:tbl>
      <w:tblPr>
        <w:tblW w:w="9639" w:type="dxa"/>
        <w:tblLayout w:type="fixed"/>
        <w:tblLook w:val="0000" w:firstRow="0" w:lastRow="0" w:firstColumn="0" w:lastColumn="0" w:noHBand="0" w:noVBand="0"/>
      </w:tblPr>
      <w:tblGrid>
        <w:gridCol w:w="9639"/>
      </w:tblGrid>
      <w:tr w:rsidR="00E76E06" w:rsidRPr="00D018E9" w14:paraId="2ECF7B67" w14:textId="77777777" w:rsidTr="00C86C97">
        <w:trPr>
          <w:trHeight w:val="293"/>
        </w:trPr>
        <w:tc>
          <w:tcPr>
            <w:tcW w:w="9639" w:type="dxa"/>
            <w:vMerge w:val="restart"/>
            <w:shd w:val="clear" w:color="auto" w:fill="auto"/>
          </w:tcPr>
          <w:p w14:paraId="5B51C41A"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Ime in priimek: </w:t>
            </w:r>
            <w:sdt>
              <w:sdtPr>
                <w:rPr>
                  <w:rFonts w:ascii="Times New Roman" w:hAnsi="Times New Roman" w:cs="Times New Roman"/>
                  <w:color w:val="auto"/>
                </w:rPr>
                <w:id w:val="1631286820"/>
                <w:placeholder>
                  <w:docPart w:val="EB15002250434784A0A8A0CF98205F9C"/>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6ADD0411"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Prejšnji priimek: </w:t>
            </w:r>
            <w:sdt>
              <w:sdtPr>
                <w:rPr>
                  <w:rFonts w:ascii="Times New Roman" w:hAnsi="Times New Roman" w:cs="Times New Roman"/>
                  <w:color w:val="auto"/>
                </w:rPr>
                <w:id w:val="-819645343"/>
                <w:placeholder>
                  <w:docPart w:val="3A3D22D49D3F4BA6BDA8CBD7A386575B"/>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3BF1EC39"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EMŠO: </w:t>
            </w:r>
            <w:sdt>
              <w:sdtPr>
                <w:rPr>
                  <w:rFonts w:ascii="Times New Roman" w:hAnsi="Times New Roman" w:cs="Times New Roman"/>
                  <w:color w:val="auto"/>
                </w:rPr>
                <w:id w:val="-1153599950"/>
                <w:placeholder>
                  <w:docPart w:val="1098E7DF79364656A95CDC6219020607"/>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4B001DD9" w14:textId="77777777" w:rsidR="00E76E06" w:rsidRPr="00D018E9" w:rsidRDefault="00E76E06" w:rsidP="00C86C97">
            <w:pPr>
              <w:pStyle w:val="Default"/>
              <w:tabs>
                <w:tab w:val="right" w:pos="9565"/>
              </w:tabs>
              <w:ind w:right="141"/>
              <w:rPr>
                <w:rFonts w:ascii="Times New Roman" w:hAnsi="Times New Roman" w:cs="Times New Roman"/>
              </w:rPr>
            </w:pPr>
            <w:r w:rsidRPr="00D018E9">
              <w:rPr>
                <w:rFonts w:ascii="Times New Roman" w:hAnsi="Times New Roman" w:cs="Times New Roman"/>
                <w:color w:val="auto"/>
              </w:rPr>
              <w:t xml:space="preserve">Datum rojstva: </w:t>
            </w:r>
            <w:sdt>
              <w:sdtPr>
                <w:rPr>
                  <w:rFonts w:ascii="Times New Roman" w:hAnsi="Times New Roman" w:cs="Times New Roman"/>
                  <w:color w:val="auto"/>
                </w:rPr>
                <w:id w:val="143862992"/>
                <w:placeholder>
                  <w:docPart w:val="92759E37D3B84E0ABC1791AE9C1BAB42"/>
                </w:placeholder>
                <w:showingPlcHdr/>
                <w:text/>
              </w:sdtPr>
              <w:sdtContent>
                <w:r w:rsidRPr="00D018E9">
                  <w:rPr>
                    <w:rStyle w:val="Besedilooznabemesta"/>
                    <w:rFonts w:ascii="Times New Roman" w:hAnsi="Times New Roman" w:cs="Times New Roman"/>
                  </w:rPr>
                  <w:t>Kliknite ali tapnite tukaj, če želite vnesti besedilo.</w:t>
                </w:r>
              </w:sdtContent>
            </w:sdt>
            <w:r w:rsidRPr="00D018E9">
              <w:rPr>
                <w:rFonts w:ascii="Times New Roman" w:hAnsi="Times New Roman" w:cs="Times New Roman"/>
                <w:color w:val="auto"/>
              </w:rPr>
              <w:tab/>
            </w:r>
          </w:p>
          <w:p w14:paraId="5E85F12F"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Kraj rojstva: </w:t>
            </w:r>
            <w:sdt>
              <w:sdtPr>
                <w:rPr>
                  <w:rFonts w:ascii="Times New Roman" w:hAnsi="Times New Roman" w:cs="Times New Roman"/>
                  <w:color w:val="auto"/>
                </w:rPr>
                <w:id w:val="-1277714526"/>
                <w:placeholder>
                  <w:docPart w:val="FC6CC736CA534D0A98268BD45F84B123"/>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538292BB"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Občina rojstva: </w:t>
            </w:r>
            <w:sdt>
              <w:sdtPr>
                <w:rPr>
                  <w:rFonts w:ascii="Times New Roman" w:hAnsi="Times New Roman" w:cs="Times New Roman"/>
                  <w:color w:val="auto"/>
                </w:rPr>
                <w:id w:val="-1821261286"/>
                <w:placeholder>
                  <w:docPart w:val="DAF90F3CB3714115BEACC19A3421CA41"/>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5343F709"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Država rojstva: </w:t>
            </w:r>
            <w:sdt>
              <w:sdtPr>
                <w:rPr>
                  <w:rFonts w:ascii="Times New Roman" w:hAnsi="Times New Roman" w:cs="Times New Roman"/>
                  <w:color w:val="auto"/>
                </w:rPr>
                <w:id w:val="1103844873"/>
                <w:placeholder>
                  <w:docPart w:val="60F330B691A14E768B524A95A7CF9FC9"/>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7168EBB5"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Ulica (naslov stalnega prebivališča): </w:t>
            </w:r>
            <w:sdt>
              <w:sdtPr>
                <w:rPr>
                  <w:rFonts w:ascii="Times New Roman" w:hAnsi="Times New Roman" w:cs="Times New Roman"/>
                  <w:color w:val="auto"/>
                </w:rPr>
                <w:id w:val="-1088767919"/>
                <w:placeholder>
                  <w:docPart w:val="08666348417545E49546154CB05227D7"/>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61277DFB"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Poštna številka in kraj stalnega prebivališča: </w:t>
            </w:r>
            <w:sdt>
              <w:sdtPr>
                <w:rPr>
                  <w:rFonts w:ascii="Times New Roman" w:hAnsi="Times New Roman" w:cs="Times New Roman"/>
                  <w:color w:val="auto"/>
                </w:rPr>
                <w:id w:val="439647252"/>
                <w:placeholder>
                  <w:docPart w:val="043576F80CBB4FC6BD5929C8F725959C"/>
                </w:placeholder>
              </w:sdtPr>
              <w:sdtContent>
                <w:sdt>
                  <w:sdtPr>
                    <w:rPr>
                      <w:rFonts w:ascii="Times New Roman" w:hAnsi="Times New Roman" w:cs="Times New Roman"/>
                      <w:color w:val="auto"/>
                    </w:rPr>
                    <w:id w:val="1808206344"/>
                    <w:placeholder>
                      <w:docPart w:val="043576F80CBB4FC6BD5929C8F725959C"/>
                    </w:placeholder>
                    <w:showingPlcHdr/>
                    <w:text/>
                  </w:sdtPr>
                  <w:sdtContent>
                    <w:r w:rsidRPr="00D018E9">
                      <w:rPr>
                        <w:rStyle w:val="Besedilooznabemesta"/>
                        <w:rFonts w:ascii="Times New Roman" w:hAnsi="Times New Roman" w:cs="Times New Roman"/>
                      </w:rPr>
                      <w:t>Kliknite ali tapnite tukaj, če želite vnesti besedilo.</w:t>
                    </w:r>
                  </w:sdtContent>
                </w:sdt>
              </w:sdtContent>
            </w:sdt>
          </w:p>
          <w:p w14:paraId="4318F082" w14:textId="77777777" w:rsidR="00E76E06" w:rsidRPr="00D018E9" w:rsidRDefault="00E76E06" w:rsidP="00C86C97">
            <w:pPr>
              <w:pStyle w:val="Default"/>
              <w:ind w:right="141"/>
              <w:rPr>
                <w:rFonts w:ascii="Times New Roman" w:hAnsi="Times New Roman" w:cs="Times New Roman"/>
              </w:rPr>
            </w:pPr>
            <w:r w:rsidRPr="00D018E9">
              <w:rPr>
                <w:rFonts w:ascii="Times New Roman" w:hAnsi="Times New Roman" w:cs="Times New Roman"/>
                <w:color w:val="auto"/>
              </w:rPr>
              <w:t xml:space="preserve">Državljanstvo: </w:t>
            </w:r>
            <w:sdt>
              <w:sdtPr>
                <w:rPr>
                  <w:rFonts w:ascii="Times New Roman" w:hAnsi="Times New Roman" w:cs="Times New Roman"/>
                  <w:color w:val="auto"/>
                </w:rPr>
                <w:id w:val="-709956774"/>
                <w:placeholder>
                  <w:docPart w:val="AB52B8F2B75746AEA703E989C1E5A961"/>
                </w:placeholder>
                <w:showingPlcHdr/>
                <w:text/>
              </w:sdtPr>
              <w:sdtContent>
                <w:r w:rsidRPr="00D018E9">
                  <w:rPr>
                    <w:rStyle w:val="Besedilooznabemesta"/>
                    <w:rFonts w:ascii="Times New Roman" w:eastAsia="MS ??" w:hAnsi="Times New Roman" w:cs="Times New Roman"/>
                  </w:rPr>
                  <w:t>Kliknite ali tapnite tukaj, če želite vnesti besedilo.</w:t>
                </w:r>
              </w:sdtContent>
            </w:sdt>
          </w:p>
        </w:tc>
      </w:tr>
      <w:tr w:rsidR="00E76E06" w:rsidRPr="00D018E9" w14:paraId="57353853" w14:textId="77777777" w:rsidTr="00C86C97">
        <w:trPr>
          <w:trHeight w:val="293"/>
        </w:trPr>
        <w:tc>
          <w:tcPr>
            <w:tcW w:w="9639" w:type="dxa"/>
            <w:vMerge/>
            <w:shd w:val="clear" w:color="auto" w:fill="auto"/>
          </w:tcPr>
          <w:p w14:paraId="68BDDF87" w14:textId="77777777" w:rsidR="00E76E06" w:rsidRPr="00D018E9" w:rsidRDefault="00E76E06" w:rsidP="00C86C97">
            <w:pPr>
              <w:pStyle w:val="Default"/>
              <w:ind w:right="141"/>
              <w:rPr>
                <w:rFonts w:ascii="Times New Roman" w:hAnsi="Times New Roman" w:cs="Times New Roman"/>
                <w:color w:val="auto"/>
              </w:rPr>
            </w:pPr>
          </w:p>
        </w:tc>
      </w:tr>
      <w:tr w:rsidR="00E76E06" w:rsidRPr="00D018E9" w14:paraId="41DD41FA" w14:textId="77777777" w:rsidTr="00C86C97">
        <w:trPr>
          <w:trHeight w:val="293"/>
        </w:trPr>
        <w:tc>
          <w:tcPr>
            <w:tcW w:w="9639" w:type="dxa"/>
            <w:vMerge/>
            <w:shd w:val="clear" w:color="auto" w:fill="auto"/>
          </w:tcPr>
          <w:p w14:paraId="2FBEB2C7" w14:textId="77777777" w:rsidR="00E76E06" w:rsidRPr="00D018E9" w:rsidRDefault="00E76E06" w:rsidP="00C86C97">
            <w:pPr>
              <w:pStyle w:val="Default"/>
              <w:ind w:right="141"/>
              <w:rPr>
                <w:rFonts w:ascii="Times New Roman" w:hAnsi="Times New Roman" w:cs="Times New Roman"/>
                <w:color w:val="auto"/>
              </w:rPr>
            </w:pPr>
          </w:p>
        </w:tc>
      </w:tr>
      <w:tr w:rsidR="00E76E06" w:rsidRPr="00D018E9" w14:paraId="029502FC" w14:textId="77777777" w:rsidTr="00C86C97">
        <w:trPr>
          <w:trHeight w:val="293"/>
        </w:trPr>
        <w:tc>
          <w:tcPr>
            <w:tcW w:w="9639" w:type="dxa"/>
            <w:vMerge/>
            <w:shd w:val="clear" w:color="auto" w:fill="auto"/>
          </w:tcPr>
          <w:p w14:paraId="6038EACF" w14:textId="77777777" w:rsidR="00E76E06" w:rsidRPr="00D018E9" w:rsidRDefault="00E76E06" w:rsidP="00C86C97">
            <w:pPr>
              <w:pStyle w:val="Default"/>
              <w:ind w:right="141"/>
              <w:rPr>
                <w:rFonts w:ascii="Times New Roman" w:hAnsi="Times New Roman" w:cs="Times New Roman"/>
                <w:color w:val="auto"/>
              </w:rPr>
            </w:pPr>
          </w:p>
        </w:tc>
      </w:tr>
      <w:tr w:rsidR="00E76E06" w:rsidRPr="00D018E9" w14:paraId="01ED0034" w14:textId="77777777" w:rsidTr="00C86C97">
        <w:trPr>
          <w:trHeight w:val="293"/>
        </w:trPr>
        <w:tc>
          <w:tcPr>
            <w:tcW w:w="9639" w:type="dxa"/>
            <w:vMerge/>
            <w:shd w:val="clear" w:color="auto" w:fill="auto"/>
          </w:tcPr>
          <w:p w14:paraId="29A033B9" w14:textId="77777777" w:rsidR="00E76E06" w:rsidRPr="00D018E9" w:rsidRDefault="00E76E06" w:rsidP="00C86C97">
            <w:pPr>
              <w:pStyle w:val="Default"/>
              <w:ind w:right="141"/>
              <w:rPr>
                <w:rFonts w:ascii="Times New Roman" w:hAnsi="Times New Roman" w:cs="Times New Roman"/>
                <w:color w:val="auto"/>
              </w:rPr>
            </w:pPr>
          </w:p>
        </w:tc>
      </w:tr>
      <w:tr w:rsidR="00E76E06" w:rsidRPr="00D018E9" w14:paraId="76BAA050" w14:textId="77777777" w:rsidTr="00C86C97">
        <w:trPr>
          <w:trHeight w:val="293"/>
        </w:trPr>
        <w:tc>
          <w:tcPr>
            <w:tcW w:w="9639" w:type="dxa"/>
            <w:vMerge/>
            <w:shd w:val="clear" w:color="auto" w:fill="auto"/>
          </w:tcPr>
          <w:p w14:paraId="7C2D73A6" w14:textId="77777777" w:rsidR="00E76E06" w:rsidRPr="00D018E9" w:rsidRDefault="00E76E06" w:rsidP="00C86C97">
            <w:pPr>
              <w:pStyle w:val="Default"/>
              <w:ind w:right="141"/>
              <w:rPr>
                <w:rFonts w:ascii="Times New Roman" w:hAnsi="Times New Roman" w:cs="Times New Roman"/>
                <w:color w:val="auto"/>
              </w:rPr>
            </w:pPr>
          </w:p>
        </w:tc>
      </w:tr>
      <w:tr w:rsidR="00E76E06" w:rsidRPr="00D018E9" w14:paraId="0915CED1" w14:textId="77777777" w:rsidTr="00C86C97">
        <w:trPr>
          <w:trHeight w:val="293"/>
        </w:trPr>
        <w:tc>
          <w:tcPr>
            <w:tcW w:w="9639" w:type="dxa"/>
            <w:vMerge/>
            <w:shd w:val="clear" w:color="auto" w:fill="auto"/>
          </w:tcPr>
          <w:p w14:paraId="70A51B50" w14:textId="77777777" w:rsidR="00E76E06" w:rsidRPr="00D018E9" w:rsidRDefault="00E76E06" w:rsidP="00C86C97">
            <w:pPr>
              <w:pStyle w:val="Default"/>
              <w:ind w:right="141"/>
              <w:rPr>
                <w:rFonts w:ascii="Times New Roman" w:hAnsi="Times New Roman" w:cs="Times New Roman"/>
                <w:color w:val="auto"/>
              </w:rPr>
            </w:pPr>
          </w:p>
        </w:tc>
      </w:tr>
      <w:tr w:rsidR="00E76E06" w:rsidRPr="00D018E9" w14:paraId="6FD9126A" w14:textId="77777777" w:rsidTr="00C86C97">
        <w:trPr>
          <w:trHeight w:val="293"/>
        </w:trPr>
        <w:tc>
          <w:tcPr>
            <w:tcW w:w="9639" w:type="dxa"/>
            <w:vMerge/>
            <w:shd w:val="clear" w:color="auto" w:fill="auto"/>
          </w:tcPr>
          <w:p w14:paraId="24ABDA0E" w14:textId="77777777" w:rsidR="00E76E06" w:rsidRPr="00D018E9" w:rsidRDefault="00E76E06" w:rsidP="00C86C97">
            <w:pPr>
              <w:pStyle w:val="Default"/>
              <w:ind w:right="141"/>
              <w:rPr>
                <w:rFonts w:ascii="Times New Roman" w:hAnsi="Times New Roman" w:cs="Times New Roman"/>
                <w:color w:val="auto"/>
              </w:rPr>
            </w:pPr>
          </w:p>
        </w:tc>
      </w:tr>
      <w:tr w:rsidR="00E76E06" w:rsidRPr="00D018E9" w14:paraId="3F78590A" w14:textId="77777777" w:rsidTr="00C86C97">
        <w:trPr>
          <w:trHeight w:val="293"/>
        </w:trPr>
        <w:tc>
          <w:tcPr>
            <w:tcW w:w="9639" w:type="dxa"/>
            <w:vMerge/>
            <w:shd w:val="clear" w:color="auto" w:fill="auto"/>
          </w:tcPr>
          <w:p w14:paraId="75A469B6" w14:textId="77777777" w:rsidR="00E76E06" w:rsidRPr="00D018E9" w:rsidRDefault="00E76E06" w:rsidP="00C86C97">
            <w:pPr>
              <w:pStyle w:val="Default"/>
              <w:ind w:right="141"/>
              <w:rPr>
                <w:rFonts w:ascii="Times New Roman" w:hAnsi="Times New Roman" w:cs="Times New Roman"/>
                <w:color w:val="auto"/>
              </w:rPr>
            </w:pPr>
          </w:p>
        </w:tc>
      </w:tr>
      <w:tr w:rsidR="00E76E06" w:rsidRPr="00D018E9" w14:paraId="23B04CCF" w14:textId="77777777" w:rsidTr="00C86C97">
        <w:trPr>
          <w:trHeight w:val="726"/>
        </w:trPr>
        <w:tc>
          <w:tcPr>
            <w:tcW w:w="9639" w:type="dxa"/>
            <w:vMerge/>
            <w:shd w:val="clear" w:color="auto" w:fill="auto"/>
          </w:tcPr>
          <w:p w14:paraId="06FC9A18" w14:textId="77777777" w:rsidR="00E76E06" w:rsidRPr="00D018E9" w:rsidRDefault="00E76E06" w:rsidP="00C86C97">
            <w:pPr>
              <w:pStyle w:val="Default"/>
              <w:ind w:right="141"/>
              <w:rPr>
                <w:rFonts w:ascii="Times New Roman" w:hAnsi="Times New Roman" w:cs="Times New Roman"/>
                <w:color w:val="auto"/>
              </w:rPr>
            </w:pPr>
          </w:p>
        </w:tc>
      </w:tr>
    </w:tbl>
    <w:p w14:paraId="3D7F5C9E" w14:textId="77777777" w:rsidR="00E76E06" w:rsidRPr="00D018E9" w:rsidRDefault="00E76E06" w:rsidP="00E76E06">
      <w:pPr>
        <w:pStyle w:val="Default"/>
        <w:ind w:right="141"/>
        <w:jc w:val="both"/>
        <w:rPr>
          <w:rFonts w:ascii="Times New Roman" w:hAnsi="Times New Roman" w:cs="Times New Roman"/>
          <w:b/>
          <w:color w:val="auto"/>
        </w:rPr>
      </w:pPr>
    </w:p>
    <w:p w14:paraId="5A10F4CF" w14:textId="77777777" w:rsidR="00E76E06" w:rsidRPr="00D018E9" w:rsidRDefault="00E76E06" w:rsidP="00E76E06">
      <w:pPr>
        <w:pStyle w:val="Default"/>
        <w:ind w:right="141"/>
        <w:jc w:val="both"/>
        <w:rPr>
          <w:rFonts w:ascii="Times New Roman" w:hAnsi="Times New Roman" w:cs="Times New Roman"/>
        </w:rPr>
      </w:pPr>
      <w:r w:rsidRPr="00D018E9">
        <w:rPr>
          <w:rFonts w:ascii="Times New Roman" w:hAnsi="Times New Roman" w:cs="Times New Roman"/>
          <w:b/>
          <w:color w:val="auto"/>
        </w:rPr>
        <w:t xml:space="preserve">izjavljam, </w:t>
      </w:r>
    </w:p>
    <w:p w14:paraId="578C9A1D" w14:textId="77777777" w:rsidR="00E76E06" w:rsidRPr="00D018E9" w:rsidRDefault="00E76E06" w:rsidP="00E76E06">
      <w:pPr>
        <w:pStyle w:val="Default"/>
        <w:ind w:right="141"/>
        <w:jc w:val="both"/>
        <w:rPr>
          <w:rFonts w:ascii="Times New Roman" w:hAnsi="Times New Roman" w:cs="Times New Roman"/>
          <w:b/>
          <w:color w:val="auto"/>
        </w:rPr>
      </w:pPr>
    </w:p>
    <w:p w14:paraId="48014079" w14:textId="77777777" w:rsidR="00E76E06" w:rsidRPr="00D018E9" w:rsidRDefault="00E76E06" w:rsidP="00E76E06">
      <w:pPr>
        <w:pStyle w:val="Default"/>
        <w:ind w:right="141"/>
        <w:jc w:val="both"/>
        <w:rPr>
          <w:rFonts w:ascii="Times New Roman" w:hAnsi="Times New Roman" w:cs="Times New Roman"/>
        </w:rPr>
      </w:pPr>
      <w:r w:rsidRPr="00D018E9">
        <w:rPr>
          <w:rFonts w:ascii="Times New Roman" w:hAnsi="Times New Roman" w:cs="Times New Roman"/>
          <w:color w:val="auto"/>
        </w:rPr>
        <w:t xml:space="preserve">da v gospodarskem subjektu </w:t>
      </w:r>
      <w:sdt>
        <w:sdtPr>
          <w:rPr>
            <w:rFonts w:ascii="Times New Roman" w:hAnsi="Times New Roman" w:cs="Times New Roman"/>
            <w:color w:val="auto"/>
          </w:rPr>
          <w:id w:val="-1501967212"/>
          <w:placeholder>
            <w:docPart w:val="DBD8CCA7D46347A8956A785352CA05CE"/>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7313380C" w14:textId="77777777" w:rsidR="00E76E06" w:rsidRPr="00D018E9" w:rsidRDefault="00E76E06" w:rsidP="00E76E06">
      <w:pPr>
        <w:pStyle w:val="Default"/>
        <w:ind w:right="141"/>
        <w:jc w:val="both"/>
        <w:rPr>
          <w:rFonts w:ascii="Times New Roman" w:hAnsi="Times New Roman" w:cs="Times New Roman"/>
        </w:rPr>
      </w:pPr>
      <w:r w:rsidRPr="00D018E9">
        <w:rPr>
          <w:rFonts w:ascii="Times New Roman" w:hAnsi="Times New Roman" w:cs="Times New Roman"/>
          <w:color w:val="auto"/>
        </w:rPr>
        <w:t xml:space="preserve">matična št. gospodarskega subjekta </w:t>
      </w:r>
      <w:sdt>
        <w:sdtPr>
          <w:rPr>
            <w:rFonts w:ascii="Times New Roman" w:hAnsi="Times New Roman" w:cs="Times New Roman"/>
            <w:color w:val="auto"/>
          </w:rPr>
          <w:id w:val="-1421869872"/>
          <w:placeholder>
            <w:docPart w:val="DBD8CCA7D46347A8956A785352CA05CE"/>
          </w:placeholder>
          <w:showingPlcHdr/>
          <w:text/>
        </w:sdtPr>
        <w:sdtContent>
          <w:r w:rsidRPr="00D018E9">
            <w:rPr>
              <w:rStyle w:val="Besedilooznabemesta"/>
              <w:rFonts w:ascii="Times New Roman" w:hAnsi="Times New Roman" w:cs="Times New Roman"/>
            </w:rPr>
            <w:t>Kliknite ali tapnite tukaj, če želite vnesti besedilo.</w:t>
          </w:r>
        </w:sdtContent>
      </w:sdt>
    </w:p>
    <w:p w14:paraId="435A193F" w14:textId="77777777" w:rsidR="00E76E06" w:rsidRPr="00D018E9" w:rsidRDefault="00E76E06" w:rsidP="00E76E06">
      <w:pPr>
        <w:pStyle w:val="Default"/>
        <w:ind w:right="141"/>
        <w:jc w:val="both"/>
        <w:rPr>
          <w:rFonts w:ascii="Times New Roman" w:hAnsi="Times New Roman" w:cs="Times New Roman"/>
          <w:color w:val="auto"/>
        </w:rPr>
      </w:pPr>
    </w:p>
    <w:p w14:paraId="72876D83" w14:textId="431FD99F" w:rsidR="00E76E06" w:rsidRPr="00D018E9" w:rsidRDefault="00E76E06" w:rsidP="00E76E06">
      <w:pPr>
        <w:ind w:right="141"/>
        <w:jc w:val="both"/>
        <w:rPr>
          <w:rFonts w:ascii="Times New Roman" w:hAnsi="Times New Roman"/>
          <w:b/>
          <w:sz w:val="24"/>
          <w:szCs w:val="24"/>
        </w:rPr>
      </w:pPr>
      <w:r w:rsidRPr="00D018E9">
        <w:rPr>
          <w:rFonts w:ascii="Times New Roman" w:hAnsi="Times New Roman"/>
          <w:sz w:val="24"/>
          <w:szCs w:val="24"/>
        </w:rPr>
        <w:t>opravljam funkcijo osebe članice upravnega, vodstvenega ali nadzornega organa tega gospodarskega subjekta ali ki ima pooblastila za njegovo zastopanje ali odločanje ali nadzor v njem, pooblaščam naročnika</w:t>
      </w:r>
      <w:r w:rsidRPr="00D018E9">
        <w:rPr>
          <w:rFonts w:ascii="Times New Roman" w:hAnsi="Times New Roman"/>
          <w:b/>
          <w:sz w:val="24"/>
          <w:szCs w:val="24"/>
        </w:rPr>
        <w:t xml:space="preserve"> Komunala, javno podjetje d.o.o., 9000 Murska Sobota</w:t>
      </w:r>
      <w:r w:rsidRPr="00D018E9">
        <w:rPr>
          <w:rFonts w:ascii="Times New Roman" w:hAnsi="Times New Roman"/>
          <w:sz w:val="24"/>
          <w:szCs w:val="24"/>
        </w:rPr>
        <w:t xml:space="preserve">, da za potrebe izvedbe javnega naročila </w:t>
      </w:r>
      <w:r w:rsidR="00ED4192" w:rsidRPr="00D018E9">
        <w:rPr>
          <w:rFonts w:ascii="Times New Roman" w:hAnsi="Times New Roman"/>
          <w:b/>
          <w:sz w:val="24"/>
          <w:szCs w:val="24"/>
        </w:rPr>
        <w:t>»</w:t>
      </w:r>
      <w:r w:rsidR="00D018E9" w:rsidRPr="00D018E9">
        <w:rPr>
          <w:rFonts w:ascii="Times New Roman" w:hAnsi="Times New Roman"/>
          <w:b/>
          <w:bCs/>
          <w:sz w:val="24"/>
          <w:szCs w:val="24"/>
        </w:rPr>
        <w:t>TISK RAČUNOV IN IZVAJANJE POŠTNIH STORITEV</w:t>
      </w:r>
      <w:r w:rsidR="00ED4192" w:rsidRPr="00D018E9">
        <w:rPr>
          <w:rFonts w:ascii="Times New Roman" w:hAnsi="Times New Roman"/>
          <w:b/>
          <w:sz w:val="24"/>
          <w:szCs w:val="24"/>
        </w:rPr>
        <w:t xml:space="preserve">« </w:t>
      </w:r>
      <w:r w:rsidRPr="00D018E9">
        <w:rPr>
          <w:rFonts w:ascii="Times New Roman" w:hAnsi="Times New Roman"/>
          <w:b/>
          <w:sz w:val="24"/>
          <w:szCs w:val="24"/>
        </w:rPr>
        <w:t xml:space="preserve"> </w:t>
      </w:r>
      <w:r w:rsidRPr="00D018E9">
        <w:rPr>
          <w:rFonts w:ascii="Times New Roman" w:hAnsi="Times New Roman"/>
          <w:sz w:val="24"/>
          <w:szCs w:val="24"/>
        </w:rPr>
        <w:t>pridobi podatke, da mi ni izrečena pravnomočna sodba, ki ima elemente kaznivih dejanj, ki so opredeljena v 1. odstavku 75. členu ZJN-3.</w:t>
      </w:r>
    </w:p>
    <w:p w14:paraId="50811C72" w14:textId="77777777" w:rsidR="00E76E06" w:rsidRPr="00D018E9" w:rsidRDefault="00E76E06" w:rsidP="00E76E06">
      <w:pPr>
        <w:pStyle w:val="Default"/>
        <w:ind w:right="141"/>
        <w:jc w:val="both"/>
        <w:rPr>
          <w:rFonts w:ascii="Times New Roman" w:hAnsi="Times New Roman" w:cs="Times New Roman"/>
          <w:color w:val="auto"/>
        </w:rPr>
      </w:pPr>
      <w:r w:rsidRPr="00D018E9">
        <w:rPr>
          <w:rFonts w:ascii="Times New Roman" w:hAnsi="Times New Roman" w:cs="Times New Roman"/>
          <w:color w:val="auto"/>
        </w:rPr>
        <w:t xml:space="preserve"> </w:t>
      </w:r>
    </w:p>
    <w:p w14:paraId="042D23F3" w14:textId="77777777" w:rsidR="00E76E06" w:rsidRPr="00D018E9" w:rsidRDefault="00E76E06" w:rsidP="00E76E06">
      <w:pPr>
        <w:pStyle w:val="Default"/>
        <w:ind w:right="141"/>
        <w:jc w:val="both"/>
        <w:rPr>
          <w:rFonts w:ascii="Times New Roman" w:hAnsi="Times New Roman" w:cs="Times New Roman"/>
          <w:color w:val="auto"/>
        </w:rPr>
      </w:pPr>
    </w:p>
    <w:p w14:paraId="52C8CF48" w14:textId="77777777" w:rsidR="00E76E06" w:rsidRPr="00D018E9" w:rsidRDefault="00E76E06" w:rsidP="00E76E06">
      <w:pPr>
        <w:pStyle w:val="Default"/>
        <w:ind w:right="141"/>
        <w:jc w:val="both"/>
        <w:rPr>
          <w:rFonts w:ascii="Times New Roman" w:hAnsi="Times New Roman" w:cs="Times New Roman"/>
          <w:color w:val="auto"/>
        </w:rPr>
      </w:pPr>
    </w:p>
    <w:p w14:paraId="7CC4EB39" w14:textId="77777777" w:rsidR="00E76E06" w:rsidRPr="00D018E9" w:rsidRDefault="00E76E06" w:rsidP="00E76E06">
      <w:pPr>
        <w:pStyle w:val="Default"/>
        <w:ind w:right="141"/>
        <w:jc w:val="both"/>
        <w:rPr>
          <w:rFonts w:ascii="Times New Roman" w:hAnsi="Times New Roman" w:cs="Times New Roman"/>
          <w:color w:val="auto"/>
        </w:rPr>
      </w:pPr>
    </w:p>
    <w:p w14:paraId="2980E364"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 xml:space="preserve">Datum: </w:t>
      </w:r>
      <w:sdt>
        <w:sdtPr>
          <w:rPr>
            <w:rFonts w:ascii="Times New Roman" w:hAnsi="Times New Roman"/>
            <w:sz w:val="24"/>
            <w:szCs w:val="24"/>
          </w:rPr>
          <w:id w:val="-118235499"/>
          <w:placeholder>
            <w:docPart w:val="45CC4CFA525647B2A11F4A5755BF5CBE"/>
          </w:placeholder>
          <w:showingPlcHdr/>
          <w:date>
            <w:dateFormat w:val="d. MM. yyyy"/>
            <w:lid w:val="sl-SI"/>
            <w:storeMappedDataAs w:val="dateTime"/>
            <w:calendar w:val="gregorian"/>
          </w:date>
        </w:sdtPr>
        <w:sdtContent>
          <w:r w:rsidRPr="00D018E9">
            <w:rPr>
              <w:rStyle w:val="Besedilooznabemesta"/>
              <w:rFonts w:ascii="Times New Roman" w:eastAsia="MS ??" w:hAnsi="Times New Roman"/>
              <w:sz w:val="24"/>
              <w:szCs w:val="24"/>
            </w:rPr>
            <w:t>Kliknite ali tapnite tukaj, če želite vnesti datum.</w:t>
          </w:r>
        </w:sdtContent>
      </w:sdt>
      <w:r w:rsidRPr="00D018E9">
        <w:rPr>
          <w:rFonts w:ascii="Times New Roman" w:hAnsi="Times New Roman"/>
          <w:sz w:val="24"/>
          <w:szCs w:val="24"/>
        </w:rPr>
        <w:t xml:space="preserve">    Podpis pooblastitelja:</w:t>
      </w:r>
    </w:p>
    <w:p w14:paraId="2D0F7858" w14:textId="77777777" w:rsidR="00E76E06" w:rsidRPr="00D018E9" w:rsidRDefault="00E76E06">
      <w:pPr>
        <w:autoSpaceDE w:val="0"/>
        <w:rPr>
          <w:rFonts w:ascii="Times New Roman" w:hAnsi="Times New Roman"/>
          <w:b/>
          <w:i/>
          <w:sz w:val="24"/>
          <w:szCs w:val="24"/>
        </w:rPr>
        <w:sectPr w:rsidR="00E76E06" w:rsidRPr="00D018E9" w:rsidSect="00E619DD">
          <w:headerReference w:type="even" r:id="rId35"/>
          <w:headerReference w:type="default" r:id="rId36"/>
          <w:footerReference w:type="even" r:id="rId37"/>
          <w:footerReference w:type="default" r:id="rId38"/>
          <w:headerReference w:type="first" r:id="rId39"/>
          <w:footerReference w:type="first" r:id="rId40"/>
          <w:pgSz w:w="11906" w:h="16838"/>
          <w:pgMar w:top="1134" w:right="1134" w:bottom="1134" w:left="1134" w:header="709" w:footer="709" w:gutter="0"/>
          <w:cols w:space="708"/>
          <w:docGrid w:linePitch="360"/>
        </w:sectPr>
      </w:pPr>
    </w:p>
    <w:p w14:paraId="39256227" w14:textId="560F8934" w:rsidR="00E76E06" w:rsidRPr="00D018E9" w:rsidRDefault="00E76E06">
      <w:pPr>
        <w:autoSpaceDE w:val="0"/>
        <w:rPr>
          <w:rFonts w:ascii="Times New Roman" w:hAnsi="Times New Roman"/>
          <w:b/>
          <w:i/>
          <w:sz w:val="24"/>
          <w:szCs w:val="24"/>
        </w:rPr>
      </w:pPr>
    </w:p>
    <w:p w14:paraId="5FB06DBA" w14:textId="77777777" w:rsidR="00E76E06" w:rsidRPr="00D018E9" w:rsidRDefault="00E76E06" w:rsidP="00E76E06">
      <w:pPr>
        <w:ind w:right="141"/>
        <w:rPr>
          <w:rFonts w:ascii="Times New Roman" w:hAnsi="Times New Roman"/>
          <w:b/>
          <w:i/>
          <w:sz w:val="24"/>
          <w:szCs w:val="24"/>
        </w:rPr>
      </w:pPr>
      <w:r w:rsidRPr="00D018E9">
        <w:rPr>
          <w:rFonts w:ascii="Times New Roman" w:hAnsi="Times New Roman"/>
          <w:b/>
          <w:i/>
          <w:sz w:val="24"/>
          <w:szCs w:val="24"/>
        </w:rPr>
        <w:t>OBR-3</w:t>
      </w:r>
    </w:p>
    <w:p w14:paraId="0E6E673E" w14:textId="77777777" w:rsidR="00E76E06" w:rsidRPr="00D018E9" w:rsidRDefault="00E76E06" w:rsidP="00E76E06">
      <w:pPr>
        <w:autoSpaceDE w:val="0"/>
        <w:autoSpaceDN w:val="0"/>
        <w:adjustRightInd w:val="0"/>
        <w:ind w:right="141"/>
        <w:rPr>
          <w:rFonts w:ascii="Times New Roman" w:hAnsi="Times New Roman"/>
          <w:b/>
          <w:i/>
          <w:sz w:val="24"/>
          <w:szCs w:val="24"/>
        </w:rPr>
      </w:pPr>
    </w:p>
    <w:p w14:paraId="3C7B73DD" w14:textId="77777777" w:rsidR="00E76E06" w:rsidRPr="00D018E9" w:rsidRDefault="00E76E06" w:rsidP="00E76E06">
      <w:pPr>
        <w:pStyle w:val="Heading"/>
        <w:ind w:right="141"/>
        <w:rPr>
          <w:sz w:val="24"/>
        </w:rPr>
      </w:pPr>
      <w:r w:rsidRPr="00D018E9">
        <w:rPr>
          <w:sz w:val="24"/>
        </w:rPr>
        <w:t>PODIZVAJALCI V PONUDBI</w:t>
      </w:r>
      <w:r w:rsidRPr="00D018E9">
        <w:rPr>
          <w:sz w:val="24"/>
          <w:vertAlign w:val="superscript"/>
        </w:rPr>
        <w:footnoteReference w:id="4"/>
      </w:r>
    </w:p>
    <w:p w14:paraId="3C20F805" w14:textId="05A35368" w:rsidR="00E76E06" w:rsidRPr="00D018E9" w:rsidRDefault="00ED4192" w:rsidP="00E76E06">
      <w:pPr>
        <w:pStyle w:val="Telobesedila"/>
        <w:ind w:right="141"/>
        <w:jc w:val="center"/>
        <w:rPr>
          <w:b/>
          <w:bCs/>
          <w:i/>
          <w:lang w:val="x-none"/>
        </w:rPr>
      </w:pPr>
      <w:r w:rsidRPr="00D018E9">
        <w:rPr>
          <w:b/>
        </w:rPr>
        <w:t>»</w:t>
      </w:r>
      <w:r w:rsidR="00D018E9" w:rsidRPr="00D018E9">
        <w:rPr>
          <w:b/>
          <w:bCs/>
        </w:rPr>
        <w:t>TISK RAČUNOV IN IZVAJANJE POŠTNIH STORITEV</w:t>
      </w:r>
      <w:r w:rsidRPr="00D018E9">
        <w:rPr>
          <w:b/>
        </w:rPr>
        <w:t>«</w:t>
      </w:r>
    </w:p>
    <w:p w14:paraId="57D7B600"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 xml:space="preserve">Ponudnik: </w:t>
      </w:r>
      <w:sdt>
        <w:sdtPr>
          <w:rPr>
            <w:rFonts w:ascii="Times New Roman" w:hAnsi="Times New Roman"/>
            <w:sz w:val="24"/>
            <w:szCs w:val="24"/>
          </w:rPr>
          <w:id w:val="1288699367"/>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096E0435"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 xml:space="preserve">Naziv podizvajalca: </w:t>
      </w:r>
      <w:sdt>
        <w:sdtPr>
          <w:rPr>
            <w:rFonts w:ascii="Times New Roman" w:hAnsi="Times New Roman"/>
            <w:sz w:val="24"/>
            <w:szCs w:val="24"/>
          </w:rPr>
          <w:id w:val="1605843237"/>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5CA40F70"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 xml:space="preserve">Naslov: </w:t>
      </w:r>
      <w:sdt>
        <w:sdtPr>
          <w:rPr>
            <w:rFonts w:ascii="Times New Roman" w:hAnsi="Times New Roman"/>
            <w:sz w:val="24"/>
            <w:szCs w:val="24"/>
          </w:rPr>
          <w:id w:val="726348304"/>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1CF11FA5"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Matična številka:</w:t>
      </w:r>
      <w:sdt>
        <w:sdtPr>
          <w:rPr>
            <w:rFonts w:ascii="Times New Roman" w:hAnsi="Times New Roman"/>
            <w:sz w:val="24"/>
            <w:szCs w:val="24"/>
          </w:rPr>
          <w:id w:val="995611255"/>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6957BC41"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Davčna številka:</w:t>
      </w:r>
      <w:sdt>
        <w:sdtPr>
          <w:rPr>
            <w:rFonts w:ascii="Times New Roman" w:hAnsi="Times New Roman"/>
            <w:sz w:val="24"/>
            <w:szCs w:val="24"/>
          </w:rPr>
          <w:id w:val="-218444860"/>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65DDF61C"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Transakcijski račun:</w:t>
      </w:r>
      <w:sdt>
        <w:sdtPr>
          <w:rPr>
            <w:rFonts w:ascii="Times New Roman" w:hAnsi="Times New Roman"/>
            <w:sz w:val="24"/>
            <w:szCs w:val="24"/>
          </w:rPr>
          <w:id w:val="546732268"/>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0F376A9D"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Zakoniti zastopniki:</w:t>
      </w:r>
      <w:sdt>
        <w:sdtPr>
          <w:rPr>
            <w:rFonts w:ascii="Times New Roman" w:hAnsi="Times New Roman"/>
            <w:sz w:val="24"/>
            <w:szCs w:val="24"/>
          </w:rPr>
          <w:id w:val="-381945790"/>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5C01C5BA"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 xml:space="preserve">Vrsta storitev ali dobav, ki jih bo izvedel podizvajalec: </w:t>
      </w:r>
      <w:sdt>
        <w:sdtPr>
          <w:rPr>
            <w:rFonts w:ascii="Times New Roman" w:hAnsi="Times New Roman"/>
            <w:sz w:val="24"/>
            <w:szCs w:val="24"/>
          </w:rPr>
          <w:id w:val="-1564021649"/>
          <w:placeholder>
            <w:docPart w:val="2220D07E10374330BF133FA2AB76F1BD"/>
          </w:placeholder>
          <w:showingPlcHdr/>
        </w:sdtPr>
        <w:sdtContent>
          <w:r w:rsidRPr="00D018E9">
            <w:rPr>
              <w:rStyle w:val="Besedilooznabemesta"/>
              <w:rFonts w:ascii="Times New Roman" w:hAnsi="Times New Roman"/>
              <w:sz w:val="24"/>
              <w:szCs w:val="24"/>
            </w:rPr>
            <w:t>Kliknite ali tapnite tukaj, če želite vnesti besedilo.</w:t>
          </w:r>
        </w:sdtContent>
      </w:sdt>
    </w:p>
    <w:p w14:paraId="4B0B4F5B"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 xml:space="preserve">Vrednost storitev ali dobav brez DDV: </w:t>
      </w:r>
      <w:sdt>
        <w:sdtPr>
          <w:rPr>
            <w:rFonts w:ascii="Times New Roman" w:hAnsi="Times New Roman"/>
            <w:sz w:val="24"/>
            <w:szCs w:val="24"/>
          </w:rPr>
          <w:id w:val="1131364648"/>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r w:rsidRPr="00D018E9">
        <w:rPr>
          <w:rFonts w:ascii="Times New Roman" w:hAnsi="Times New Roman"/>
          <w:sz w:val="24"/>
          <w:szCs w:val="24"/>
        </w:rPr>
        <w:t xml:space="preserve"> EUR</w:t>
      </w:r>
    </w:p>
    <w:p w14:paraId="0BF02749" w14:textId="77777777" w:rsidR="00E76E06" w:rsidRPr="00D018E9" w:rsidRDefault="00E76E06" w:rsidP="00E76E06">
      <w:pPr>
        <w:ind w:right="141"/>
        <w:rPr>
          <w:rFonts w:ascii="Times New Roman" w:hAnsi="Times New Roman"/>
          <w:sz w:val="24"/>
          <w:szCs w:val="24"/>
        </w:rPr>
      </w:pPr>
      <w:r w:rsidRPr="00D018E9">
        <w:rPr>
          <w:rFonts w:ascii="Times New Roman" w:hAnsi="Times New Roman"/>
          <w:sz w:val="24"/>
          <w:szCs w:val="24"/>
        </w:rPr>
        <w:t>Ocenjen delež podizvajalca pri celotni izvedbi naročila:</w:t>
      </w:r>
      <w:sdt>
        <w:sdtPr>
          <w:rPr>
            <w:rFonts w:ascii="Times New Roman" w:hAnsi="Times New Roman"/>
            <w:sz w:val="24"/>
            <w:szCs w:val="24"/>
          </w:rPr>
          <w:id w:val="-1792822053"/>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171FCB1A" w14:textId="77777777" w:rsidR="00E76E06" w:rsidRPr="00D018E9" w:rsidRDefault="00E76E06" w:rsidP="00E76E06">
      <w:pPr>
        <w:ind w:right="141"/>
        <w:jc w:val="both"/>
        <w:rPr>
          <w:rFonts w:ascii="Times New Roman" w:hAnsi="Times New Roman"/>
          <w:i/>
          <w:sz w:val="24"/>
          <w:szCs w:val="24"/>
        </w:rPr>
      </w:pPr>
    </w:p>
    <w:p w14:paraId="39BF6509" w14:textId="77777777" w:rsidR="00E76E06" w:rsidRPr="00D018E9" w:rsidRDefault="00E76E06" w:rsidP="00E76E06">
      <w:pPr>
        <w:spacing w:line="360" w:lineRule="auto"/>
        <w:ind w:right="141"/>
        <w:jc w:val="both"/>
        <w:rPr>
          <w:rFonts w:ascii="Times New Roman" w:hAnsi="Times New Roman"/>
          <w:sz w:val="24"/>
          <w:szCs w:val="24"/>
        </w:rPr>
      </w:pPr>
    </w:p>
    <w:p w14:paraId="7E93D3C5" w14:textId="77777777" w:rsidR="00E76E06" w:rsidRPr="00D018E9" w:rsidRDefault="00E76E06" w:rsidP="00E76E06">
      <w:pPr>
        <w:ind w:right="141"/>
        <w:jc w:val="both"/>
        <w:rPr>
          <w:rFonts w:ascii="Times New Roman" w:hAnsi="Times New Roman"/>
          <w:sz w:val="24"/>
          <w:szCs w:val="24"/>
        </w:rPr>
      </w:pPr>
      <w:r w:rsidRPr="00D018E9">
        <w:rPr>
          <w:rFonts w:ascii="Times New Roman" w:hAnsi="Times New Roman"/>
          <w:sz w:val="24"/>
          <w:szCs w:val="24"/>
        </w:rPr>
        <w:t>V skladu s petim odstavkom 94. člena ZJN-3 zahtevamo neposredno plačilo s strani naročnika.</w:t>
      </w:r>
    </w:p>
    <w:p w14:paraId="0830340A" w14:textId="77777777" w:rsidR="00E76E06" w:rsidRPr="00D018E9" w:rsidRDefault="00E76E06" w:rsidP="00E76E06">
      <w:pPr>
        <w:ind w:right="141"/>
        <w:jc w:val="both"/>
        <w:rPr>
          <w:rFonts w:ascii="Times New Roman" w:hAnsi="Times New Roman"/>
          <w:sz w:val="24"/>
          <w:szCs w:val="24"/>
        </w:rPr>
      </w:pPr>
      <w:r w:rsidRPr="00D018E9">
        <w:rPr>
          <w:rFonts w:ascii="Times New Roman" w:hAnsi="Times New Roman"/>
          <w:i/>
          <w:sz w:val="24"/>
          <w:szCs w:val="24"/>
        </w:rPr>
        <w:t xml:space="preserve">(ustrezno označite): </w:t>
      </w:r>
      <w:r w:rsidRPr="00D018E9">
        <w:rPr>
          <w:rFonts w:ascii="Times New Roman" w:hAnsi="Times New Roman"/>
          <w:i/>
          <w:sz w:val="24"/>
          <w:szCs w:val="24"/>
        </w:rPr>
        <w:tab/>
      </w:r>
    </w:p>
    <w:p w14:paraId="3C4926B2" w14:textId="77777777" w:rsidR="00E76E06" w:rsidRPr="00D018E9" w:rsidRDefault="00000000" w:rsidP="00E76E06">
      <w:pPr>
        <w:spacing w:before="60" w:after="60" w:line="360" w:lineRule="auto"/>
        <w:ind w:right="141"/>
        <w:jc w:val="center"/>
        <w:rPr>
          <w:rFonts w:ascii="Times New Roman" w:hAnsi="Times New Roman"/>
          <w:sz w:val="24"/>
          <w:szCs w:val="24"/>
        </w:rPr>
      </w:pPr>
      <w:sdt>
        <w:sdtPr>
          <w:rPr>
            <w:rFonts w:ascii="Times New Roman" w:hAnsi="Times New Roman"/>
            <w:sz w:val="24"/>
            <w:szCs w:val="24"/>
          </w:rPr>
          <w:id w:val="-1574342636"/>
          <w14:checkbox>
            <w14:checked w14:val="0"/>
            <w14:checkedState w14:val="2612" w14:font="MS Gothic"/>
            <w14:uncheckedState w14:val="2610" w14:font="MS Gothic"/>
          </w14:checkbox>
        </w:sdtPr>
        <w:sdtContent>
          <w:r w:rsidR="00E76E06" w:rsidRPr="00D018E9">
            <w:rPr>
              <w:rFonts w:ascii="Segoe UI Symbol" w:eastAsia="MS Gothic" w:hAnsi="Segoe UI Symbol" w:cs="Segoe UI Symbol"/>
              <w:sz w:val="24"/>
              <w:szCs w:val="24"/>
            </w:rPr>
            <w:t>☐</w:t>
          </w:r>
        </w:sdtContent>
      </w:sdt>
      <w:r w:rsidR="00E76E06" w:rsidRPr="00D018E9">
        <w:rPr>
          <w:rFonts w:ascii="Times New Roman" w:hAnsi="Times New Roman"/>
          <w:sz w:val="24"/>
          <w:szCs w:val="24"/>
        </w:rPr>
        <w:t xml:space="preserve">DA </w:t>
      </w:r>
      <w:r w:rsidR="00E76E06" w:rsidRPr="00D018E9">
        <w:rPr>
          <w:rFonts w:ascii="Times New Roman" w:hAnsi="Times New Roman"/>
          <w:sz w:val="24"/>
          <w:szCs w:val="24"/>
        </w:rPr>
        <w:tab/>
      </w:r>
      <w:r w:rsidR="00E76E06" w:rsidRPr="00D018E9">
        <w:rPr>
          <w:rFonts w:ascii="Times New Roman" w:hAnsi="Times New Roman"/>
          <w:sz w:val="24"/>
          <w:szCs w:val="24"/>
        </w:rPr>
        <w:tab/>
      </w:r>
      <w:r w:rsidR="00E76E06" w:rsidRPr="00D018E9">
        <w:rPr>
          <w:rFonts w:ascii="Times New Roman" w:hAnsi="Times New Roman"/>
          <w:sz w:val="24"/>
          <w:szCs w:val="24"/>
        </w:rPr>
        <w:tab/>
      </w:r>
      <w:r w:rsidR="00E76E06" w:rsidRPr="00D018E9">
        <w:rPr>
          <w:rFonts w:ascii="Times New Roman" w:hAnsi="Times New Roman"/>
          <w:sz w:val="24"/>
          <w:szCs w:val="24"/>
        </w:rPr>
        <w:tab/>
      </w:r>
      <w:sdt>
        <w:sdtPr>
          <w:rPr>
            <w:rFonts w:ascii="Times New Roman" w:hAnsi="Times New Roman"/>
            <w:sz w:val="24"/>
            <w:szCs w:val="24"/>
          </w:rPr>
          <w:id w:val="1195887796"/>
          <w14:checkbox>
            <w14:checked w14:val="0"/>
            <w14:checkedState w14:val="2612" w14:font="MS Gothic"/>
            <w14:uncheckedState w14:val="2610" w14:font="MS Gothic"/>
          </w14:checkbox>
        </w:sdtPr>
        <w:sdtContent>
          <w:r w:rsidR="00E76E06" w:rsidRPr="00D018E9">
            <w:rPr>
              <w:rFonts w:ascii="Segoe UI Symbol" w:eastAsia="MS Gothic" w:hAnsi="Segoe UI Symbol" w:cs="Segoe UI Symbol"/>
              <w:sz w:val="24"/>
              <w:szCs w:val="24"/>
            </w:rPr>
            <w:t>☐</w:t>
          </w:r>
        </w:sdtContent>
      </w:sdt>
      <w:r w:rsidR="00E76E06" w:rsidRPr="00D018E9">
        <w:rPr>
          <w:rFonts w:ascii="Times New Roman" w:hAnsi="Times New Roman"/>
          <w:sz w:val="24"/>
          <w:szCs w:val="24"/>
        </w:rPr>
        <w:t xml:space="preserve">NE </w:t>
      </w:r>
    </w:p>
    <w:p w14:paraId="5D5E43F1" w14:textId="53F70CB8" w:rsidR="00E76E06" w:rsidRPr="00D018E9" w:rsidRDefault="00E76E06" w:rsidP="00E76E06">
      <w:pPr>
        <w:ind w:right="141"/>
        <w:jc w:val="both"/>
        <w:rPr>
          <w:rFonts w:ascii="Times New Roman" w:hAnsi="Times New Roman"/>
          <w:sz w:val="24"/>
          <w:szCs w:val="24"/>
        </w:rPr>
      </w:pPr>
      <w:r w:rsidRPr="00D018E9">
        <w:rPr>
          <w:rFonts w:ascii="Times New Roman" w:hAnsi="Times New Roman"/>
          <w:sz w:val="24"/>
          <w:szCs w:val="24"/>
        </w:rPr>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094F1A" w:rsidRPr="00D018E9">
        <w:rPr>
          <w:rFonts w:ascii="Times New Roman" w:hAnsi="Times New Roman"/>
          <w:sz w:val="24"/>
          <w:szCs w:val="24"/>
        </w:rPr>
        <w:t>pogodbe</w:t>
      </w:r>
      <w:r w:rsidRPr="00D018E9">
        <w:rPr>
          <w:rFonts w:ascii="Times New Roman" w:hAnsi="Times New Roman"/>
          <w:sz w:val="24"/>
          <w:szCs w:val="24"/>
        </w:rPr>
        <w:t>.</w:t>
      </w:r>
    </w:p>
    <w:p w14:paraId="0461671F" w14:textId="77777777" w:rsidR="00E76E06" w:rsidRPr="00D018E9" w:rsidRDefault="00E76E06" w:rsidP="00E76E06">
      <w:pPr>
        <w:ind w:right="141"/>
        <w:jc w:val="both"/>
        <w:rPr>
          <w:rFonts w:ascii="Times New Roman" w:hAnsi="Times New Roman"/>
          <w:sz w:val="24"/>
          <w:szCs w:val="24"/>
        </w:rPr>
      </w:pPr>
    </w:p>
    <w:p w14:paraId="27BDB953" w14:textId="77777777" w:rsidR="00E76E06" w:rsidRPr="00D018E9" w:rsidRDefault="00E76E06" w:rsidP="00E76E06">
      <w:pPr>
        <w:ind w:right="141"/>
        <w:jc w:val="both"/>
        <w:rPr>
          <w:rFonts w:ascii="Times New Roman" w:hAnsi="Times New Roman"/>
          <w:sz w:val="24"/>
          <w:szCs w:val="24"/>
        </w:rPr>
      </w:pPr>
    </w:p>
    <w:p w14:paraId="347B6D4F" w14:textId="77777777" w:rsidR="00E76E06" w:rsidRPr="00D018E9" w:rsidRDefault="00E76E06" w:rsidP="00E76E06">
      <w:pPr>
        <w:spacing w:line="360" w:lineRule="auto"/>
        <w:ind w:right="141"/>
        <w:rPr>
          <w:rFonts w:ascii="Times New Roman" w:hAnsi="Times New Roman"/>
          <w:sz w:val="24"/>
          <w:szCs w:val="24"/>
        </w:rPr>
      </w:pPr>
      <w:r w:rsidRPr="00D018E9">
        <w:rPr>
          <w:rFonts w:ascii="Times New Roman" w:hAnsi="Times New Roman"/>
          <w:sz w:val="24"/>
          <w:szCs w:val="24"/>
        </w:rPr>
        <w:t xml:space="preserve">Datum: </w:t>
      </w:r>
      <w:sdt>
        <w:sdtPr>
          <w:rPr>
            <w:rFonts w:ascii="Times New Roman" w:hAnsi="Times New Roman"/>
            <w:sz w:val="24"/>
            <w:szCs w:val="24"/>
          </w:rPr>
          <w:id w:val="-1782481957"/>
          <w:placeholder>
            <w:docPart w:val="2220D07E10374330BF133FA2AB76F1BD"/>
          </w:placeholder>
          <w:showingPlcHdr/>
          <w:text/>
        </w:sdtPr>
        <w:sdtContent>
          <w:r w:rsidRPr="00D018E9">
            <w:rPr>
              <w:rStyle w:val="Besedilooznabemesta"/>
              <w:rFonts w:ascii="Times New Roman" w:hAnsi="Times New Roman"/>
              <w:sz w:val="24"/>
              <w:szCs w:val="24"/>
            </w:rPr>
            <w:t>Kliknite ali tapnite tukaj, če želite vnesti besedilo.</w:t>
          </w:r>
        </w:sdtContent>
      </w:sdt>
      <w:r w:rsidRPr="00D018E9">
        <w:rPr>
          <w:rFonts w:ascii="Times New Roman" w:hAnsi="Times New Roman"/>
          <w:sz w:val="24"/>
          <w:szCs w:val="24"/>
        </w:rPr>
        <w:t xml:space="preserve">            </w:t>
      </w:r>
    </w:p>
    <w:p w14:paraId="7E1D4676" w14:textId="77777777" w:rsidR="00E76E06" w:rsidRPr="00D018E9" w:rsidRDefault="00E76E06" w:rsidP="00E76E06">
      <w:pPr>
        <w:spacing w:line="360" w:lineRule="auto"/>
        <w:ind w:right="141"/>
        <w:rPr>
          <w:rFonts w:ascii="Times New Roman" w:hAnsi="Times New Roman"/>
          <w:sz w:val="24"/>
          <w:szCs w:val="24"/>
        </w:rPr>
      </w:pPr>
    </w:p>
    <w:p w14:paraId="44252A1B" w14:textId="77777777" w:rsidR="00E76E06" w:rsidRPr="00D018E9" w:rsidRDefault="00E76E06" w:rsidP="00E76E06">
      <w:pPr>
        <w:spacing w:line="360" w:lineRule="auto"/>
        <w:ind w:left="2832" w:right="141" w:firstLine="708"/>
        <w:jc w:val="center"/>
        <w:rPr>
          <w:rFonts w:ascii="Times New Roman" w:hAnsi="Times New Roman"/>
          <w:sz w:val="24"/>
          <w:szCs w:val="24"/>
        </w:rPr>
      </w:pPr>
      <w:r w:rsidRPr="00D018E9">
        <w:rPr>
          <w:rFonts w:ascii="Times New Roman" w:hAnsi="Times New Roman"/>
          <w:sz w:val="24"/>
          <w:szCs w:val="24"/>
        </w:rPr>
        <w:t>Žig in podpis podizvajalca:</w:t>
      </w:r>
    </w:p>
    <w:p w14:paraId="617BE7DD" w14:textId="77777777" w:rsidR="001405AE" w:rsidRPr="00D018E9" w:rsidRDefault="001405AE">
      <w:pPr>
        <w:pageBreakBefore/>
        <w:autoSpaceDE w:val="0"/>
        <w:spacing w:line="360" w:lineRule="auto"/>
        <w:rPr>
          <w:rFonts w:ascii="Times New Roman" w:hAnsi="Times New Roman"/>
          <w:sz w:val="24"/>
          <w:szCs w:val="24"/>
        </w:rPr>
      </w:pPr>
      <w:r w:rsidRPr="00D018E9">
        <w:rPr>
          <w:rFonts w:ascii="Times New Roman" w:hAnsi="Times New Roman"/>
          <w:b/>
          <w:i/>
          <w:sz w:val="24"/>
          <w:szCs w:val="24"/>
        </w:rPr>
        <w:t>OBR-</w:t>
      </w:r>
      <w:r w:rsidR="006D196C" w:rsidRPr="00D018E9">
        <w:rPr>
          <w:rFonts w:ascii="Times New Roman" w:hAnsi="Times New Roman"/>
          <w:b/>
          <w:i/>
          <w:sz w:val="24"/>
          <w:szCs w:val="24"/>
        </w:rPr>
        <w:t>4</w:t>
      </w:r>
    </w:p>
    <w:p w14:paraId="697AE346" w14:textId="77777777" w:rsidR="001405AE" w:rsidRPr="00D018E9" w:rsidRDefault="001405AE">
      <w:pPr>
        <w:jc w:val="both"/>
        <w:rPr>
          <w:rFonts w:ascii="Times New Roman" w:hAnsi="Times New Roman"/>
          <w:b/>
          <w:i/>
          <w:sz w:val="24"/>
          <w:szCs w:val="24"/>
        </w:rPr>
      </w:pPr>
    </w:p>
    <w:p w14:paraId="2A6DD40A" w14:textId="40C5D5D6" w:rsidR="001405AE" w:rsidRPr="00D018E9" w:rsidRDefault="001405AE">
      <w:pPr>
        <w:autoSpaceDE w:val="0"/>
        <w:rPr>
          <w:rFonts w:ascii="Times New Roman" w:hAnsi="Times New Roman"/>
          <w:sz w:val="24"/>
          <w:szCs w:val="24"/>
        </w:rPr>
      </w:pPr>
      <w:r w:rsidRPr="00D018E9">
        <w:rPr>
          <w:rFonts w:ascii="Times New Roman" w:hAnsi="Times New Roman"/>
          <w:b/>
          <w:i/>
          <w:sz w:val="24"/>
          <w:szCs w:val="24"/>
        </w:rPr>
        <w:t xml:space="preserve">Vzorec </w:t>
      </w:r>
      <w:r w:rsidR="00A810EB" w:rsidRPr="00D018E9">
        <w:rPr>
          <w:rFonts w:ascii="Times New Roman" w:hAnsi="Times New Roman"/>
          <w:b/>
          <w:i/>
          <w:sz w:val="24"/>
          <w:szCs w:val="24"/>
        </w:rPr>
        <w:t>pogodbe</w:t>
      </w:r>
    </w:p>
    <w:p w14:paraId="526C54C8" w14:textId="77777777" w:rsidR="001405AE" w:rsidRPr="00D018E9" w:rsidRDefault="001405AE">
      <w:pPr>
        <w:jc w:val="center"/>
        <w:rPr>
          <w:rFonts w:ascii="Times New Roman" w:hAnsi="Times New Roman"/>
          <w:b/>
          <w:bCs/>
          <w:i/>
          <w:sz w:val="24"/>
          <w:szCs w:val="24"/>
        </w:rPr>
      </w:pPr>
    </w:p>
    <w:p w14:paraId="1B333AA7" w14:textId="4308E880" w:rsidR="00C84838" w:rsidRPr="00D018E9" w:rsidRDefault="0063191E" w:rsidP="00D42892">
      <w:pPr>
        <w:jc w:val="center"/>
        <w:rPr>
          <w:rFonts w:ascii="Times New Roman" w:hAnsi="Times New Roman"/>
          <w:b/>
          <w:sz w:val="24"/>
          <w:szCs w:val="24"/>
        </w:rPr>
      </w:pPr>
      <w:r w:rsidRPr="00D018E9">
        <w:rPr>
          <w:rFonts w:ascii="Times New Roman" w:hAnsi="Times New Roman"/>
          <w:b/>
          <w:sz w:val="24"/>
          <w:szCs w:val="24"/>
        </w:rPr>
        <w:t xml:space="preserve">POGODBA </w:t>
      </w:r>
    </w:p>
    <w:p w14:paraId="6F4CE236" w14:textId="7732B2AF" w:rsidR="00D42892" w:rsidRPr="00D018E9" w:rsidRDefault="00D42892" w:rsidP="00D42892">
      <w:pPr>
        <w:jc w:val="center"/>
        <w:rPr>
          <w:rFonts w:ascii="Times New Roman" w:hAnsi="Times New Roman"/>
          <w:b/>
          <w:sz w:val="24"/>
          <w:szCs w:val="24"/>
        </w:rPr>
      </w:pPr>
      <w:r w:rsidRPr="00D018E9">
        <w:rPr>
          <w:rFonts w:ascii="Times New Roman" w:hAnsi="Times New Roman"/>
          <w:b/>
          <w:sz w:val="24"/>
          <w:szCs w:val="24"/>
        </w:rPr>
        <w:t xml:space="preserve">O </w:t>
      </w:r>
      <w:r w:rsidR="00051EC3">
        <w:rPr>
          <w:rFonts w:ascii="Times New Roman" w:hAnsi="Times New Roman"/>
          <w:b/>
          <w:sz w:val="24"/>
          <w:szCs w:val="24"/>
        </w:rPr>
        <w:t>IZVEDBI TISKA RAČUNOV IN IZVAJANJA POŠTNIH STORITEV ŠT.</w:t>
      </w:r>
      <w:r w:rsidR="00ED4192" w:rsidRPr="00D018E9">
        <w:rPr>
          <w:rFonts w:ascii="Times New Roman" w:hAnsi="Times New Roman"/>
          <w:b/>
          <w:sz w:val="24"/>
          <w:szCs w:val="24"/>
        </w:rPr>
        <w:t xml:space="preserve"> </w:t>
      </w:r>
      <w:r w:rsidR="00B96899" w:rsidRPr="00D018E9">
        <w:rPr>
          <w:rFonts w:ascii="Times New Roman" w:hAnsi="Times New Roman"/>
          <w:b/>
          <w:sz w:val="24"/>
          <w:szCs w:val="24"/>
        </w:rPr>
        <w:t>ST</w:t>
      </w:r>
      <w:r w:rsidR="00C84838" w:rsidRPr="00D018E9">
        <w:rPr>
          <w:rFonts w:ascii="Times New Roman" w:hAnsi="Times New Roman"/>
          <w:b/>
          <w:sz w:val="24"/>
          <w:szCs w:val="24"/>
        </w:rPr>
        <w:t>-0</w:t>
      </w:r>
      <w:r w:rsidR="00B96899" w:rsidRPr="00D018E9">
        <w:rPr>
          <w:rFonts w:ascii="Times New Roman" w:hAnsi="Times New Roman"/>
          <w:b/>
          <w:sz w:val="24"/>
          <w:szCs w:val="24"/>
        </w:rPr>
        <w:t>1</w:t>
      </w:r>
      <w:r w:rsidR="00C84838" w:rsidRPr="00D018E9">
        <w:rPr>
          <w:rFonts w:ascii="Times New Roman" w:hAnsi="Times New Roman"/>
          <w:b/>
          <w:sz w:val="24"/>
          <w:szCs w:val="24"/>
        </w:rPr>
        <w:t>/202</w:t>
      </w:r>
      <w:r w:rsidR="00863BED">
        <w:rPr>
          <w:rFonts w:ascii="Times New Roman" w:hAnsi="Times New Roman"/>
          <w:b/>
          <w:sz w:val="24"/>
          <w:szCs w:val="24"/>
        </w:rPr>
        <w:t>3</w:t>
      </w:r>
    </w:p>
    <w:p w14:paraId="47B33F4A" w14:textId="77777777" w:rsidR="00D42892" w:rsidRPr="00D018E9" w:rsidRDefault="00D42892" w:rsidP="007B5F64">
      <w:pPr>
        <w:rPr>
          <w:rFonts w:ascii="Times New Roman" w:hAnsi="Times New Roman"/>
          <w:sz w:val="24"/>
          <w:szCs w:val="24"/>
        </w:rPr>
      </w:pPr>
    </w:p>
    <w:p w14:paraId="428FC290" w14:textId="77777777" w:rsidR="00D42892" w:rsidRPr="00D018E9" w:rsidRDefault="00D42892" w:rsidP="00D42892">
      <w:pPr>
        <w:jc w:val="both"/>
        <w:rPr>
          <w:rFonts w:ascii="Times New Roman" w:hAnsi="Times New Roman"/>
          <w:sz w:val="24"/>
          <w:szCs w:val="24"/>
        </w:rPr>
      </w:pPr>
      <w:bookmarkStart w:id="32" w:name="_Hlk44920248"/>
      <w:r w:rsidRPr="00D018E9">
        <w:rPr>
          <w:rFonts w:ascii="Times New Roman" w:hAnsi="Times New Roman"/>
          <w:sz w:val="24"/>
          <w:szCs w:val="24"/>
        </w:rPr>
        <w:t>ki sta ga sklenila</w:t>
      </w:r>
    </w:p>
    <w:p w14:paraId="2027EF7F" w14:textId="77777777" w:rsidR="00D42892" w:rsidRPr="00D018E9" w:rsidRDefault="00D42892" w:rsidP="00D42892">
      <w:pPr>
        <w:jc w:val="both"/>
        <w:rPr>
          <w:rFonts w:ascii="Times New Roman" w:hAnsi="Times New Roman"/>
          <w:sz w:val="24"/>
          <w:szCs w:val="24"/>
        </w:rPr>
      </w:pPr>
    </w:p>
    <w:p w14:paraId="371BA52B" w14:textId="77777777"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kot naročnik:</w:t>
      </w:r>
      <w:r w:rsidRPr="00D018E9">
        <w:rPr>
          <w:rFonts w:ascii="Times New Roman" w:hAnsi="Times New Roman"/>
          <w:sz w:val="24"/>
          <w:szCs w:val="24"/>
        </w:rPr>
        <w:tab/>
      </w:r>
      <w:r w:rsidRPr="00D018E9">
        <w:rPr>
          <w:rFonts w:ascii="Times New Roman" w:hAnsi="Times New Roman"/>
          <w:sz w:val="24"/>
          <w:szCs w:val="24"/>
        </w:rPr>
        <w:tab/>
        <w:t>KOMUNALA, javno podjetje d.o.o., Kopališka 2, 9000 Murska Sobota</w:t>
      </w:r>
    </w:p>
    <w:p w14:paraId="3A9C27C8" w14:textId="77777777" w:rsidR="00D42892" w:rsidRPr="00D018E9" w:rsidRDefault="00D42892" w:rsidP="00D42892">
      <w:pPr>
        <w:widowControl w:val="0"/>
        <w:jc w:val="both"/>
        <w:rPr>
          <w:rFonts w:ascii="Times New Roman" w:hAnsi="Times New Roman"/>
          <w:sz w:val="24"/>
          <w:szCs w:val="24"/>
        </w:rPr>
      </w:pPr>
      <w:r w:rsidRPr="00D018E9">
        <w:rPr>
          <w:rFonts w:ascii="Times New Roman" w:hAnsi="Times New Roman"/>
          <w:sz w:val="24"/>
          <w:szCs w:val="24"/>
        </w:rPr>
        <w:t xml:space="preserve">ki ga zastopa: </w:t>
      </w:r>
      <w:r w:rsidRPr="00D018E9">
        <w:rPr>
          <w:rFonts w:ascii="Times New Roman" w:hAnsi="Times New Roman"/>
          <w:sz w:val="24"/>
          <w:szCs w:val="24"/>
        </w:rPr>
        <w:tab/>
      </w:r>
      <w:r w:rsidRPr="00D018E9">
        <w:rPr>
          <w:rFonts w:ascii="Times New Roman" w:hAnsi="Times New Roman"/>
          <w:sz w:val="24"/>
          <w:szCs w:val="24"/>
        </w:rPr>
        <w:tab/>
        <w:t>direktor Tomislav Zrinski, univ. dipl. inž. gradb.</w:t>
      </w:r>
    </w:p>
    <w:p w14:paraId="13AEF03C" w14:textId="77777777"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 xml:space="preserve">Matična številka: </w:t>
      </w:r>
      <w:r w:rsidRPr="00D018E9">
        <w:rPr>
          <w:rFonts w:ascii="Times New Roman" w:hAnsi="Times New Roman"/>
          <w:sz w:val="24"/>
          <w:szCs w:val="24"/>
        </w:rPr>
        <w:tab/>
        <w:t>5067936</w:t>
      </w:r>
    </w:p>
    <w:p w14:paraId="3942F9B3" w14:textId="77777777"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 xml:space="preserve">ID za DDV: </w:t>
      </w:r>
      <w:r w:rsidRPr="00D018E9">
        <w:rPr>
          <w:rFonts w:ascii="Times New Roman" w:hAnsi="Times New Roman"/>
          <w:sz w:val="24"/>
          <w:szCs w:val="24"/>
        </w:rPr>
        <w:tab/>
      </w:r>
      <w:r w:rsidRPr="00D018E9">
        <w:rPr>
          <w:rFonts w:ascii="Times New Roman" w:hAnsi="Times New Roman"/>
          <w:sz w:val="24"/>
          <w:szCs w:val="24"/>
        </w:rPr>
        <w:tab/>
        <w:t>SI61364576</w:t>
      </w:r>
    </w:p>
    <w:p w14:paraId="597221F1" w14:textId="77777777"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Transakcijski račun:</w:t>
      </w:r>
      <w:r w:rsidRPr="00D018E9">
        <w:rPr>
          <w:rFonts w:ascii="Times New Roman" w:hAnsi="Times New Roman"/>
          <w:sz w:val="24"/>
          <w:szCs w:val="24"/>
        </w:rPr>
        <w:tab/>
      </w:r>
      <w:r w:rsidRPr="00D018E9">
        <w:rPr>
          <w:rStyle w:val="col-12"/>
          <w:rFonts w:ascii="Times New Roman" w:hAnsi="Times New Roman"/>
          <w:sz w:val="24"/>
          <w:szCs w:val="24"/>
        </w:rPr>
        <w:t>SI56 0234 0001 1260 725</w:t>
      </w:r>
    </w:p>
    <w:bookmarkEnd w:id="32"/>
    <w:p w14:paraId="0A8CF332" w14:textId="77777777" w:rsidR="00D42892" w:rsidRPr="00D018E9" w:rsidRDefault="00D42892" w:rsidP="00D42892">
      <w:pPr>
        <w:jc w:val="both"/>
        <w:rPr>
          <w:rFonts w:ascii="Times New Roman" w:hAnsi="Times New Roman"/>
          <w:sz w:val="24"/>
          <w:szCs w:val="24"/>
        </w:rPr>
      </w:pPr>
    </w:p>
    <w:p w14:paraId="5C5A7411" w14:textId="77777777"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 xml:space="preserve">in </w:t>
      </w:r>
    </w:p>
    <w:p w14:paraId="1523A524" w14:textId="678CE3B3"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 xml:space="preserve">kot dobavitelj: </w:t>
      </w:r>
      <w:r w:rsidR="00284DD9" w:rsidRPr="00D018E9">
        <w:rPr>
          <w:rFonts w:ascii="Times New Roman" w:hAnsi="Times New Roman"/>
          <w:sz w:val="24"/>
          <w:szCs w:val="24"/>
        </w:rPr>
        <w:tab/>
      </w:r>
      <w:sdt>
        <w:sdtPr>
          <w:rPr>
            <w:rFonts w:ascii="Times New Roman" w:hAnsi="Times New Roman"/>
            <w:sz w:val="24"/>
            <w:szCs w:val="24"/>
          </w:rPr>
          <w:id w:val="-208718434"/>
          <w:placeholder>
            <w:docPart w:val="2D0E29771CE6414C8952103201CBCDA1"/>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13831E50" w14:textId="77777777"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ki ga zastopa:</w:t>
      </w:r>
      <w:r w:rsidRPr="00D018E9">
        <w:rPr>
          <w:rFonts w:ascii="Times New Roman" w:hAnsi="Times New Roman"/>
          <w:sz w:val="24"/>
          <w:szCs w:val="24"/>
        </w:rPr>
        <w:tab/>
      </w:r>
      <w:r w:rsidRPr="00D018E9">
        <w:rPr>
          <w:rFonts w:ascii="Times New Roman" w:hAnsi="Times New Roman"/>
          <w:sz w:val="24"/>
          <w:szCs w:val="24"/>
        </w:rPr>
        <w:tab/>
      </w:r>
      <w:sdt>
        <w:sdtPr>
          <w:rPr>
            <w:rFonts w:ascii="Times New Roman" w:hAnsi="Times New Roman"/>
            <w:sz w:val="24"/>
            <w:szCs w:val="24"/>
          </w:rPr>
          <w:id w:val="-1104722439"/>
          <w:placeholder>
            <w:docPart w:val="2D0E29771CE6414C8952103201CBCDA1"/>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282E9A70" w14:textId="77777777"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Matična številka:</w:t>
      </w:r>
      <w:r w:rsidRPr="00D018E9">
        <w:rPr>
          <w:rFonts w:ascii="Times New Roman" w:hAnsi="Times New Roman"/>
          <w:sz w:val="24"/>
          <w:szCs w:val="24"/>
        </w:rPr>
        <w:tab/>
      </w:r>
      <w:sdt>
        <w:sdtPr>
          <w:rPr>
            <w:rFonts w:ascii="Times New Roman" w:hAnsi="Times New Roman"/>
            <w:sz w:val="24"/>
            <w:szCs w:val="24"/>
          </w:rPr>
          <w:id w:val="1761875740"/>
          <w:placeholder>
            <w:docPart w:val="2D0E29771CE6414C8952103201CBCDA1"/>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1EE77715" w14:textId="77777777"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ID za DDV:</w:t>
      </w:r>
      <w:r w:rsidRPr="00D018E9">
        <w:rPr>
          <w:rFonts w:ascii="Times New Roman" w:hAnsi="Times New Roman"/>
          <w:sz w:val="24"/>
          <w:szCs w:val="24"/>
        </w:rPr>
        <w:tab/>
      </w:r>
      <w:r w:rsidRPr="00D018E9">
        <w:rPr>
          <w:rFonts w:ascii="Times New Roman" w:hAnsi="Times New Roman"/>
          <w:sz w:val="24"/>
          <w:szCs w:val="24"/>
        </w:rPr>
        <w:tab/>
      </w:r>
      <w:sdt>
        <w:sdtPr>
          <w:rPr>
            <w:rFonts w:ascii="Times New Roman" w:hAnsi="Times New Roman"/>
            <w:sz w:val="24"/>
            <w:szCs w:val="24"/>
          </w:rPr>
          <w:id w:val="-830062581"/>
          <w:placeholder>
            <w:docPart w:val="4C5ECC04952D46CC9ADA6DBDD90405B6"/>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30D0238B" w14:textId="161C098F" w:rsidR="00D42892" w:rsidRPr="00D018E9" w:rsidRDefault="00D42892" w:rsidP="00D42892">
      <w:pPr>
        <w:jc w:val="both"/>
        <w:rPr>
          <w:rFonts w:ascii="Times New Roman" w:hAnsi="Times New Roman"/>
          <w:sz w:val="24"/>
          <w:szCs w:val="24"/>
        </w:rPr>
      </w:pPr>
      <w:r w:rsidRPr="00D018E9">
        <w:rPr>
          <w:rFonts w:ascii="Times New Roman" w:hAnsi="Times New Roman"/>
          <w:sz w:val="24"/>
          <w:szCs w:val="24"/>
        </w:rPr>
        <w:t>Transakcijski  račun:</w:t>
      </w:r>
      <w:r w:rsidR="00284DD9" w:rsidRPr="00D018E9">
        <w:rPr>
          <w:rFonts w:ascii="Times New Roman" w:hAnsi="Times New Roman"/>
          <w:sz w:val="24"/>
          <w:szCs w:val="24"/>
        </w:rPr>
        <w:tab/>
      </w:r>
      <w:r w:rsidRPr="00D018E9">
        <w:rPr>
          <w:rFonts w:ascii="Times New Roman" w:hAnsi="Times New Roman"/>
          <w:sz w:val="24"/>
          <w:szCs w:val="24"/>
        </w:rPr>
        <w:t xml:space="preserve"> </w:t>
      </w:r>
      <w:sdt>
        <w:sdtPr>
          <w:rPr>
            <w:rFonts w:ascii="Times New Roman" w:hAnsi="Times New Roman"/>
            <w:sz w:val="24"/>
            <w:szCs w:val="24"/>
          </w:rPr>
          <w:id w:val="959843920"/>
          <w:placeholder>
            <w:docPart w:val="E3D99AD8529D4892B3EEF58CFAA22DEA"/>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0BDA7A8E" w14:textId="77777777" w:rsidR="00D42892" w:rsidRPr="00D018E9" w:rsidRDefault="00D42892" w:rsidP="00D42892">
      <w:pPr>
        <w:autoSpaceDE w:val="0"/>
        <w:autoSpaceDN w:val="0"/>
        <w:adjustRightInd w:val="0"/>
        <w:rPr>
          <w:rFonts w:ascii="Times New Roman" w:hAnsi="Times New Roman"/>
          <w:bCs/>
          <w:sz w:val="24"/>
          <w:szCs w:val="24"/>
        </w:rPr>
      </w:pPr>
    </w:p>
    <w:p w14:paraId="579C41E5" w14:textId="77777777" w:rsidR="00D42892" w:rsidRPr="00D018E9" w:rsidRDefault="00D42892" w:rsidP="00D42892">
      <w:pPr>
        <w:autoSpaceDE w:val="0"/>
        <w:autoSpaceDN w:val="0"/>
        <w:adjustRightInd w:val="0"/>
        <w:rPr>
          <w:rFonts w:ascii="Times New Roman" w:hAnsi="Times New Roman"/>
          <w:bCs/>
          <w:sz w:val="24"/>
          <w:szCs w:val="24"/>
        </w:rPr>
      </w:pPr>
    </w:p>
    <w:p w14:paraId="7C8259F3" w14:textId="77777777" w:rsidR="009A23AD" w:rsidRPr="00D018E9" w:rsidRDefault="009A23AD" w:rsidP="009A23AD">
      <w:pPr>
        <w:pStyle w:val="Odstavekseznama"/>
        <w:numPr>
          <w:ilvl w:val="0"/>
          <w:numId w:val="35"/>
        </w:numPr>
        <w:suppressAutoHyphens/>
        <w:autoSpaceDE w:val="0"/>
        <w:autoSpaceDN w:val="0"/>
        <w:spacing w:before="1"/>
        <w:jc w:val="center"/>
        <w:textAlignment w:val="baseline"/>
        <w:rPr>
          <w:sz w:val="24"/>
          <w:szCs w:val="24"/>
        </w:rPr>
      </w:pPr>
      <w:r w:rsidRPr="00D018E9">
        <w:rPr>
          <w:sz w:val="24"/>
          <w:szCs w:val="24"/>
        </w:rPr>
        <w:t>člen</w:t>
      </w:r>
    </w:p>
    <w:p w14:paraId="2FC1BFDB" w14:textId="77777777" w:rsidR="009A23AD" w:rsidRPr="00D018E9" w:rsidRDefault="009A23AD" w:rsidP="009A23AD">
      <w:pPr>
        <w:jc w:val="both"/>
        <w:rPr>
          <w:rFonts w:ascii="Times New Roman" w:hAnsi="Times New Roman"/>
          <w:sz w:val="24"/>
          <w:szCs w:val="24"/>
          <w:lang w:val="en-US"/>
        </w:rPr>
      </w:pPr>
    </w:p>
    <w:p w14:paraId="66EFCECC"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Pogodbeni stranki ugotavljata, da:</w:t>
      </w:r>
    </w:p>
    <w:p w14:paraId="18DD5F2C" w14:textId="1CABE3B3" w:rsidR="00D018E9" w:rsidRPr="00D018E9" w:rsidRDefault="00D018E9" w:rsidP="00D018E9">
      <w:pPr>
        <w:pStyle w:val="Odstavekseznama"/>
        <w:numPr>
          <w:ilvl w:val="0"/>
          <w:numId w:val="15"/>
        </w:numPr>
        <w:contextualSpacing/>
        <w:jc w:val="both"/>
        <w:rPr>
          <w:b/>
          <w:sz w:val="24"/>
          <w:szCs w:val="24"/>
        </w:rPr>
      </w:pPr>
      <w:r w:rsidRPr="00D018E9">
        <w:rPr>
          <w:sz w:val="24"/>
          <w:szCs w:val="24"/>
        </w:rPr>
        <w:t>je naročnik na podlagi Zakona o javnem naročanju</w:t>
      </w:r>
      <w:r w:rsidR="00863BED" w:rsidRPr="00863BED">
        <w:rPr>
          <w:sz w:val="24"/>
          <w:szCs w:val="24"/>
        </w:rPr>
        <w:t xml:space="preserve">(Uradni list RS, št. </w:t>
      </w:r>
      <w:hyperlink r:id="rId41" w:tgtFrame="_blank" w:tooltip="Zakon o javnem naročanju (ZJN-3)" w:history="1">
        <w:r w:rsidR="00863BED" w:rsidRPr="00863BED">
          <w:rPr>
            <w:sz w:val="24"/>
            <w:szCs w:val="24"/>
          </w:rPr>
          <w:t>91/15</w:t>
        </w:r>
      </w:hyperlink>
      <w:r w:rsidR="00863BED" w:rsidRPr="00863BED">
        <w:rPr>
          <w:sz w:val="24"/>
          <w:szCs w:val="24"/>
        </w:rPr>
        <w:t xml:space="preserve">, </w:t>
      </w:r>
      <w:hyperlink r:id="rId42" w:tgtFrame="_blank" w:tooltip="Zakon o spremembah in dopolnitvah Zakona o javnem naročanju" w:history="1">
        <w:r w:rsidR="00863BED" w:rsidRPr="00863BED">
          <w:rPr>
            <w:sz w:val="24"/>
            <w:szCs w:val="24"/>
          </w:rPr>
          <w:t>14/18</w:t>
        </w:r>
      </w:hyperlink>
      <w:r w:rsidR="00863BED" w:rsidRPr="00863BED">
        <w:rPr>
          <w:sz w:val="24"/>
          <w:szCs w:val="24"/>
        </w:rPr>
        <w:t xml:space="preserve">, </w:t>
      </w:r>
      <w:hyperlink r:id="rId43" w:tgtFrame="_blank" w:tooltip="Zakon o spremembah in dopolnitvah Zakona o javnem naročanju" w:history="1">
        <w:r w:rsidR="00863BED" w:rsidRPr="00863BED">
          <w:rPr>
            <w:sz w:val="24"/>
            <w:szCs w:val="24"/>
          </w:rPr>
          <w:t>121/21</w:t>
        </w:r>
      </w:hyperlink>
      <w:r w:rsidR="00863BED" w:rsidRPr="00863BED">
        <w:rPr>
          <w:sz w:val="24"/>
          <w:szCs w:val="24"/>
        </w:rPr>
        <w:t xml:space="preserve">, </w:t>
      </w:r>
      <w:hyperlink r:id="rId44" w:tgtFrame="_blank" w:tooltip="Zakon o spremembah in dopolnitvah Zakona o javnem naročanju" w:history="1">
        <w:r w:rsidR="00863BED" w:rsidRPr="00863BED">
          <w:rPr>
            <w:sz w:val="24"/>
            <w:szCs w:val="24"/>
          </w:rPr>
          <w:t>10/22</w:t>
        </w:r>
      </w:hyperlink>
      <w:r w:rsidR="00863BED" w:rsidRPr="00863BED">
        <w:rPr>
          <w:sz w:val="24"/>
          <w:szCs w:val="24"/>
        </w:rPr>
        <w:t xml:space="preserve">, </w:t>
      </w:r>
      <w:hyperlink r:id="rId45" w:tgtFrame="_blank" w:tooltip="Odločba o ugotovitvi, da je točka b) četrtega odstavka 75. člena in točka c) drugega odstavka v zvezi s petim odstavkom 67.a člena Zakona o javnem naročanju v neskladju z Ustavo" w:history="1">
        <w:r w:rsidR="00863BED" w:rsidRPr="00863BED">
          <w:rPr>
            <w:sz w:val="24"/>
            <w:szCs w:val="24"/>
          </w:rPr>
          <w:t>74/22</w:t>
        </w:r>
      </w:hyperlink>
      <w:r w:rsidR="00863BED" w:rsidRPr="00863BED">
        <w:rPr>
          <w:sz w:val="24"/>
          <w:szCs w:val="24"/>
        </w:rPr>
        <w:t xml:space="preserve"> – odl. US in </w:t>
      </w:r>
      <w:hyperlink r:id="rId46" w:tgtFrame="_blank" w:tooltip="Zakon o nujnih ukrepih za zagotovitev stabilnosti zdravstvenega sistema" w:history="1">
        <w:r w:rsidR="00863BED" w:rsidRPr="00863BED">
          <w:rPr>
            <w:sz w:val="24"/>
            <w:szCs w:val="24"/>
          </w:rPr>
          <w:t>100/22</w:t>
        </w:r>
      </w:hyperlink>
      <w:r w:rsidR="00863BED" w:rsidRPr="00863BED">
        <w:rPr>
          <w:sz w:val="24"/>
          <w:szCs w:val="24"/>
        </w:rPr>
        <w:t xml:space="preserve"> – ZNUZSZS; v nadaljevanju ZJN-3),</w:t>
      </w:r>
      <w:r w:rsidRPr="00D018E9">
        <w:rPr>
          <w:sz w:val="24"/>
          <w:szCs w:val="24"/>
        </w:rPr>
        <w:t>) oddal javno naročilo po postopku naročila male vrednosti, objavljenim na Portalu javnih naročil dne</w:t>
      </w:r>
      <w:sdt>
        <w:sdtPr>
          <w:rPr>
            <w:sz w:val="24"/>
            <w:szCs w:val="24"/>
          </w:rPr>
          <w:id w:val="1647857601"/>
          <w:placeholder>
            <w:docPart w:val="A4CDBEBD3E154EBA80AF4D28FFA7FCB0"/>
          </w:placeholder>
          <w:showingPlcHdr/>
          <w:date>
            <w:dateFormat w:val="d. MM. yyyy"/>
            <w:lid w:val="sl-SI"/>
            <w:storeMappedDataAs w:val="dateTime"/>
            <w:calendar w:val="gregorian"/>
          </w:date>
        </w:sdtPr>
        <w:sdtContent>
          <w:r w:rsidRPr="00D018E9">
            <w:rPr>
              <w:rStyle w:val="Besedilooznabemesta"/>
              <w:sz w:val="24"/>
              <w:szCs w:val="24"/>
            </w:rPr>
            <w:t>Kliknite ali tapnite tukaj, če želite vnesti datum.</w:t>
          </w:r>
        </w:sdtContent>
      </w:sdt>
      <w:r w:rsidRPr="00D018E9">
        <w:rPr>
          <w:sz w:val="24"/>
          <w:szCs w:val="24"/>
        </w:rPr>
        <w:t xml:space="preserve">, pod št. objave </w:t>
      </w:r>
      <w:sdt>
        <w:sdtPr>
          <w:rPr>
            <w:sz w:val="24"/>
            <w:szCs w:val="24"/>
          </w:rPr>
          <w:id w:val="-300767118"/>
          <w:placeholder>
            <w:docPart w:val="5DF42D2E71494BA58613C54DC1BBC925"/>
          </w:placeholder>
          <w:showingPlcHdr/>
          <w:text/>
        </w:sdtPr>
        <w:sdtContent>
          <w:r w:rsidRPr="00D018E9">
            <w:rPr>
              <w:rStyle w:val="Besedilooznabemesta"/>
              <w:sz w:val="24"/>
              <w:szCs w:val="24"/>
            </w:rPr>
            <w:t>Kliknite ali tapnite tukaj, če želite vnesti besedilo.</w:t>
          </w:r>
        </w:sdtContent>
      </w:sdt>
      <w:r w:rsidRPr="00D018E9">
        <w:rPr>
          <w:sz w:val="24"/>
          <w:szCs w:val="24"/>
        </w:rPr>
        <w:t>,  z namenom sklenitve pogodbe o izvedbi tiska računov in poštnih storitev.</w:t>
      </w:r>
    </w:p>
    <w:p w14:paraId="7F98E682" w14:textId="2AFB2AFA" w:rsidR="00D018E9" w:rsidRPr="00D018E9" w:rsidRDefault="00D018E9" w:rsidP="00D018E9">
      <w:pPr>
        <w:pStyle w:val="Odstavekseznama"/>
        <w:numPr>
          <w:ilvl w:val="0"/>
          <w:numId w:val="15"/>
        </w:numPr>
        <w:contextualSpacing/>
        <w:jc w:val="both"/>
        <w:rPr>
          <w:b/>
          <w:sz w:val="24"/>
          <w:szCs w:val="24"/>
        </w:rPr>
      </w:pPr>
      <w:r w:rsidRPr="00D018E9">
        <w:rPr>
          <w:sz w:val="24"/>
          <w:szCs w:val="24"/>
        </w:rPr>
        <w:t>je sestavni del te pogodbe Razpisna dokumentacija za oddajo javnega naročila z oznako ST-0</w:t>
      </w:r>
      <w:r w:rsidR="0008760A">
        <w:rPr>
          <w:sz w:val="24"/>
          <w:szCs w:val="24"/>
        </w:rPr>
        <w:t>1</w:t>
      </w:r>
      <w:r w:rsidRPr="00D018E9">
        <w:rPr>
          <w:sz w:val="24"/>
          <w:szCs w:val="24"/>
        </w:rPr>
        <w:t>/202</w:t>
      </w:r>
      <w:r w:rsidR="00863BED">
        <w:rPr>
          <w:sz w:val="24"/>
          <w:szCs w:val="24"/>
        </w:rPr>
        <w:t>3</w:t>
      </w:r>
      <w:r w:rsidRPr="00D018E9">
        <w:rPr>
          <w:sz w:val="24"/>
          <w:szCs w:val="24"/>
        </w:rPr>
        <w:t xml:space="preserve"> ( v nadaljevanju: razpisna dokumentacija) in Ponudbeni predračun </w:t>
      </w:r>
      <w:sdt>
        <w:sdtPr>
          <w:rPr>
            <w:sz w:val="24"/>
            <w:szCs w:val="24"/>
          </w:rPr>
          <w:id w:val="-399601970"/>
          <w:placeholder>
            <w:docPart w:val="A2D0BA839A504B778AD006BDF0092281"/>
          </w:placeholder>
          <w:showingPlcHdr/>
          <w:text/>
        </w:sdtPr>
        <w:sdtContent>
          <w:r w:rsidRPr="00D018E9">
            <w:rPr>
              <w:rStyle w:val="Besedilooznabemesta"/>
              <w:sz w:val="24"/>
              <w:szCs w:val="24"/>
            </w:rPr>
            <w:t>Kliknite ali tapnite tukaj, če želite vnesti besedilo.</w:t>
          </w:r>
        </w:sdtContent>
      </w:sdt>
      <w:r w:rsidRPr="00D018E9">
        <w:rPr>
          <w:sz w:val="24"/>
          <w:szCs w:val="24"/>
        </w:rPr>
        <w:t xml:space="preserve"> (v nadaljevanju: predračun).</w:t>
      </w:r>
    </w:p>
    <w:p w14:paraId="27D00D07" w14:textId="77777777" w:rsidR="00D018E9" w:rsidRPr="00D018E9" w:rsidRDefault="00D018E9" w:rsidP="00D018E9">
      <w:pPr>
        <w:jc w:val="center"/>
        <w:rPr>
          <w:rFonts w:ascii="Times New Roman" w:hAnsi="Times New Roman"/>
          <w:sz w:val="24"/>
          <w:szCs w:val="24"/>
        </w:rPr>
      </w:pPr>
    </w:p>
    <w:p w14:paraId="73908C7F"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0B6AE4DE" w14:textId="77777777" w:rsidR="00D018E9" w:rsidRPr="00D018E9" w:rsidRDefault="00D018E9" w:rsidP="00D018E9">
      <w:pPr>
        <w:rPr>
          <w:rStyle w:val="Slog1"/>
          <w:rFonts w:ascii="Times New Roman" w:hAnsi="Times New Roman" w:cs="Times New Roman"/>
          <w:sz w:val="24"/>
          <w:szCs w:val="24"/>
        </w:rPr>
      </w:pPr>
    </w:p>
    <w:p w14:paraId="1EDACE86"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Okvirna skupna ponudbena vrednost na dan oddaje ponudbe znaša _______________EUR brez  DDV, oz. ____________ EUR z DDV. </w:t>
      </w:r>
    </w:p>
    <w:p w14:paraId="4B31B528" w14:textId="5AF90E39"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Naročnik bo pri izvajalcu naročal tiste količine, ki jih bo dejansko potreboval za obdobje </w:t>
      </w:r>
      <w:r w:rsidR="00947F9A">
        <w:rPr>
          <w:rFonts w:ascii="Times New Roman" w:hAnsi="Times New Roman"/>
          <w:sz w:val="24"/>
          <w:szCs w:val="24"/>
        </w:rPr>
        <w:t>48</w:t>
      </w:r>
      <w:r w:rsidRPr="00D018E9">
        <w:rPr>
          <w:rFonts w:ascii="Times New Roman" w:hAnsi="Times New Roman"/>
          <w:sz w:val="24"/>
          <w:szCs w:val="24"/>
        </w:rPr>
        <w:t xml:space="preserve"> mesecev. Naročnik in izvajalec lahko, skladno s 95. členom ZJN-3, pogodbo podaljšata za največ 2 meseca v primeru, da naročnik pred potekom pogodbenega roka ne zaključi postopek izbire izvajalca  v novem javnem naročilu.</w:t>
      </w:r>
    </w:p>
    <w:p w14:paraId="4CFFAE80" w14:textId="77777777" w:rsidR="00D018E9" w:rsidRPr="00D018E9" w:rsidRDefault="00D018E9" w:rsidP="00D018E9">
      <w:pPr>
        <w:jc w:val="both"/>
        <w:rPr>
          <w:rFonts w:ascii="Times New Roman" w:hAnsi="Times New Roman"/>
          <w:sz w:val="24"/>
          <w:szCs w:val="24"/>
        </w:rPr>
      </w:pPr>
    </w:p>
    <w:p w14:paraId="07D63EB8" w14:textId="08BEDF2F"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Cena storitev po enoti iz predraču</w:t>
      </w:r>
      <w:r w:rsidR="00CA23A0">
        <w:rPr>
          <w:rFonts w:ascii="Times New Roman" w:hAnsi="Times New Roman"/>
          <w:sz w:val="24"/>
          <w:szCs w:val="24"/>
        </w:rPr>
        <w:t xml:space="preserve">na </w:t>
      </w:r>
      <w:r w:rsidRPr="00D018E9">
        <w:rPr>
          <w:rFonts w:ascii="Times New Roman" w:hAnsi="Times New Roman"/>
          <w:sz w:val="24"/>
          <w:szCs w:val="24"/>
        </w:rPr>
        <w:t xml:space="preserve">je fiksna za </w:t>
      </w:r>
      <w:r w:rsidR="00CA23A0">
        <w:rPr>
          <w:rFonts w:ascii="Times New Roman" w:hAnsi="Times New Roman"/>
          <w:sz w:val="24"/>
          <w:szCs w:val="24"/>
        </w:rPr>
        <w:t>obdobje enega leta od sklenitve pogodbe</w:t>
      </w:r>
      <w:r w:rsidRPr="00D018E9">
        <w:rPr>
          <w:rFonts w:ascii="Times New Roman" w:hAnsi="Times New Roman"/>
          <w:sz w:val="24"/>
          <w:szCs w:val="24"/>
        </w:rPr>
        <w:t>, z izjemo stroškov poštnih storitev v notranjem prometu.</w:t>
      </w:r>
      <w:r w:rsidR="00CA23A0">
        <w:rPr>
          <w:rFonts w:ascii="Times New Roman" w:hAnsi="Times New Roman"/>
          <w:sz w:val="24"/>
          <w:szCs w:val="24"/>
        </w:rPr>
        <w:t xml:space="preserve"> Po enem letu se lahko cene iz predračuna uskladijo v skladu s Pr</w:t>
      </w:r>
      <w:r w:rsidR="00CA23A0" w:rsidRPr="00CA23A0">
        <w:rPr>
          <w:rFonts w:ascii="Times New Roman" w:hAnsi="Times New Roman"/>
          <w:sz w:val="24"/>
          <w:szCs w:val="24"/>
        </w:rPr>
        <w:t>avilnik</w:t>
      </w:r>
      <w:r w:rsidR="00CA23A0">
        <w:rPr>
          <w:rFonts w:ascii="Times New Roman" w:hAnsi="Times New Roman"/>
          <w:sz w:val="24"/>
          <w:szCs w:val="24"/>
        </w:rPr>
        <w:t>om</w:t>
      </w:r>
      <w:r w:rsidR="00CA23A0" w:rsidRPr="00CA23A0">
        <w:rPr>
          <w:rFonts w:ascii="Times New Roman" w:hAnsi="Times New Roman"/>
          <w:sz w:val="24"/>
          <w:szCs w:val="24"/>
        </w:rPr>
        <w:t xml:space="preserve"> o načinih valorizacije denarnih obveznosti, ki jih v večletnih pogodbah dogovarjajo pravne osebe javnega sektorja (Uradni list RS, št. </w:t>
      </w:r>
      <w:hyperlink r:id="rId47" w:tgtFrame="_blank" w:tooltip="Pravilnik o načinih valorizacije denarnih obveznosti, ki jih v večletnih pogodbah dogovarjajo pravne osebe javnega sektorja" w:history="1">
        <w:r w:rsidR="00CA23A0" w:rsidRPr="00CA23A0">
          <w:rPr>
            <w:rFonts w:ascii="Times New Roman" w:hAnsi="Times New Roman"/>
            <w:sz w:val="24"/>
            <w:szCs w:val="24"/>
          </w:rPr>
          <w:t>1/04</w:t>
        </w:r>
      </w:hyperlink>
      <w:r w:rsidR="00CA23A0" w:rsidRPr="00CA23A0">
        <w:rPr>
          <w:rFonts w:ascii="Times New Roman" w:hAnsi="Times New Roman"/>
          <w:sz w:val="24"/>
          <w:szCs w:val="24"/>
        </w:rPr>
        <w:t>)</w:t>
      </w:r>
      <w:r w:rsidR="00CA23A0">
        <w:rPr>
          <w:rFonts w:ascii="Times New Roman" w:hAnsi="Times New Roman"/>
          <w:sz w:val="24"/>
          <w:szCs w:val="24"/>
        </w:rPr>
        <w:t>.</w:t>
      </w:r>
    </w:p>
    <w:p w14:paraId="4130C0A2" w14:textId="77777777" w:rsidR="00D018E9" w:rsidRPr="00D018E9" w:rsidRDefault="00D018E9" w:rsidP="00D018E9">
      <w:pPr>
        <w:autoSpaceDE w:val="0"/>
        <w:autoSpaceDN w:val="0"/>
        <w:adjustRightInd w:val="0"/>
        <w:jc w:val="both"/>
        <w:rPr>
          <w:rFonts w:ascii="Times New Roman" w:hAnsi="Times New Roman"/>
          <w:sz w:val="24"/>
          <w:szCs w:val="24"/>
        </w:rPr>
      </w:pPr>
    </w:p>
    <w:p w14:paraId="065ACBA4" w14:textId="77777777" w:rsidR="00D018E9" w:rsidRPr="00D018E9" w:rsidRDefault="00D018E9" w:rsidP="00D018E9">
      <w:pPr>
        <w:autoSpaceDE w:val="0"/>
        <w:autoSpaceDN w:val="0"/>
        <w:adjustRightInd w:val="0"/>
        <w:jc w:val="both"/>
        <w:rPr>
          <w:rFonts w:ascii="Times New Roman" w:hAnsi="Times New Roman"/>
          <w:sz w:val="24"/>
          <w:szCs w:val="24"/>
        </w:rPr>
      </w:pPr>
      <w:r w:rsidRPr="00D018E9">
        <w:rPr>
          <w:rFonts w:ascii="Times New Roman" w:hAnsi="Times New Roman"/>
          <w:sz w:val="24"/>
          <w:szCs w:val="24"/>
        </w:rPr>
        <w:t>/opcija/ V kolikor izvajalec ponudi nižje ceno poštnih storitev v notranjem prometu, ki so objavljene v veljavnem ceniku izvajalca univerzalne storitve in za katere daje soglasje AKOS, potem se v primeru spremembe teh cen, povišajo ali znižajo za enak odstotek, ki izhaja iz ponudbenega predračuna izvajalca.</w:t>
      </w:r>
    </w:p>
    <w:p w14:paraId="6442FC50" w14:textId="77777777" w:rsidR="00D018E9" w:rsidRPr="00D018E9" w:rsidRDefault="00D018E9" w:rsidP="00D018E9">
      <w:pPr>
        <w:jc w:val="both"/>
        <w:rPr>
          <w:rFonts w:ascii="Times New Roman" w:hAnsi="Times New Roman"/>
          <w:sz w:val="24"/>
          <w:szCs w:val="24"/>
        </w:rPr>
      </w:pPr>
    </w:p>
    <w:p w14:paraId="78D66991"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/opcija/ V kolikor se cene poštnih storitev v notranjem prometu spremenijo, pogodbeni stranki skleneta Aneks k tej pogodbi sorazmerno s sprejeto spremembo v naslednjih primerih:</w:t>
      </w:r>
    </w:p>
    <w:p w14:paraId="549CDE14"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ob spremembi cenika poštnih storitev v notranjem prometu Pošte Slovenije d.o.o.,</w:t>
      </w:r>
    </w:p>
    <w:p w14:paraId="21008F97"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ob izdaji Odločbe AKOS,</w:t>
      </w:r>
    </w:p>
    <w:p w14:paraId="2D916408"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       ob spremembi Splošnih pogojev za dostop do poštnega omrežja družbe Pošta Slovenije d.o.o. </w:t>
      </w:r>
    </w:p>
    <w:p w14:paraId="3DB74805" w14:textId="77777777" w:rsidR="00D018E9" w:rsidRPr="00D018E9" w:rsidRDefault="00D018E9" w:rsidP="00D018E9">
      <w:pPr>
        <w:jc w:val="both"/>
        <w:rPr>
          <w:rFonts w:ascii="Times New Roman" w:hAnsi="Times New Roman"/>
          <w:sz w:val="24"/>
          <w:szCs w:val="24"/>
        </w:rPr>
      </w:pPr>
    </w:p>
    <w:p w14:paraId="3B52BBBD"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O zgoraj navedenih spremembah izvajalec obvesti naročnika.</w:t>
      </w:r>
    </w:p>
    <w:p w14:paraId="6FF905EB" w14:textId="77777777" w:rsidR="00D018E9" w:rsidRPr="00D018E9" w:rsidRDefault="00D018E9" w:rsidP="00D018E9">
      <w:pPr>
        <w:jc w:val="center"/>
        <w:rPr>
          <w:rStyle w:val="Slog1"/>
          <w:rFonts w:ascii="Times New Roman" w:hAnsi="Times New Roman" w:cs="Times New Roman"/>
          <w:i w:val="0"/>
          <w:iCs/>
          <w:sz w:val="24"/>
          <w:szCs w:val="24"/>
        </w:rPr>
      </w:pPr>
    </w:p>
    <w:p w14:paraId="3F64F46B"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r w:rsidRPr="00D018E9">
        <w:rPr>
          <w:sz w:val="24"/>
          <w:szCs w:val="24"/>
          <w:vertAlign w:val="superscript"/>
        </w:rPr>
        <w:footnoteReference w:id="5"/>
      </w:r>
    </w:p>
    <w:p w14:paraId="1F018404" w14:textId="77777777" w:rsidR="00D018E9" w:rsidRPr="00D018E9" w:rsidRDefault="00D018E9" w:rsidP="00D018E9">
      <w:pPr>
        <w:jc w:val="center"/>
        <w:rPr>
          <w:rStyle w:val="Slog1"/>
          <w:rFonts w:ascii="Times New Roman" w:hAnsi="Times New Roman" w:cs="Times New Roman"/>
          <w:i w:val="0"/>
          <w:iCs/>
          <w:sz w:val="24"/>
          <w:szCs w:val="24"/>
        </w:rPr>
      </w:pPr>
    </w:p>
    <w:p w14:paraId="18324A73" w14:textId="77777777" w:rsidR="00D018E9" w:rsidRPr="00D018E9" w:rsidRDefault="00D018E9" w:rsidP="00D018E9">
      <w:pPr>
        <w:widowControl w:val="0"/>
        <w:autoSpaceDE w:val="0"/>
        <w:autoSpaceDN w:val="0"/>
        <w:adjustRightInd w:val="0"/>
        <w:jc w:val="both"/>
        <w:rPr>
          <w:rFonts w:ascii="Times New Roman" w:hAnsi="Times New Roman"/>
          <w:sz w:val="24"/>
          <w:szCs w:val="24"/>
        </w:rPr>
      </w:pPr>
      <w:r w:rsidRPr="00D018E9">
        <w:rPr>
          <w:rFonts w:ascii="Times New Roman" w:hAnsi="Times New Roman"/>
          <w:sz w:val="24"/>
          <w:szCs w:val="24"/>
        </w:rPr>
        <w:t xml:space="preserve">Izvajalec pri izvajanju naročila nastopa s podizvajalci, navedenimi v obrazcu OBR-3 »Podatki o podizvajalcih«, ki je priloga te pogodbe. </w:t>
      </w:r>
    </w:p>
    <w:p w14:paraId="5C5ECBB5" w14:textId="77777777" w:rsidR="00D018E9" w:rsidRPr="00D018E9" w:rsidRDefault="00D018E9" w:rsidP="00D018E9">
      <w:pPr>
        <w:widowControl w:val="0"/>
        <w:autoSpaceDE w:val="0"/>
        <w:autoSpaceDN w:val="0"/>
        <w:adjustRightInd w:val="0"/>
        <w:jc w:val="both"/>
        <w:rPr>
          <w:rFonts w:ascii="Times New Roman" w:hAnsi="Times New Roman"/>
          <w:sz w:val="24"/>
          <w:szCs w:val="24"/>
        </w:rPr>
      </w:pPr>
    </w:p>
    <w:p w14:paraId="3BB9C5DB"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 </w:t>
      </w:r>
    </w:p>
    <w:p w14:paraId="60E83A00" w14:textId="77777777" w:rsidR="00D018E9" w:rsidRPr="00D018E9" w:rsidRDefault="00D018E9" w:rsidP="00D018E9">
      <w:pPr>
        <w:jc w:val="both"/>
        <w:rPr>
          <w:rFonts w:ascii="Times New Roman" w:hAnsi="Times New Roman"/>
          <w:sz w:val="24"/>
          <w:szCs w:val="24"/>
        </w:rPr>
      </w:pPr>
    </w:p>
    <w:p w14:paraId="4805EADD" w14:textId="77777777" w:rsidR="00D018E9" w:rsidRPr="00D018E9" w:rsidRDefault="00D018E9" w:rsidP="00D018E9">
      <w:pPr>
        <w:numPr>
          <w:ilvl w:val="0"/>
          <w:numId w:val="44"/>
        </w:numPr>
        <w:suppressAutoHyphens w:val="0"/>
        <w:autoSpaceDE w:val="0"/>
        <w:autoSpaceDN w:val="0"/>
        <w:adjustRightInd w:val="0"/>
        <w:spacing w:after="56"/>
        <w:rPr>
          <w:rFonts w:ascii="Times New Roman" w:hAnsi="Times New Roman"/>
          <w:sz w:val="24"/>
          <w:szCs w:val="24"/>
        </w:rPr>
      </w:pPr>
      <w:r w:rsidRPr="00D018E9">
        <w:rPr>
          <w:rFonts w:ascii="Times New Roman" w:hAnsi="Times New Roman"/>
          <w:sz w:val="24"/>
          <w:szCs w:val="24"/>
        </w:rPr>
        <w:t xml:space="preserve">navesti firmo/ime in sedež/naslov novega podizvajalca ter del javnega naročila, ki ga namerava oddati v podizvajanje temu subjektu; </w:t>
      </w:r>
    </w:p>
    <w:p w14:paraId="26100A76" w14:textId="77777777" w:rsidR="00D018E9" w:rsidRPr="00D018E9" w:rsidRDefault="00D018E9" w:rsidP="00D018E9">
      <w:pPr>
        <w:numPr>
          <w:ilvl w:val="0"/>
          <w:numId w:val="44"/>
        </w:numPr>
        <w:suppressAutoHyphens w:val="0"/>
        <w:autoSpaceDE w:val="0"/>
        <w:autoSpaceDN w:val="0"/>
        <w:adjustRightInd w:val="0"/>
        <w:spacing w:after="56"/>
        <w:rPr>
          <w:rFonts w:ascii="Times New Roman" w:hAnsi="Times New Roman"/>
          <w:sz w:val="24"/>
          <w:szCs w:val="24"/>
        </w:rPr>
      </w:pPr>
      <w:r w:rsidRPr="00D018E9">
        <w:rPr>
          <w:rFonts w:ascii="Times New Roman" w:hAnsi="Times New Roman"/>
          <w:sz w:val="24"/>
          <w:szCs w:val="24"/>
        </w:rPr>
        <w:t>kontaktne podatke in zakonite zastopnike predlaganih novo predlaganih podizvajalcev;</w:t>
      </w:r>
    </w:p>
    <w:p w14:paraId="506E131A" w14:textId="77777777" w:rsidR="00D018E9" w:rsidRPr="00D018E9" w:rsidRDefault="00D018E9" w:rsidP="00D018E9">
      <w:pPr>
        <w:numPr>
          <w:ilvl w:val="0"/>
          <w:numId w:val="44"/>
        </w:numPr>
        <w:suppressAutoHyphens w:val="0"/>
        <w:autoSpaceDE w:val="0"/>
        <w:autoSpaceDN w:val="0"/>
        <w:adjustRightInd w:val="0"/>
        <w:spacing w:after="56"/>
        <w:rPr>
          <w:rFonts w:ascii="Times New Roman" w:hAnsi="Times New Roman"/>
          <w:sz w:val="24"/>
          <w:szCs w:val="24"/>
        </w:rPr>
      </w:pPr>
      <w:r w:rsidRPr="00D018E9">
        <w:rPr>
          <w:rFonts w:ascii="Times New Roman" w:hAnsi="Times New Roman"/>
          <w:sz w:val="24"/>
          <w:szCs w:val="24"/>
        </w:rPr>
        <w:t xml:space="preserve"> izpolnjene ESPD teh podizvajalcev v skladu z 79. členom ZJN-3 ali dokazila o neobstoju razlogov za izključitev ter izpolnjevanju pogojev ter </w:t>
      </w:r>
    </w:p>
    <w:p w14:paraId="29DFBC2A" w14:textId="77777777" w:rsidR="00D018E9" w:rsidRPr="00D018E9" w:rsidRDefault="00D018E9" w:rsidP="00D018E9">
      <w:pPr>
        <w:numPr>
          <w:ilvl w:val="0"/>
          <w:numId w:val="44"/>
        </w:numPr>
        <w:suppressAutoHyphens w:val="0"/>
        <w:autoSpaceDE w:val="0"/>
        <w:autoSpaceDN w:val="0"/>
        <w:adjustRightInd w:val="0"/>
        <w:spacing w:after="56"/>
        <w:rPr>
          <w:rFonts w:ascii="Times New Roman" w:hAnsi="Times New Roman"/>
          <w:sz w:val="24"/>
          <w:szCs w:val="24"/>
        </w:rPr>
      </w:pPr>
      <w:r w:rsidRPr="00D018E9">
        <w:rPr>
          <w:rFonts w:ascii="Times New Roman" w:hAnsi="Times New Roman"/>
          <w:sz w:val="24"/>
          <w:szCs w:val="24"/>
        </w:rPr>
        <w:t xml:space="preserve">priložiti zahtevo podizvajalca za neposredno plačilo, če podizvajalec to zahteva. </w:t>
      </w:r>
    </w:p>
    <w:p w14:paraId="07426A6F" w14:textId="77777777" w:rsidR="00D018E9" w:rsidRPr="00D018E9" w:rsidRDefault="00D018E9" w:rsidP="00D018E9">
      <w:pPr>
        <w:jc w:val="both"/>
        <w:rPr>
          <w:rFonts w:ascii="Times New Roman" w:hAnsi="Times New Roman"/>
          <w:sz w:val="24"/>
          <w:szCs w:val="24"/>
        </w:rPr>
      </w:pPr>
    </w:p>
    <w:p w14:paraId="19F9C944"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Izvajalec v celoti odgovarja naročniku za izvedbo predmeta te pogodbe.</w:t>
      </w:r>
    </w:p>
    <w:p w14:paraId="1EAAFE3C" w14:textId="77777777" w:rsidR="00D018E9" w:rsidRPr="00D018E9" w:rsidRDefault="00D018E9" w:rsidP="00D018E9">
      <w:pPr>
        <w:jc w:val="both"/>
        <w:rPr>
          <w:rFonts w:ascii="Times New Roman" w:hAnsi="Times New Roman"/>
          <w:sz w:val="24"/>
          <w:szCs w:val="24"/>
        </w:rPr>
      </w:pPr>
    </w:p>
    <w:p w14:paraId="20E8170B"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02C8D345" w14:textId="77777777" w:rsidR="00D018E9" w:rsidRPr="00D018E9" w:rsidRDefault="00D018E9" w:rsidP="00D018E9">
      <w:pPr>
        <w:jc w:val="both"/>
        <w:rPr>
          <w:rFonts w:ascii="Times New Roman" w:hAnsi="Times New Roman"/>
          <w:sz w:val="24"/>
          <w:szCs w:val="24"/>
        </w:rPr>
      </w:pPr>
    </w:p>
    <w:p w14:paraId="6D5DC279" w14:textId="77777777" w:rsidR="00D018E9" w:rsidRPr="00D018E9" w:rsidRDefault="00D018E9" w:rsidP="00D018E9">
      <w:pPr>
        <w:jc w:val="both"/>
        <w:rPr>
          <w:rFonts w:ascii="Times New Roman" w:hAnsi="Times New Roman"/>
          <w:i/>
          <w:sz w:val="24"/>
          <w:szCs w:val="24"/>
        </w:rPr>
      </w:pPr>
      <w:r w:rsidRPr="00D018E9">
        <w:rPr>
          <w:rFonts w:ascii="Times New Roman" w:hAnsi="Times New Roman"/>
          <w:i/>
          <w:sz w:val="24"/>
          <w:szCs w:val="24"/>
        </w:rPr>
        <w:t xml:space="preserve">/če bo podizvajalec zahteval neposredna plačila/: </w:t>
      </w:r>
    </w:p>
    <w:p w14:paraId="40FA95F1"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Neposredna plačila podizvajalcem po tem okvirnem sporazumu so obvezna. Izvajalec pooblašča naročnika, da na podlagi potrjenih računov neposredno plačuje podizvajalcem dela, ki jih bodo ti opravili po pogodbi. Izvajalec mora računu obvezno priložiti predhodno potrjene račune podizvajalca(-cev), ki so opravili storitve po pogodbi. Soglasja podizvajalcev za izvajanje neposrednih plačil naročnika podizvajalcem so sestavni del in priloga tega okvirnega sporazuma. </w:t>
      </w:r>
    </w:p>
    <w:p w14:paraId="68572460" w14:textId="77777777" w:rsidR="00D018E9" w:rsidRPr="00D018E9" w:rsidRDefault="00D018E9" w:rsidP="00D018E9">
      <w:pPr>
        <w:jc w:val="both"/>
        <w:rPr>
          <w:rFonts w:ascii="Times New Roman" w:hAnsi="Times New Roman"/>
          <w:sz w:val="24"/>
          <w:szCs w:val="24"/>
        </w:rPr>
      </w:pPr>
    </w:p>
    <w:p w14:paraId="721B714E" w14:textId="77777777" w:rsidR="00D018E9" w:rsidRPr="00D018E9" w:rsidRDefault="00D018E9" w:rsidP="00D018E9">
      <w:pPr>
        <w:jc w:val="both"/>
        <w:rPr>
          <w:rFonts w:ascii="Times New Roman" w:hAnsi="Times New Roman"/>
          <w:i/>
          <w:sz w:val="24"/>
          <w:szCs w:val="24"/>
        </w:rPr>
      </w:pPr>
      <w:r w:rsidRPr="00D018E9">
        <w:rPr>
          <w:rFonts w:ascii="Times New Roman" w:hAnsi="Times New Roman"/>
          <w:i/>
          <w:sz w:val="24"/>
          <w:szCs w:val="24"/>
        </w:rPr>
        <w:t>/če podizvajalec ne bo zahteval neposrednega plačila/:</w:t>
      </w:r>
    </w:p>
    <w:p w14:paraId="21D6B5E6" w14:textId="6CEB4BC0"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450CF612" w14:textId="77777777" w:rsidR="00D018E9" w:rsidRPr="00D018E9" w:rsidRDefault="00D018E9" w:rsidP="00D018E9">
      <w:pPr>
        <w:jc w:val="both"/>
        <w:rPr>
          <w:rFonts w:ascii="Times New Roman" w:hAnsi="Times New Roman"/>
          <w:sz w:val="24"/>
          <w:szCs w:val="24"/>
        </w:rPr>
      </w:pPr>
    </w:p>
    <w:p w14:paraId="1D48EF40"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Roki plačil podizvajalcem so enaki, kot so določeni za plačilo obveznosti naročnika do izvajaleca v tem okvirnem sporazumu.</w:t>
      </w:r>
    </w:p>
    <w:p w14:paraId="120F3482" w14:textId="77777777" w:rsidR="00D018E9" w:rsidRPr="00D018E9" w:rsidRDefault="00D018E9" w:rsidP="00D018E9">
      <w:pPr>
        <w:rPr>
          <w:rStyle w:val="Slog1"/>
          <w:rFonts w:ascii="Times New Roman" w:hAnsi="Times New Roman" w:cs="Times New Roman"/>
          <w:i w:val="0"/>
          <w:iCs/>
          <w:sz w:val="24"/>
          <w:szCs w:val="24"/>
        </w:rPr>
      </w:pPr>
    </w:p>
    <w:p w14:paraId="6C5E12ED"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7008F4AC" w14:textId="77777777" w:rsidR="00D018E9" w:rsidRPr="00D018E9" w:rsidRDefault="00D018E9" w:rsidP="00D018E9">
      <w:pPr>
        <w:jc w:val="center"/>
        <w:rPr>
          <w:rStyle w:val="Slog1"/>
          <w:rFonts w:ascii="Times New Roman" w:hAnsi="Times New Roman" w:cs="Times New Roman"/>
          <w:i w:val="0"/>
          <w:iCs/>
          <w:sz w:val="24"/>
          <w:szCs w:val="24"/>
        </w:rPr>
      </w:pPr>
    </w:p>
    <w:p w14:paraId="229F5DF3"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Izvajalec bo dela, prevzeta s to pogodbo, opravljal skrbno, kakovostno in pravočasno. Kakovost storitev in proizvodov izvajalca mora ustrezati veljavnim predpisom in standardom v RS in pogodbenim zahtevam.</w:t>
      </w:r>
    </w:p>
    <w:p w14:paraId="56E409AB"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Izvajalec ne odgovarja za napačen izpis podatkov, če je do napake prišlo zaradi napačne obdelave podatkov pri naročniku.</w:t>
      </w:r>
    </w:p>
    <w:p w14:paraId="0553CF86" w14:textId="77777777" w:rsidR="00D018E9" w:rsidRPr="00D018E9" w:rsidRDefault="00D018E9" w:rsidP="00D018E9">
      <w:pPr>
        <w:jc w:val="both"/>
        <w:rPr>
          <w:rFonts w:ascii="Times New Roman" w:hAnsi="Times New Roman"/>
          <w:sz w:val="24"/>
          <w:szCs w:val="24"/>
        </w:rPr>
      </w:pPr>
    </w:p>
    <w:p w14:paraId="7B4CF874"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Če naročnik ugotovi, da izdelek ne ustreza dogovorjeni kakovosti, mora obrazložitev napake in zahtevo po odpravi nepravilnosti oziroma spremembi pisno posredovati izvajalcu. Ta se obvezuje, da bo v primeru naročnikove upravičene zahteve po spremembi, pomanjkljivosti nemudoma odpravil. </w:t>
      </w:r>
    </w:p>
    <w:p w14:paraId="52E483DC" w14:textId="77777777" w:rsidR="00D018E9" w:rsidRPr="00D018E9" w:rsidRDefault="00D018E9" w:rsidP="00D018E9">
      <w:pPr>
        <w:jc w:val="both"/>
        <w:rPr>
          <w:rFonts w:ascii="Times New Roman" w:hAnsi="Times New Roman"/>
          <w:sz w:val="24"/>
          <w:szCs w:val="24"/>
        </w:rPr>
      </w:pPr>
    </w:p>
    <w:p w14:paraId="23A3635E"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Količinske in kakovostne napake uveljavlja naročnik pisno na elektronski naslov </w:t>
      </w:r>
      <w:hyperlink r:id="rId48" w:history="1">
        <w:r w:rsidRPr="00D018E9">
          <w:rPr>
            <w:rFonts w:ascii="Times New Roman" w:hAnsi="Times New Roman"/>
            <w:sz w:val="24"/>
            <w:szCs w:val="24"/>
          </w:rPr>
          <w:t>_____________________</w:t>
        </w:r>
      </w:hyperlink>
      <w:r w:rsidRPr="00D018E9">
        <w:rPr>
          <w:rFonts w:ascii="Times New Roman" w:hAnsi="Times New Roman"/>
          <w:sz w:val="24"/>
          <w:szCs w:val="24"/>
        </w:rPr>
        <w:t xml:space="preserve">  in sicer takoj oziroma najkasneje v roku 8 dni od ugotovljene napake.</w:t>
      </w:r>
    </w:p>
    <w:p w14:paraId="4E27DBD3" w14:textId="77777777" w:rsidR="00D018E9" w:rsidRPr="00D018E9" w:rsidRDefault="00D018E9" w:rsidP="00D018E9">
      <w:pPr>
        <w:jc w:val="both"/>
        <w:rPr>
          <w:rFonts w:ascii="Times New Roman" w:hAnsi="Times New Roman"/>
          <w:sz w:val="24"/>
          <w:szCs w:val="24"/>
        </w:rPr>
      </w:pPr>
    </w:p>
    <w:p w14:paraId="6A28FCD9"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V primeru reklamacij na poštne storitve se uporabljajo določila Zakona o poštnih storitvah (Uradni list RS, št. </w:t>
      </w:r>
      <w:hyperlink r:id="rId49" w:tgtFrame="_blank" w:tooltip="Zakon o poštnih storitvah (ZPSto-2)" w:history="1">
        <w:r w:rsidRPr="00D018E9">
          <w:rPr>
            <w:rFonts w:ascii="Times New Roman" w:hAnsi="Times New Roman"/>
            <w:sz w:val="24"/>
            <w:szCs w:val="24"/>
          </w:rPr>
          <w:t>51/09</w:t>
        </w:r>
      </w:hyperlink>
      <w:r w:rsidRPr="00D018E9">
        <w:rPr>
          <w:rFonts w:ascii="Times New Roman" w:hAnsi="Times New Roman"/>
          <w:sz w:val="24"/>
          <w:szCs w:val="24"/>
        </w:rPr>
        <w:t xml:space="preserve">, </w:t>
      </w:r>
      <w:hyperlink r:id="rId50" w:tgtFrame="_blank" w:tooltip="Zakon o spremembah Zakona o poštnih storitvah" w:history="1">
        <w:r w:rsidRPr="00D018E9">
          <w:rPr>
            <w:rFonts w:ascii="Times New Roman" w:hAnsi="Times New Roman"/>
            <w:sz w:val="24"/>
            <w:szCs w:val="24"/>
          </w:rPr>
          <w:t>77/10</w:t>
        </w:r>
      </w:hyperlink>
      <w:r w:rsidRPr="00D018E9">
        <w:rPr>
          <w:rFonts w:ascii="Times New Roman" w:hAnsi="Times New Roman"/>
          <w:sz w:val="24"/>
          <w:szCs w:val="24"/>
        </w:rPr>
        <w:t xml:space="preserve">, </w:t>
      </w:r>
      <w:hyperlink r:id="rId51" w:tgtFrame="_blank" w:tooltip="Zakon o spremembah in dopolnitvah Zakona o inšpekcijskem nadzoru" w:history="1">
        <w:r w:rsidRPr="00D018E9">
          <w:rPr>
            <w:rFonts w:ascii="Times New Roman" w:hAnsi="Times New Roman"/>
            <w:sz w:val="24"/>
            <w:szCs w:val="24"/>
          </w:rPr>
          <w:t>40/14</w:t>
        </w:r>
      </w:hyperlink>
      <w:r w:rsidRPr="00D018E9">
        <w:rPr>
          <w:rFonts w:ascii="Times New Roman" w:hAnsi="Times New Roman"/>
          <w:sz w:val="24"/>
          <w:szCs w:val="24"/>
        </w:rPr>
        <w:t xml:space="preserve"> – ZIN-B in </w:t>
      </w:r>
      <w:hyperlink r:id="rId52" w:tgtFrame="_blank" w:tooltip="Zakon o spremembah in dopolnitvah Zakona o poštnih storitvah" w:history="1">
        <w:r w:rsidRPr="00D018E9">
          <w:rPr>
            <w:rFonts w:ascii="Times New Roman" w:hAnsi="Times New Roman"/>
            <w:sz w:val="24"/>
            <w:szCs w:val="24"/>
          </w:rPr>
          <w:t>81/15</w:t>
        </w:r>
      </w:hyperlink>
      <w:r w:rsidRPr="00D018E9">
        <w:rPr>
          <w:rFonts w:ascii="Times New Roman" w:hAnsi="Times New Roman"/>
          <w:sz w:val="24"/>
          <w:szCs w:val="24"/>
        </w:rPr>
        <w:t>) in veljavnih Splošnih pogojev izvajanja univerzalne poštne storitve, ki so objavljeni na spletnih straneh Pošte Slovenije.</w:t>
      </w:r>
    </w:p>
    <w:p w14:paraId="417910CF" w14:textId="77777777" w:rsidR="00D018E9" w:rsidRPr="00D018E9" w:rsidRDefault="00D018E9" w:rsidP="00D018E9">
      <w:pPr>
        <w:jc w:val="both"/>
        <w:rPr>
          <w:rFonts w:ascii="Times New Roman" w:hAnsi="Times New Roman"/>
          <w:sz w:val="24"/>
          <w:szCs w:val="24"/>
        </w:rPr>
      </w:pPr>
    </w:p>
    <w:p w14:paraId="5C86B854" w14:textId="77777777" w:rsidR="00D018E9" w:rsidRPr="00D018E9" w:rsidRDefault="00D018E9" w:rsidP="00D018E9">
      <w:pPr>
        <w:jc w:val="center"/>
        <w:rPr>
          <w:rStyle w:val="Slog1"/>
          <w:rFonts w:ascii="Times New Roman" w:hAnsi="Times New Roman" w:cs="Times New Roman"/>
          <w:i w:val="0"/>
          <w:iCs/>
          <w:sz w:val="24"/>
          <w:szCs w:val="24"/>
        </w:rPr>
      </w:pPr>
    </w:p>
    <w:p w14:paraId="375A5445"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1F5FA82C" w14:textId="77777777" w:rsidR="00D018E9" w:rsidRPr="00D018E9" w:rsidRDefault="00D018E9" w:rsidP="00D018E9">
      <w:pPr>
        <w:jc w:val="center"/>
        <w:rPr>
          <w:rFonts w:ascii="Times New Roman" w:hAnsi="Times New Roman"/>
          <w:sz w:val="24"/>
          <w:szCs w:val="24"/>
        </w:rPr>
      </w:pPr>
    </w:p>
    <w:p w14:paraId="33C34FF1" w14:textId="77777777" w:rsidR="00D018E9" w:rsidRPr="00D018E9" w:rsidRDefault="00D018E9" w:rsidP="00D018E9">
      <w:pPr>
        <w:rPr>
          <w:rFonts w:ascii="Times New Roman" w:hAnsi="Times New Roman"/>
          <w:sz w:val="24"/>
          <w:szCs w:val="24"/>
        </w:rPr>
      </w:pPr>
      <w:r w:rsidRPr="00D018E9">
        <w:rPr>
          <w:rFonts w:ascii="Times New Roman" w:hAnsi="Times New Roman"/>
          <w:sz w:val="24"/>
          <w:szCs w:val="24"/>
        </w:rPr>
        <w:t>Izvajalec se obveže, da bo za naročnika:</w:t>
      </w:r>
    </w:p>
    <w:p w14:paraId="66DE8D9E" w14:textId="77777777" w:rsidR="00D018E9" w:rsidRPr="00D018E9" w:rsidRDefault="00D018E9" w:rsidP="00D018E9">
      <w:pPr>
        <w:rPr>
          <w:rFonts w:ascii="Times New Roman" w:hAnsi="Times New Roman"/>
          <w:sz w:val="24"/>
          <w:szCs w:val="24"/>
        </w:rPr>
      </w:pPr>
    </w:p>
    <w:p w14:paraId="02EBC1AA" w14:textId="77777777" w:rsidR="00D018E9" w:rsidRPr="00D018E9" w:rsidRDefault="00D018E9" w:rsidP="00D018E9">
      <w:pPr>
        <w:numPr>
          <w:ilvl w:val="0"/>
          <w:numId w:val="48"/>
        </w:numPr>
        <w:suppressAutoHyphens w:val="0"/>
        <w:jc w:val="both"/>
        <w:rPr>
          <w:rFonts w:ascii="Times New Roman" w:hAnsi="Times New Roman"/>
          <w:sz w:val="24"/>
          <w:szCs w:val="24"/>
        </w:rPr>
      </w:pPr>
      <w:r w:rsidRPr="00D018E9">
        <w:rPr>
          <w:rFonts w:ascii="Times New Roman" w:hAnsi="Times New Roman"/>
          <w:sz w:val="24"/>
          <w:szCs w:val="24"/>
        </w:rPr>
        <w:t>oblikoval račune s plačilnimi nalogi in obvestili na položnicah ( dodatni tekst);</w:t>
      </w:r>
    </w:p>
    <w:p w14:paraId="29715360" w14:textId="77777777" w:rsidR="00D018E9" w:rsidRPr="00D018E9" w:rsidRDefault="00D018E9" w:rsidP="00D018E9">
      <w:pPr>
        <w:numPr>
          <w:ilvl w:val="0"/>
          <w:numId w:val="48"/>
        </w:numPr>
        <w:suppressAutoHyphens w:val="0"/>
        <w:jc w:val="both"/>
        <w:rPr>
          <w:rFonts w:ascii="Times New Roman" w:hAnsi="Times New Roman"/>
          <w:sz w:val="24"/>
          <w:szCs w:val="24"/>
        </w:rPr>
      </w:pPr>
      <w:r w:rsidRPr="00D018E9">
        <w:rPr>
          <w:rFonts w:ascii="Times New Roman" w:hAnsi="Times New Roman"/>
          <w:sz w:val="24"/>
          <w:szCs w:val="24"/>
        </w:rPr>
        <w:t>tiskal račune;</w:t>
      </w:r>
    </w:p>
    <w:p w14:paraId="7B9861B1" w14:textId="77777777" w:rsidR="00D018E9" w:rsidRPr="00D018E9" w:rsidRDefault="00D018E9" w:rsidP="00D018E9">
      <w:pPr>
        <w:numPr>
          <w:ilvl w:val="0"/>
          <w:numId w:val="48"/>
        </w:numPr>
        <w:suppressAutoHyphens w:val="0"/>
        <w:jc w:val="both"/>
        <w:rPr>
          <w:rFonts w:ascii="Times New Roman" w:hAnsi="Times New Roman"/>
          <w:sz w:val="24"/>
          <w:szCs w:val="24"/>
        </w:rPr>
      </w:pPr>
      <w:r w:rsidRPr="00D018E9">
        <w:rPr>
          <w:rFonts w:ascii="Times New Roman" w:hAnsi="Times New Roman"/>
          <w:sz w:val="24"/>
          <w:szCs w:val="24"/>
        </w:rPr>
        <w:t>prevzemal podatkovne datoteke, vršil pregled in pripravo dinamičnih podatkov za izpis in izvedbo korektur v sodelovanju z naročnikom;</w:t>
      </w:r>
    </w:p>
    <w:p w14:paraId="1FE8AFA6" w14:textId="77777777" w:rsidR="00D018E9" w:rsidRPr="00D018E9" w:rsidRDefault="00D018E9" w:rsidP="00D018E9">
      <w:pPr>
        <w:numPr>
          <w:ilvl w:val="0"/>
          <w:numId w:val="48"/>
        </w:numPr>
        <w:suppressAutoHyphens w:val="0"/>
        <w:jc w:val="both"/>
        <w:rPr>
          <w:rFonts w:ascii="Times New Roman" w:hAnsi="Times New Roman"/>
          <w:sz w:val="24"/>
          <w:szCs w:val="24"/>
        </w:rPr>
      </w:pPr>
      <w:r w:rsidRPr="00D018E9">
        <w:rPr>
          <w:rFonts w:ascii="Times New Roman" w:hAnsi="Times New Roman"/>
          <w:sz w:val="24"/>
          <w:szCs w:val="24"/>
        </w:rPr>
        <w:t>izvajal izpis dinamičnih podatkov in konfekcioniranje;</w:t>
      </w:r>
    </w:p>
    <w:p w14:paraId="3CA73FF5" w14:textId="77777777" w:rsidR="00D018E9" w:rsidRPr="00D018E9" w:rsidRDefault="00D018E9" w:rsidP="00D018E9">
      <w:pPr>
        <w:numPr>
          <w:ilvl w:val="0"/>
          <w:numId w:val="48"/>
        </w:numPr>
        <w:suppressAutoHyphens w:val="0"/>
        <w:jc w:val="both"/>
        <w:rPr>
          <w:rFonts w:ascii="Times New Roman" w:hAnsi="Times New Roman"/>
          <w:sz w:val="24"/>
          <w:szCs w:val="24"/>
        </w:rPr>
      </w:pPr>
      <w:r w:rsidRPr="00D018E9">
        <w:rPr>
          <w:rFonts w:ascii="Times New Roman" w:hAnsi="Times New Roman"/>
          <w:sz w:val="24"/>
          <w:szCs w:val="24"/>
        </w:rPr>
        <w:t>izvajal sortiranje in opremljanje računov;</w:t>
      </w:r>
    </w:p>
    <w:p w14:paraId="774D6CDF" w14:textId="77777777" w:rsidR="00D018E9" w:rsidRPr="00D018E9" w:rsidRDefault="00D018E9" w:rsidP="00D018E9">
      <w:pPr>
        <w:numPr>
          <w:ilvl w:val="0"/>
          <w:numId w:val="48"/>
        </w:numPr>
        <w:suppressAutoHyphens w:val="0"/>
        <w:jc w:val="both"/>
        <w:rPr>
          <w:rFonts w:ascii="Times New Roman" w:hAnsi="Times New Roman"/>
          <w:sz w:val="24"/>
          <w:szCs w:val="24"/>
        </w:rPr>
      </w:pPr>
      <w:r w:rsidRPr="00D018E9">
        <w:rPr>
          <w:rFonts w:ascii="Times New Roman" w:hAnsi="Times New Roman"/>
          <w:sz w:val="24"/>
          <w:szCs w:val="24"/>
        </w:rPr>
        <w:t>poskrbel za raznos oz. pošiljanje računov;</w:t>
      </w:r>
    </w:p>
    <w:p w14:paraId="7056A32A" w14:textId="77777777" w:rsidR="00D018E9" w:rsidRPr="00D018E9" w:rsidRDefault="00D018E9" w:rsidP="00D018E9">
      <w:pPr>
        <w:numPr>
          <w:ilvl w:val="0"/>
          <w:numId w:val="48"/>
        </w:numPr>
        <w:suppressAutoHyphens w:val="0"/>
        <w:jc w:val="both"/>
        <w:rPr>
          <w:rFonts w:ascii="Times New Roman" w:hAnsi="Times New Roman"/>
          <w:sz w:val="24"/>
          <w:szCs w:val="24"/>
        </w:rPr>
      </w:pPr>
      <w:r w:rsidRPr="00D018E9">
        <w:rPr>
          <w:rFonts w:ascii="Times New Roman" w:hAnsi="Times New Roman"/>
          <w:sz w:val="24"/>
          <w:szCs w:val="24"/>
        </w:rPr>
        <w:t>/opcija/ z distributerjem poštnih pošiljk sklenil ustrezno pogodbo o opravljanju poštnih in ostalih storitev za pošiljanje tiskovin, ki jih izdela za naročnika;</w:t>
      </w:r>
    </w:p>
    <w:p w14:paraId="46BE81B6" w14:textId="77777777" w:rsidR="00D018E9" w:rsidRPr="00D018E9" w:rsidRDefault="00D018E9" w:rsidP="00D018E9">
      <w:pPr>
        <w:numPr>
          <w:ilvl w:val="0"/>
          <w:numId w:val="48"/>
        </w:numPr>
        <w:suppressAutoHyphens w:val="0"/>
        <w:jc w:val="both"/>
        <w:rPr>
          <w:rFonts w:ascii="Times New Roman" w:hAnsi="Times New Roman"/>
          <w:sz w:val="24"/>
          <w:szCs w:val="24"/>
        </w:rPr>
      </w:pPr>
      <w:r w:rsidRPr="00D018E9">
        <w:rPr>
          <w:rFonts w:ascii="Times New Roman" w:hAnsi="Times New Roman"/>
          <w:sz w:val="24"/>
          <w:szCs w:val="24"/>
        </w:rPr>
        <w:t xml:space="preserve">uredil pošiljanje tiskovin najkasneje v roku 48 ur od prejema pisne potrditve oz. končne korekture oblike izpisa, če bo bazo v dogovorjeni obliki v delovnem dnevu prejel do 9. ure na elektronski naslov </w:t>
      </w:r>
      <w:hyperlink r:id="rId53" w:history="1">
        <w:r w:rsidRPr="00D018E9">
          <w:rPr>
            <w:rFonts w:ascii="Times New Roman" w:hAnsi="Times New Roman"/>
            <w:sz w:val="24"/>
            <w:szCs w:val="24"/>
          </w:rPr>
          <w:t>_____________________</w:t>
        </w:r>
      </w:hyperlink>
      <w:r w:rsidRPr="00D018E9">
        <w:rPr>
          <w:rFonts w:ascii="Times New Roman" w:hAnsi="Times New Roman"/>
          <w:sz w:val="24"/>
          <w:szCs w:val="24"/>
        </w:rPr>
        <w:t>. V nasprotnem primeru bodo pošiljke, oddane dan kasneje.</w:t>
      </w:r>
    </w:p>
    <w:p w14:paraId="1582FBE9" w14:textId="77777777" w:rsidR="00D018E9" w:rsidRPr="00D018E9" w:rsidRDefault="00D018E9" w:rsidP="00D018E9">
      <w:pPr>
        <w:jc w:val="both"/>
        <w:rPr>
          <w:rFonts w:ascii="Times New Roman" w:hAnsi="Times New Roman"/>
          <w:sz w:val="24"/>
          <w:szCs w:val="24"/>
        </w:rPr>
      </w:pPr>
    </w:p>
    <w:p w14:paraId="5D06D67C"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Pri rokih izvedbe za izvajanje pogodbenih storitev se upoštevajo izključno delovni dnevi.</w:t>
      </w:r>
    </w:p>
    <w:p w14:paraId="6A5F3FC4" w14:textId="77777777" w:rsidR="00D018E9" w:rsidRPr="00D018E9" w:rsidRDefault="00D018E9" w:rsidP="00D018E9">
      <w:pPr>
        <w:jc w:val="both"/>
        <w:rPr>
          <w:rFonts w:ascii="Times New Roman" w:hAnsi="Times New Roman"/>
          <w:sz w:val="24"/>
          <w:szCs w:val="24"/>
        </w:rPr>
      </w:pPr>
    </w:p>
    <w:p w14:paraId="631E318B" w14:textId="77777777" w:rsidR="00D018E9" w:rsidRPr="00D018E9" w:rsidRDefault="00D018E9" w:rsidP="00D018E9">
      <w:pPr>
        <w:jc w:val="both"/>
        <w:rPr>
          <w:rFonts w:ascii="Times New Roman" w:hAnsi="Times New Roman"/>
          <w:sz w:val="24"/>
          <w:szCs w:val="24"/>
        </w:rPr>
      </w:pPr>
    </w:p>
    <w:p w14:paraId="185F9E8E"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27526722" w14:textId="77777777" w:rsidR="00D018E9" w:rsidRPr="00D018E9" w:rsidRDefault="00D018E9" w:rsidP="00D018E9">
      <w:pPr>
        <w:jc w:val="both"/>
        <w:rPr>
          <w:rFonts w:ascii="Times New Roman" w:hAnsi="Times New Roman"/>
          <w:sz w:val="24"/>
          <w:szCs w:val="24"/>
        </w:rPr>
      </w:pPr>
    </w:p>
    <w:p w14:paraId="1F4B4A03" w14:textId="77777777" w:rsidR="00D018E9" w:rsidRPr="00D018E9" w:rsidRDefault="00D018E9" w:rsidP="00D018E9">
      <w:pPr>
        <w:rPr>
          <w:rFonts w:ascii="Times New Roman" w:hAnsi="Times New Roman"/>
          <w:sz w:val="24"/>
          <w:szCs w:val="24"/>
        </w:rPr>
      </w:pPr>
      <w:r w:rsidRPr="00D018E9">
        <w:rPr>
          <w:rFonts w:ascii="Times New Roman" w:hAnsi="Times New Roman"/>
          <w:sz w:val="24"/>
          <w:szCs w:val="24"/>
        </w:rPr>
        <w:t>Naročnik se obveže, da bo:</w:t>
      </w:r>
    </w:p>
    <w:p w14:paraId="26631395" w14:textId="77777777" w:rsidR="00D018E9" w:rsidRPr="00D018E9" w:rsidRDefault="00D018E9" w:rsidP="00D018E9">
      <w:pPr>
        <w:rPr>
          <w:rFonts w:ascii="Times New Roman" w:hAnsi="Times New Roman"/>
          <w:sz w:val="24"/>
          <w:szCs w:val="24"/>
        </w:rPr>
      </w:pPr>
    </w:p>
    <w:p w14:paraId="41F30156" w14:textId="77777777" w:rsidR="00D018E9" w:rsidRPr="00D018E9" w:rsidRDefault="00D018E9" w:rsidP="00D018E9">
      <w:pPr>
        <w:numPr>
          <w:ilvl w:val="0"/>
          <w:numId w:val="49"/>
        </w:numPr>
        <w:suppressAutoHyphens w:val="0"/>
        <w:jc w:val="both"/>
        <w:rPr>
          <w:rFonts w:ascii="Times New Roman" w:hAnsi="Times New Roman"/>
          <w:sz w:val="24"/>
          <w:szCs w:val="24"/>
        </w:rPr>
      </w:pPr>
      <w:r w:rsidRPr="00D018E9">
        <w:rPr>
          <w:rFonts w:ascii="Times New Roman" w:hAnsi="Times New Roman"/>
          <w:sz w:val="24"/>
          <w:szCs w:val="24"/>
        </w:rPr>
        <w:t>bazo podatkov pošiljal v vedno isti dogovorjeni datotečni obliki, z nespremenjeno datotečno strukturo,</w:t>
      </w:r>
    </w:p>
    <w:p w14:paraId="228721A7" w14:textId="77777777" w:rsidR="00D018E9" w:rsidRPr="00D018E9" w:rsidRDefault="00D018E9" w:rsidP="00D018E9">
      <w:pPr>
        <w:numPr>
          <w:ilvl w:val="0"/>
          <w:numId w:val="49"/>
        </w:numPr>
        <w:suppressAutoHyphens w:val="0"/>
        <w:jc w:val="both"/>
        <w:rPr>
          <w:rFonts w:ascii="Times New Roman" w:hAnsi="Times New Roman"/>
          <w:sz w:val="24"/>
          <w:szCs w:val="24"/>
        </w:rPr>
      </w:pPr>
      <w:r w:rsidRPr="00D018E9">
        <w:rPr>
          <w:rFonts w:ascii="Times New Roman" w:hAnsi="Times New Roman"/>
          <w:sz w:val="24"/>
          <w:szCs w:val="24"/>
        </w:rPr>
        <w:t>vse morebitne spremembe izvajalcu sporočil pisno, vsaj 5 delovnih dni, preden te pridejo v veljavo,</w:t>
      </w:r>
    </w:p>
    <w:p w14:paraId="3522BC3D" w14:textId="77777777" w:rsidR="00D018E9" w:rsidRPr="00D018E9" w:rsidRDefault="00D018E9" w:rsidP="00D018E9">
      <w:pPr>
        <w:numPr>
          <w:ilvl w:val="0"/>
          <w:numId w:val="49"/>
        </w:numPr>
        <w:suppressAutoHyphens w:val="0"/>
        <w:jc w:val="both"/>
        <w:rPr>
          <w:rFonts w:ascii="Times New Roman" w:hAnsi="Times New Roman"/>
          <w:sz w:val="24"/>
          <w:szCs w:val="24"/>
        </w:rPr>
      </w:pPr>
      <w:r w:rsidRPr="00D018E9">
        <w:rPr>
          <w:rFonts w:ascii="Times New Roman" w:hAnsi="Times New Roman"/>
          <w:sz w:val="24"/>
          <w:szCs w:val="24"/>
        </w:rPr>
        <w:t xml:space="preserve">izvajalca o vseh spremembah obveščal na elektronski naslov </w:t>
      </w:r>
      <w:sdt>
        <w:sdtPr>
          <w:rPr>
            <w:rFonts w:ascii="Times New Roman" w:hAnsi="Times New Roman"/>
            <w:sz w:val="24"/>
            <w:szCs w:val="24"/>
          </w:rPr>
          <w:id w:val="-1241715096"/>
          <w:placeholder>
            <w:docPart w:val="F56159630FB5470D9702A04C19C0FD3D"/>
          </w:placeholder>
          <w:showingPlcHdr/>
          <w:text/>
        </w:sdtPr>
        <w:sdtContent>
          <w:r w:rsidRPr="00D018E9">
            <w:rPr>
              <w:rStyle w:val="Besedilooznabemesta"/>
              <w:rFonts w:ascii="Times New Roman" w:hAnsi="Times New Roman"/>
              <w:sz w:val="24"/>
              <w:szCs w:val="24"/>
            </w:rPr>
            <w:t>Kliknite ali tapnite tukaj, če želite vnesti besedilo.</w:t>
          </w:r>
        </w:sdtContent>
      </w:sdt>
      <w:r w:rsidRPr="00D018E9">
        <w:rPr>
          <w:rFonts w:ascii="Times New Roman" w:hAnsi="Times New Roman"/>
          <w:sz w:val="24"/>
          <w:szCs w:val="24"/>
        </w:rPr>
        <w:t xml:space="preserve"> ;</w:t>
      </w:r>
    </w:p>
    <w:p w14:paraId="109C4F53" w14:textId="77777777" w:rsidR="00D018E9" w:rsidRPr="00D018E9" w:rsidRDefault="00D018E9" w:rsidP="00D018E9">
      <w:pPr>
        <w:numPr>
          <w:ilvl w:val="0"/>
          <w:numId w:val="49"/>
        </w:numPr>
        <w:suppressAutoHyphens w:val="0"/>
        <w:jc w:val="both"/>
        <w:rPr>
          <w:rFonts w:ascii="Times New Roman" w:hAnsi="Times New Roman"/>
          <w:sz w:val="24"/>
          <w:szCs w:val="24"/>
        </w:rPr>
      </w:pPr>
      <w:r w:rsidRPr="00D018E9">
        <w:rPr>
          <w:rFonts w:ascii="Times New Roman" w:hAnsi="Times New Roman"/>
          <w:sz w:val="24"/>
          <w:szCs w:val="24"/>
        </w:rPr>
        <w:t xml:space="preserve">bazo podatkov izvajalcu ali njegovemu podizvajalcu poslal v dogovorjeni obliki na elektronski naslov </w:t>
      </w:r>
      <w:sdt>
        <w:sdtPr>
          <w:rPr>
            <w:rFonts w:ascii="Times New Roman" w:hAnsi="Times New Roman"/>
            <w:sz w:val="24"/>
            <w:szCs w:val="24"/>
          </w:rPr>
          <w:id w:val="539639451"/>
          <w:placeholder>
            <w:docPart w:val="F56159630FB5470D9702A04C19C0FD3D"/>
          </w:placeholder>
          <w:showingPlcHdr/>
          <w:text/>
        </w:sdtPr>
        <w:sdtContent>
          <w:r w:rsidRPr="00D018E9">
            <w:rPr>
              <w:rStyle w:val="Besedilooznabemesta"/>
              <w:rFonts w:ascii="Times New Roman" w:hAnsi="Times New Roman"/>
              <w:sz w:val="24"/>
              <w:szCs w:val="24"/>
            </w:rPr>
            <w:t>Kliknite ali tapnite tukaj, če želite vnesti besedilo.</w:t>
          </w:r>
        </w:sdtContent>
      </w:sdt>
      <w:r w:rsidRPr="00D018E9">
        <w:rPr>
          <w:rFonts w:ascii="Times New Roman" w:hAnsi="Times New Roman"/>
          <w:sz w:val="24"/>
          <w:szCs w:val="24"/>
        </w:rPr>
        <w:t xml:space="preserve">; na osnovi vsakokratnega prejema podatkov bo izvajalec ali njegov podizvajalec izdelal testni izpis in ga poslal naročniku v potrditev na elektronski naslov </w:t>
      </w:r>
      <w:sdt>
        <w:sdtPr>
          <w:rPr>
            <w:rFonts w:ascii="Times New Roman" w:hAnsi="Times New Roman"/>
            <w:sz w:val="24"/>
            <w:szCs w:val="24"/>
          </w:rPr>
          <w:id w:val="719018576"/>
          <w:placeholder>
            <w:docPart w:val="F56159630FB5470D9702A04C19C0FD3D"/>
          </w:placeholder>
          <w:showingPlcHdr/>
          <w:text/>
        </w:sdtPr>
        <w:sdtContent>
          <w:r w:rsidRPr="00D018E9">
            <w:rPr>
              <w:rStyle w:val="Besedilooznabemesta"/>
              <w:rFonts w:ascii="Times New Roman" w:hAnsi="Times New Roman"/>
              <w:sz w:val="24"/>
              <w:szCs w:val="24"/>
            </w:rPr>
            <w:t>Kliknite ali tapnite tukaj, če želite vnesti besedilo.</w:t>
          </w:r>
        </w:sdtContent>
      </w:sdt>
      <w:r w:rsidRPr="00D018E9">
        <w:rPr>
          <w:rFonts w:ascii="Times New Roman" w:hAnsi="Times New Roman"/>
          <w:sz w:val="24"/>
          <w:szCs w:val="24"/>
        </w:rPr>
        <w:t>.Od trenutka, ko izvajalec ali njegov podizvajalec dobi potrditev za izpis oziroma podpisano končno korekturo, prične teči rok za oddajo v skladu s  4. členom te pogodbe.</w:t>
      </w:r>
    </w:p>
    <w:p w14:paraId="579BCA7D" w14:textId="77777777" w:rsidR="00D018E9" w:rsidRPr="00D018E9" w:rsidRDefault="00D018E9" w:rsidP="00D018E9">
      <w:pPr>
        <w:pStyle w:val="RStekst"/>
        <w:rPr>
          <w:rFonts w:ascii="Times New Roman" w:hAnsi="Times New Roman" w:cs="Times New Roman"/>
          <w:sz w:val="24"/>
          <w:szCs w:val="24"/>
        </w:rPr>
      </w:pPr>
    </w:p>
    <w:p w14:paraId="0EB4051D"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2B34EC00" w14:textId="77777777" w:rsidR="00D018E9" w:rsidRPr="00D018E9" w:rsidRDefault="00D018E9" w:rsidP="00D018E9">
      <w:pPr>
        <w:jc w:val="both"/>
        <w:rPr>
          <w:rFonts w:ascii="Times New Roman" w:hAnsi="Times New Roman"/>
          <w:sz w:val="24"/>
          <w:szCs w:val="24"/>
        </w:rPr>
      </w:pPr>
    </w:p>
    <w:p w14:paraId="284E73E6"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Rok plačila za storitve, ki so predmet te pogodbe, je 30 dni od datuma opravljene storitve. </w:t>
      </w:r>
    </w:p>
    <w:p w14:paraId="64C1055C" w14:textId="77777777" w:rsidR="00D018E9" w:rsidRPr="00D018E9" w:rsidRDefault="00D018E9" w:rsidP="00D018E9">
      <w:pPr>
        <w:jc w:val="both"/>
        <w:rPr>
          <w:rFonts w:ascii="Times New Roman" w:hAnsi="Times New Roman"/>
          <w:sz w:val="24"/>
          <w:szCs w:val="24"/>
        </w:rPr>
      </w:pPr>
    </w:p>
    <w:p w14:paraId="5BF78D36"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V primeru zamude pri plačilu, izvajalec naročniku zaračuna zakonite zamudne obresti.</w:t>
      </w:r>
    </w:p>
    <w:p w14:paraId="42F134F2" w14:textId="77777777" w:rsidR="00D018E9" w:rsidRPr="00D018E9" w:rsidRDefault="00D018E9" w:rsidP="00D018E9">
      <w:pPr>
        <w:jc w:val="center"/>
        <w:rPr>
          <w:rStyle w:val="Slog1"/>
          <w:rFonts w:ascii="Times New Roman" w:hAnsi="Times New Roman" w:cs="Times New Roman"/>
          <w:i w:val="0"/>
          <w:iCs/>
          <w:sz w:val="24"/>
          <w:szCs w:val="24"/>
        </w:rPr>
      </w:pPr>
    </w:p>
    <w:p w14:paraId="3A890A12"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36542C6E" w14:textId="77777777" w:rsidR="00D018E9" w:rsidRPr="00D018E9" w:rsidRDefault="00D018E9" w:rsidP="00D018E9">
      <w:pPr>
        <w:jc w:val="center"/>
        <w:rPr>
          <w:rFonts w:ascii="Times New Roman" w:hAnsi="Times New Roman"/>
          <w:sz w:val="24"/>
          <w:szCs w:val="24"/>
        </w:rPr>
      </w:pPr>
    </w:p>
    <w:p w14:paraId="56395446" w14:textId="77777777" w:rsidR="00D018E9" w:rsidRPr="00D018E9" w:rsidRDefault="00D018E9" w:rsidP="00D018E9">
      <w:pPr>
        <w:rPr>
          <w:rFonts w:ascii="Times New Roman" w:hAnsi="Times New Roman"/>
          <w:sz w:val="24"/>
          <w:szCs w:val="24"/>
        </w:rPr>
      </w:pPr>
      <w:r w:rsidRPr="00D018E9">
        <w:rPr>
          <w:rFonts w:ascii="Times New Roman" w:hAnsi="Times New Roman"/>
          <w:sz w:val="24"/>
          <w:szCs w:val="24"/>
        </w:rPr>
        <w:t>Odgovorna skupina, ki ureja pogodbene odnose:</w:t>
      </w:r>
    </w:p>
    <w:p w14:paraId="7062D2E0" w14:textId="77777777" w:rsidR="00D018E9" w:rsidRPr="00D018E9" w:rsidRDefault="00D018E9" w:rsidP="00D018E9">
      <w:pPr>
        <w:rPr>
          <w:rFonts w:ascii="Times New Roman" w:hAnsi="Times New Roman"/>
          <w:sz w:val="24"/>
          <w:szCs w:val="24"/>
        </w:rPr>
      </w:pPr>
    </w:p>
    <w:p w14:paraId="1A40C63A" w14:textId="77777777" w:rsidR="00D018E9" w:rsidRPr="00D018E9" w:rsidRDefault="00D018E9" w:rsidP="00D018E9">
      <w:pPr>
        <w:rPr>
          <w:rFonts w:ascii="Times New Roman" w:hAnsi="Times New Roman"/>
          <w:sz w:val="24"/>
          <w:szCs w:val="24"/>
        </w:rPr>
      </w:pPr>
      <w:r w:rsidRPr="00D018E9">
        <w:rPr>
          <w:rFonts w:ascii="Times New Roman" w:hAnsi="Times New Roman"/>
          <w:sz w:val="24"/>
          <w:szCs w:val="24"/>
        </w:rPr>
        <w:t>1. skrbnik pogodbe pri naročniku je _______________________ ( tel.___________________),</w:t>
      </w:r>
    </w:p>
    <w:p w14:paraId="42015372" w14:textId="77777777" w:rsidR="00D018E9" w:rsidRPr="00D018E9" w:rsidRDefault="00D018E9" w:rsidP="00D018E9">
      <w:pPr>
        <w:rPr>
          <w:rFonts w:ascii="Times New Roman" w:hAnsi="Times New Roman"/>
          <w:sz w:val="24"/>
          <w:szCs w:val="24"/>
        </w:rPr>
      </w:pPr>
      <w:r w:rsidRPr="00D018E9">
        <w:rPr>
          <w:rFonts w:ascii="Times New Roman" w:hAnsi="Times New Roman"/>
          <w:sz w:val="24"/>
          <w:szCs w:val="24"/>
        </w:rPr>
        <w:t xml:space="preserve"> e-mail: ____</w:t>
      </w:r>
      <w:hyperlink r:id="rId54" w:history="1">
        <w:r w:rsidRPr="00D018E9">
          <w:rPr>
            <w:rFonts w:ascii="Times New Roman" w:hAnsi="Times New Roman"/>
            <w:sz w:val="24"/>
            <w:szCs w:val="24"/>
          </w:rPr>
          <w:t>___________________.</w:t>
        </w:r>
      </w:hyperlink>
      <w:r w:rsidRPr="00D018E9">
        <w:rPr>
          <w:rFonts w:ascii="Times New Roman" w:hAnsi="Times New Roman"/>
          <w:sz w:val="24"/>
          <w:szCs w:val="24"/>
        </w:rPr>
        <w:t xml:space="preserve"> </w:t>
      </w:r>
    </w:p>
    <w:p w14:paraId="47EB14FB" w14:textId="77777777" w:rsidR="00D018E9" w:rsidRPr="00D018E9" w:rsidRDefault="00D018E9" w:rsidP="00D018E9">
      <w:pPr>
        <w:rPr>
          <w:rFonts w:ascii="Times New Roman" w:hAnsi="Times New Roman"/>
          <w:sz w:val="24"/>
          <w:szCs w:val="24"/>
        </w:rPr>
      </w:pPr>
    </w:p>
    <w:p w14:paraId="2090AF7C" w14:textId="77777777" w:rsidR="00D018E9" w:rsidRPr="00D018E9" w:rsidRDefault="00D018E9" w:rsidP="00D018E9">
      <w:pPr>
        <w:rPr>
          <w:rFonts w:ascii="Times New Roman" w:hAnsi="Times New Roman"/>
          <w:sz w:val="24"/>
          <w:szCs w:val="24"/>
        </w:rPr>
      </w:pPr>
      <w:r w:rsidRPr="00D018E9">
        <w:rPr>
          <w:rFonts w:ascii="Times New Roman" w:hAnsi="Times New Roman"/>
          <w:sz w:val="24"/>
          <w:szCs w:val="24"/>
        </w:rPr>
        <w:t xml:space="preserve">2. skrbnik pogodbe pri izvajalcu je ________________________ ( tel.___________________), </w:t>
      </w:r>
    </w:p>
    <w:p w14:paraId="69A8FAC4" w14:textId="77777777" w:rsidR="00D018E9" w:rsidRPr="00D018E9" w:rsidRDefault="00D018E9" w:rsidP="00D018E9">
      <w:pPr>
        <w:rPr>
          <w:rFonts w:ascii="Times New Roman" w:hAnsi="Times New Roman"/>
          <w:sz w:val="24"/>
          <w:szCs w:val="24"/>
        </w:rPr>
      </w:pPr>
      <w:r w:rsidRPr="00D018E9">
        <w:rPr>
          <w:rFonts w:ascii="Times New Roman" w:hAnsi="Times New Roman"/>
          <w:sz w:val="24"/>
          <w:szCs w:val="24"/>
        </w:rPr>
        <w:t xml:space="preserve"> e-mail:_______________________ .</w:t>
      </w:r>
    </w:p>
    <w:p w14:paraId="12A91F6D" w14:textId="77777777" w:rsidR="00D018E9" w:rsidRPr="00D018E9" w:rsidRDefault="00D018E9" w:rsidP="00D018E9">
      <w:pPr>
        <w:rPr>
          <w:rFonts w:ascii="Times New Roman" w:hAnsi="Times New Roman"/>
          <w:sz w:val="24"/>
          <w:szCs w:val="24"/>
        </w:rPr>
      </w:pPr>
    </w:p>
    <w:p w14:paraId="7D27537D" w14:textId="77777777" w:rsidR="00D018E9" w:rsidRPr="00D018E9" w:rsidRDefault="00D018E9" w:rsidP="00D018E9">
      <w:pPr>
        <w:jc w:val="center"/>
        <w:rPr>
          <w:rFonts w:ascii="Times New Roman" w:hAnsi="Times New Roman"/>
          <w:b/>
          <w:bCs/>
          <w:sz w:val="24"/>
          <w:szCs w:val="24"/>
        </w:rPr>
      </w:pPr>
      <w:r w:rsidRPr="00D018E9">
        <w:rPr>
          <w:rFonts w:ascii="Times New Roman" w:hAnsi="Times New Roman"/>
          <w:b/>
          <w:bCs/>
          <w:sz w:val="24"/>
          <w:szCs w:val="24"/>
        </w:rPr>
        <w:t xml:space="preserve"> </w:t>
      </w:r>
    </w:p>
    <w:p w14:paraId="68BAD9C5"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6341420A" w14:textId="77777777" w:rsidR="00D018E9" w:rsidRPr="00D018E9" w:rsidRDefault="00D018E9" w:rsidP="00D018E9">
      <w:pPr>
        <w:jc w:val="center"/>
        <w:rPr>
          <w:rStyle w:val="Slog1"/>
          <w:rFonts w:ascii="Times New Roman" w:hAnsi="Times New Roman" w:cs="Times New Roman"/>
          <w:i w:val="0"/>
          <w:iCs/>
          <w:sz w:val="24"/>
          <w:szCs w:val="24"/>
        </w:rPr>
      </w:pPr>
    </w:p>
    <w:p w14:paraId="598F73EA"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Izvajalec (njegovi delavci) morajo obravnavati kot poslovno skrivnost, torej brezpogojno zaupno, vse materializirane in nematerializirane informacije, ki so jih pridobili pri izvajanju te pogodbe, o naslednjih zadevah:</w:t>
      </w:r>
    </w:p>
    <w:p w14:paraId="6F5EC2A1" w14:textId="77777777" w:rsidR="00D018E9" w:rsidRPr="00D018E9" w:rsidRDefault="00D018E9" w:rsidP="00D018E9">
      <w:pPr>
        <w:jc w:val="both"/>
        <w:rPr>
          <w:rFonts w:ascii="Times New Roman" w:hAnsi="Times New Roman"/>
          <w:sz w:val="24"/>
          <w:szCs w:val="24"/>
        </w:rPr>
      </w:pPr>
    </w:p>
    <w:p w14:paraId="215D8689"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sym w:font="Wingdings 3" w:char="F07D"/>
      </w:r>
      <w:r w:rsidRPr="00D018E9">
        <w:rPr>
          <w:rFonts w:ascii="Times New Roman" w:hAnsi="Times New Roman"/>
          <w:sz w:val="24"/>
          <w:szCs w:val="24"/>
        </w:rPr>
        <w:t xml:space="preserve"> organizacija, poslovanje in ostali podatki o naročniku,</w:t>
      </w:r>
    </w:p>
    <w:p w14:paraId="1BFF0CEA"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sym w:font="Wingdings 3" w:char="F07D"/>
      </w:r>
      <w:r w:rsidRPr="00D018E9">
        <w:rPr>
          <w:rFonts w:ascii="Times New Roman" w:hAnsi="Times New Roman"/>
          <w:sz w:val="24"/>
          <w:szCs w:val="24"/>
        </w:rPr>
        <w:t xml:space="preserve"> podatki fizičnih in pravnih oseb, ki so del poslovnega sistema naročnika,</w:t>
      </w:r>
    </w:p>
    <w:p w14:paraId="229F2A00"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sym w:font="Wingdings 3" w:char="F07D"/>
      </w:r>
      <w:r w:rsidRPr="00D018E9">
        <w:rPr>
          <w:rFonts w:ascii="Times New Roman" w:hAnsi="Times New Roman"/>
          <w:sz w:val="24"/>
          <w:szCs w:val="24"/>
        </w:rPr>
        <w:t xml:space="preserve"> osebni podatki po zakonu o varstvu osebnih podatkov,</w:t>
      </w:r>
    </w:p>
    <w:p w14:paraId="4F1B164B"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sym w:font="Wingdings 3" w:char="F07D"/>
      </w:r>
      <w:r w:rsidRPr="00D018E9">
        <w:rPr>
          <w:rFonts w:ascii="Times New Roman" w:hAnsi="Times New Roman"/>
          <w:sz w:val="24"/>
          <w:szCs w:val="24"/>
        </w:rPr>
        <w:t xml:space="preserve"> cene in ostali pogoji, ki so predmet pogodbe.</w:t>
      </w:r>
    </w:p>
    <w:p w14:paraId="5D332259" w14:textId="77777777" w:rsidR="00D018E9" w:rsidRPr="00D018E9" w:rsidRDefault="00D018E9" w:rsidP="00D018E9">
      <w:pPr>
        <w:jc w:val="both"/>
        <w:rPr>
          <w:rFonts w:ascii="Times New Roman" w:hAnsi="Times New Roman"/>
          <w:sz w:val="24"/>
          <w:szCs w:val="24"/>
        </w:rPr>
      </w:pPr>
    </w:p>
    <w:p w14:paraId="0DB987C7"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Skladno z Zakonom o varstvu osebnih podatkov pogodbeni stranki soglašata, da morebitnih osebnih podatkov ne bosta uporabljali v nasprotju z določili tega zakona. Pogodbeni stranki bosta zagotavljali pogoje in ukrepe za zagotovitev varstva osebnih podatkov in preprečevali morebitne zlorabe v smislu določil navedenega zakona na način, da skleneta sporazum o varstvu osebnih podatkov, ki je sestavni del te pogodbe. </w:t>
      </w:r>
    </w:p>
    <w:p w14:paraId="219A8FCC" w14:textId="77777777" w:rsidR="00D018E9" w:rsidRPr="00D018E9" w:rsidRDefault="00D018E9" w:rsidP="00D018E9">
      <w:pPr>
        <w:jc w:val="both"/>
        <w:rPr>
          <w:rFonts w:ascii="Times New Roman" w:hAnsi="Times New Roman"/>
          <w:sz w:val="24"/>
          <w:szCs w:val="24"/>
        </w:rPr>
      </w:pPr>
    </w:p>
    <w:p w14:paraId="418B48EB"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Naročnik mora na enak način obravnavati informacije o izvajalcu navedene v prvem odstavku tega člena.</w:t>
      </w:r>
    </w:p>
    <w:p w14:paraId="177947F9" w14:textId="77777777" w:rsidR="00D018E9" w:rsidRPr="00D018E9" w:rsidRDefault="00D018E9" w:rsidP="00D018E9">
      <w:pPr>
        <w:jc w:val="both"/>
        <w:rPr>
          <w:rFonts w:ascii="Times New Roman" w:hAnsi="Times New Roman"/>
          <w:sz w:val="24"/>
          <w:szCs w:val="24"/>
        </w:rPr>
      </w:pPr>
    </w:p>
    <w:p w14:paraId="22CAE4D0"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5CB8D2BB" w14:textId="77777777" w:rsidR="00D018E9" w:rsidRPr="00D018E9" w:rsidRDefault="00D018E9" w:rsidP="00D018E9">
      <w:pPr>
        <w:jc w:val="center"/>
        <w:rPr>
          <w:rFonts w:ascii="Times New Roman" w:hAnsi="Times New Roman"/>
          <w:sz w:val="24"/>
          <w:szCs w:val="24"/>
        </w:rPr>
      </w:pPr>
    </w:p>
    <w:p w14:paraId="3979419A" w14:textId="77777777" w:rsidR="00D018E9" w:rsidRPr="00D018E9" w:rsidRDefault="00D018E9" w:rsidP="00D018E9">
      <w:pPr>
        <w:widowControl w:val="0"/>
        <w:autoSpaceDE w:val="0"/>
        <w:jc w:val="both"/>
        <w:rPr>
          <w:rFonts w:ascii="Times New Roman" w:hAnsi="Times New Roman"/>
          <w:sz w:val="24"/>
          <w:szCs w:val="24"/>
        </w:rPr>
      </w:pPr>
      <w:r w:rsidRPr="00D018E9">
        <w:rPr>
          <w:rFonts w:ascii="Times New Roman" w:hAnsi="Times New Roman"/>
          <w:sz w:val="24"/>
          <w:szCs w:val="24"/>
        </w:rPr>
        <w:t>Pogodba začne veljati z dnem podpisa vseh pogodbenih strank in predložitvijo garancije za dobro izvedbo pogodbenih obveznosti .</w:t>
      </w:r>
    </w:p>
    <w:p w14:paraId="7BD67979" w14:textId="77777777" w:rsidR="00D018E9" w:rsidRPr="00D018E9" w:rsidRDefault="00D018E9" w:rsidP="00D018E9">
      <w:pPr>
        <w:widowControl w:val="0"/>
        <w:autoSpaceDE w:val="0"/>
        <w:jc w:val="both"/>
        <w:rPr>
          <w:rFonts w:ascii="Times New Roman" w:hAnsi="Times New Roman"/>
          <w:sz w:val="24"/>
          <w:szCs w:val="24"/>
        </w:rPr>
      </w:pPr>
    </w:p>
    <w:p w14:paraId="6DFF1090" w14:textId="77777777" w:rsidR="00D018E9" w:rsidRPr="00D018E9" w:rsidRDefault="00D018E9" w:rsidP="00D018E9">
      <w:pPr>
        <w:widowControl w:val="0"/>
        <w:autoSpaceDE w:val="0"/>
        <w:jc w:val="both"/>
        <w:rPr>
          <w:rFonts w:ascii="Times New Roman" w:hAnsi="Times New Roman"/>
          <w:sz w:val="24"/>
          <w:szCs w:val="24"/>
        </w:rPr>
      </w:pPr>
      <w:r w:rsidRPr="00D018E9">
        <w:rPr>
          <w:rFonts w:ascii="Times New Roman" w:hAnsi="Times New Roman"/>
          <w:sz w:val="24"/>
          <w:szCs w:val="24"/>
        </w:rPr>
        <w:t>V roku 8. dni od sklenitve te pogodbe mora  izvajalec predati naročniku garancijo za dobro izvedbo pogodbenih obveznostil v višini 10% skupne ponudbene vrednosti brez DDV. Garancijo bo naročnik unovčil v primeru:</w:t>
      </w:r>
    </w:p>
    <w:p w14:paraId="6D2B5D05" w14:textId="77777777" w:rsidR="00D018E9" w:rsidRPr="00D018E9" w:rsidRDefault="00D018E9" w:rsidP="00D018E9">
      <w:pPr>
        <w:widowControl w:val="0"/>
        <w:autoSpaceDE w:val="0"/>
        <w:jc w:val="both"/>
        <w:rPr>
          <w:rFonts w:ascii="Times New Roman" w:hAnsi="Times New Roman"/>
          <w:sz w:val="24"/>
          <w:szCs w:val="24"/>
        </w:rPr>
      </w:pPr>
    </w:p>
    <w:p w14:paraId="339C7AA2" w14:textId="77777777" w:rsidR="00D018E9" w:rsidRPr="00D018E9" w:rsidRDefault="00D018E9" w:rsidP="00D018E9">
      <w:pPr>
        <w:widowControl w:val="0"/>
        <w:numPr>
          <w:ilvl w:val="0"/>
          <w:numId w:val="46"/>
        </w:numPr>
        <w:autoSpaceDE w:val="0"/>
        <w:autoSpaceDN w:val="0"/>
        <w:jc w:val="both"/>
        <w:textAlignment w:val="baseline"/>
        <w:rPr>
          <w:rFonts w:ascii="Times New Roman" w:hAnsi="Times New Roman"/>
          <w:sz w:val="24"/>
          <w:szCs w:val="24"/>
        </w:rPr>
      </w:pPr>
      <w:r w:rsidRPr="00D018E9">
        <w:rPr>
          <w:rFonts w:ascii="Times New Roman" w:hAnsi="Times New Roman"/>
          <w:sz w:val="24"/>
          <w:szCs w:val="24"/>
        </w:rPr>
        <w:t>če izvajalec predčasno prekine pogodbo,</w:t>
      </w:r>
    </w:p>
    <w:p w14:paraId="15196F66" w14:textId="77777777" w:rsidR="00D018E9" w:rsidRPr="00D018E9" w:rsidRDefault="00D018E9" w:rsidP="00D018E9">
      <w:pPr>
        <w:widowControl w:val="0"/>
        <w:numPr>
          <w:ilvl w:val="0"/>
          <w:numId w:val="46"/>
        </w:numPr>
        <w:autoSpaceDE w:val="0"/>
        <w:autoSpaceDN w:val="0"/>
        <w:jc w:val="both"/>
        <w:textAlignment w:val="baseline"/>
        <w:rPr>
          <w:rFonts w:ascii="Times New Roman" w:hAnsi="Times New Roman"/>
          <w:sz w:val="24"/>
          <w:szCs w:val="24"/>
        </w:rPr>
      </w:pPr>
      <w:r w:rsidRPr="00D018E9">
        <w:rPr>
          <w:rFonts w:ascii="Times New Roman" w:hAnsi="Times New Roman"/>
          <w:sz w:val="24"/>
          <w:szCs w:val="24"/>
        </w:rPr>
        <w:t>da izvajalec ne opravlja storitev v skladu z določili te pogodbe,</w:t>
      </w:r>
    </w:p>
    <w:p w14:paraId="0BD347AB" w14:textId="77777777" w:rsidR="00D018E9" w:rsidRPr="00D018E9" w:rsidRDefault="00D018E9" w:rsidP="00D018E9">
      <w:pPr>
        <w:widowControl w:val="0"/>
        <w:numPr>
          <w:ilvl w:val="0"/>
          <w:numId w:val="47"/>
        </w:numPr>
        <w:autoSpaceDE w:val="0"/>
        <w:autoSpaceDN w:val="0"/>
        <w:jc w:val="both"/>
        <w:textAlignment w:val="baseline"/>
        <w:rPr>
          <w:rFonts w:ascii="Times New Roman" w:hAnsi="Times New Roman"/>
          <w:sz w:val="24"/>
          <w:szCs w:val="24"/>
        </w:rPr>
      </w:pPr>
      <w:r w:rsidRPr="00D018E9">
        <w:rPr>
          <w:rFonts w:ascii="Times New Roman" w:hAnsi="Times New Roman"/>
          <w:sz w:val="24"/>
          <w:szCs w:val="24"/>
        </w:rPr>
        <w:t xml:space="preserve">če izvajalec ne zagotavlja cen v skladu s ponudbenim predračunom, </w:t>
      </w:r>
    </w:p>
    <w:p w14:paraId="437113A8" w14:textId="77777777" w:rsidR="00D018E9" w:rsidRPr="00D018E9" w:rsidRDefault="00D018E9" w:rsidP="00D018E9">
      <w:pPr>
        <w:widowControl w:val="0"/>
        <w:numPr>
          <w:ilvl w:val="0"/>
          <w:numId w:val="47"/>
        </w:numPr>
        <w:autoSpaceDE w:val="0"/>
        <w:autoSpaceDN w:val="0"/>
        <w:jc w:val="both"/>
        <w:textAlignment w:val="baseline"/>
        <w:rPr>
          <w:rFonts w:ascii="Times New Roman" w:hAnsi="Times New Roman"/>
          <w:sz w:val="24"/>
          <w:szCs w:val="24"/>
        </w:rPr>
      </w:pPr>
      <w:r w:rsidRPr="00D018E9">
        <w:rPr>
          <w:rFonts w:ascii="Times New Roman" w:hAnsi="Times New Roman"/>
          <w:sz w:val="24"/>
          <w:szCs w:val="24"/>
        </w:rPr>
        <w:t>če izvajalec ne upošteva reklamacij naročnika ali kako drugače krši določila te pogodbe.</w:t>
      </w:r>
    </w:p>
    <w:p w14:paraId="640BF822" w14:textId="77777777" w:rsidR="00D018E9" w:rsidRPr="00D018E9" w:rsidRDefault="00D018E9" w:rsidP="00D018E9">
      <w:pPr>
        <w:widowControl w:val="0"/>
        <w:autoSpaceDE w:val="0"/>
        <w:jc w:val="both"/>
        <w:rPr>
          <w:rFonts w:ascii="Times New Roman" w:hAnsi="Times New Roman"/>
          <w:sz w:val="24"/>
          <w:szCs w:val="24"/>
        </w:rPr>
      </w:pPr>
    </w:p>
    <w:p w14:paraId="3A3B23F7" w14:textId="77777777" w:rsidR="00D018E9" w:rsidRPr="00D018E9" w:rsidRDefault="00D018E9" w:rsidP="00D018E9">
      <w:pPr>
        <w:rPr>
          <w:rFonts w:ascii="Times New Roman" w:hAnsi="Times New Roman"/>
          <w:sz w:val="24"/>
          <w:szCs w:val="24"/>
          <w:u w:val="single"/>
        </w:rPr>
      </w:pPr>
    </w:p>
    <w:p w14:paraId="09DF9EFD"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 xml:space="preserve">člen </w:t>
      </w:r>
    </w:p>
    <w:p w14:paraId="62E304BC" w14:textId="77777777" w:rsidR="00D018E9" w:rsidRPr="00D018E9" w:rsidRDefault="00D018E9" w:rsidP="00D018E9">
      <w:pPr>
        <w:jc w:val="center"/>
        <w:rPr>
          <w:rFonts w:ascii="Times New Roman" w:hAnsi="Times New Roman"/>
          <w:sz w:val="24"/>
          <w:szCs w:val="24"/>
        </w:rPr>
      </w:pPr>
    </w:p>
    <w:p w14:paraId="3A397C4F"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Vsaka pogodbena stranka lahko v primeru grobih kršitev pogodbenih določil enostransko razveže to pogodbo. Razveza pogodbe je mogoča, če stranka s priporočenim pismom opozori nasprotno stranko na grobo kršitev in nasprotna stranka v roku 30 (trideset) dni očitane kršitve ne odpravi oz. očitka ne ovrže.</w:t>
      </w:r>
    </w:p>
    <w:p w14:paraId="4A62BEA3" w14:textId="77777777" w:rsidR="00D018E9" w:rsidRPr="00D018E9" w:rsidRDefault="00D018E9" w:rsidP="00D018E9">
      <w:pPr>
        <w:jc w:val="both"/>
        <w:rPr>
          <w:rFonts w:ascii="Times New Roman" w:hAnsi="Times New Roman"/>
          <w:sz w:val="24"/>
          <w:szCs w:val="24"/>
        </w:rPr>
      </w:pPr>
    </w:p>
    <w:p w14:paraId="4938482F"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Za grobo kršitev se šteje, če naročnik zamuja s plačilom za več kot 30 dni od datuma zapadlosti računa oziroma če izvajalec zamuja z oddajo izpisanih dokumentov za več kot 5 dni od roka za oddajo v skladu s 4. členom te pogodbe.</w:t>
      </w:r>
    </w:p>
    <w:p w14:paraId="0F360C2B" w14:textId="77777777" w:rsidR="00D018E9" w:rsidRPr="00D018E9" w:rsidRDefault="00D018E9" w:rsidP="00D018E9">
      <w:pPr>
        <w:jc w:val="both"/>
        <w:rPr>
          <w:rFonts w:ascii="Times New Roman" w:hAnsi="Times New Roman"/>
          <w:sz w:val="24"/>
          <w:szCs w:val="24"/>
        </w:rPr>
      </w:pPr>
    </w:p>
    <w:p w14:paraId="277D7FFA"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V primeru razveze pogodbe uredita stranki medsebojna razmerja z uporabo veljavne zakonodaje, predpisov s področja poštnih storitev in dobrih poslovnih običajev.</w:t>
      </w:r>
    </w:p>
    <w:p w14:paraId="14A34FB2" w14:textId="77777777" w:rsidR="00D018E9" w:rsidRPr="00D018E9" w:rsidRDefault="00D018E9" w:rsidP="00D018E9">
      <w:pPr>
        <w:rPr>
          <w:rFonts w:ascii="Times New Roman" w:hAnsi="Times New Roman"/>
          <w:sz w:val="24"/>
          <w:szCs w:val="24"/>
        </w:rPr>
      </w:pPr>
    </w:p>
    <w:p w14:paraId="58352A24"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0A9E960D" w14:textId="77777777" w:rsidR="00D018E9" w:rsidRPr="00D018E9" w:rsidRDefault="00D018E9" w:rsidP="00D018E9">
      <w:pPr>
        <w:widowControl w:val="0"/>
        <w:autoSpaceDE w:val="0"/>
        <w:autoSpaceDN w:val="0"/>
        <w:adjustRightInd w:val="0"/>
        <w:jc w:val="center"/>
        <w:rPr>
          <w:rFonts w:ascii="Times New Roman" w:hAnsi="Times New Roman"/>
          <w:sz w:val="24"/>
          <w:szCs w:val="24"/>
        </w:rPr>
      </w:pPr>
    </w:p>
    <w:p w14:paraId="00EF2494" w14:textId="77777777" w:rsidR="00D018E9" w:rsidRPr="00D018E9" w:rsidRDefault="00D018E9" w:rsidP="00D018E9">
      <w:pPr>
        <w:widowControl w:val="0"/>
        <w:autoSpaceDE w:val="0"/>
        <w:autoSpaceDN w:val="0"/>
        <w:adjustRightInd w:val="0"/>
        <w:jc w:val="both"/>
        <w:rPr>
          <w:rFonts w:ascii="Times New Roman" w:hAnsi="Times New Roman"/>
          <w:sz w:val="24"/>
          <w:szCs w:val="24"/>
        </w:rPr>
      </w:pPr>
      <w:r w:rsidRPr="00D018E9">
        <w:rPr>
          <w:rFonts w:ascii="Times New Roman" w:hAnsi="Times New Roman"/>
          <w:sz w:val="24"/>
          <w:szCs w:val="24"/>
        </w:rPr>
        <w:t>Višja sila se kot opravičljiv razlog za neizpolnjevanje pogodbenih obveznosti upošteva le, če je neposredno prizadeta stranka o tem obvestila nasprotno najkasneje v roku 24 ur po nastanku višje sile z navedbo vzroka in dokazili o nastopu višje sile.</w:t>
      </w:r>
    </w:p>
    <w:p w14:paraId="715AE98D" w14:textId="77777777" w:rsidR="00D018E9" w:rsidRPr="00D018E9" w:rsidRDefault="00D018E9" w:rsidP="00D018E9">
      <w:pPr>
        <w:widowControl w:val="0"/>
        <w:autoSpaceDE w:val="0"/>
        <w:autoSpaceDN w:val="0"/>
        <w:adjustRightInd w:val="0"/>
        <w:rPr>
          <w:rFonts w:ascii="Times New Roman" w:hAnsi="Times New Roman"/>
          <w:sz w:val="24"/>
          <w:szCs w:val="24"/>
        </w:rPr>
      </w:pPr>
    </w:p>
    <w:p w14:paraId="47BEB15F"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79A76525" w14:textId="77777777" w:rsidR="00D018E9" w:rsidRPr="00D018E9" w:rsidRDefault="00D018E9" w:rsidP="00D018E9">
      <w:pPr>
        <w:jc w:val="both"/>
        <w:rPr>
          <w:rFonts w:ascii="Times New Roman" w:hAnsi="Times New Roman"/>
          <w:sz w:val="24"/>
          <w:szCs w:val="24"/>
        </w:rPr>
      </w:pPr>
    </w:p>
    <w:p w14:paraId="25E04244"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V kolikor se ugotovi, da je pri sklepanju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275AEE11" w14:textId="77777777" w:rsidR="00D018E9" w:rsidRPr="00D018E9" w:rsidRDefault="00D018E9" w:rsidP="00D018E9">
      <w:pPr>
        <w:autoSpaceDE w:val="0"/>
        <w:autoSpaceDN w:val="0"/>
        <w:adjustRightInd w:val="0"/>
        <w:spacing w:line="276" w:lineRule="auto"/>
        <w:jc w:val="both"/>
        <w:rPr>
          <w:rFonts w:ascii="Times New Roman" w:hAnsi="Times New Roman"/>
          <w:sz w:val="24"/>
          <w:szCs w:val="24"/>
        </w:rPr>
      </w:pPr>
    </w:p>
    <w:p w14:paraId="666BC0F7"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4ED6A5D0" w14:textId="77777777" w:rsidR="00D018E9" w:rsidRPr="00D018E9" w:rsidRDefault="00D018E9" w:rsidP="00D018E9">
      <w:pPr>
        <w:jc w:val="both"/>
        <w:rPr>
          <w:rFonts w:ascii="Times New Roman" w:hAnsi="Times New Roman"/>
          <w:sz w:val="24"/>
          <w:szCs w:val="24"/>
        </w:rPr>
      </w:pPr>
    </w:p>
    <w:p w14:paraId="1BA3ED7D"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Ta pogodba je sklenjena pod razveznim pogojem, ki se uresniči v primeru izpolnitve ene od naslednjih okoliščin:</w:t>
      </w:r>
    </w:p>
    <w:p w14:paraId="7ADA8E7A" w14:textId="77777777" w:rsidR="00D018E9" w:rsidRPr="00D018E9" w:rsidRDefault="00D018E9" w:rsidP="00D018E9">
      <w:pPr>
        <w:pStyle w:val="Odstavekseznama"/>
        <w:numPr>
          <w:ilvl w:val="0"/>
          <w:numId w:val="31"/>
        </w:numPr>
        <w:contextualSpacing/>
        <w:jc w:val="both"/>
        <w:rPr>
          <w:sz w:val="24"/>
          <w:szCs w:val="24"/>
        </w:rPr>
      </w:pPr>
      <w:r w:rsidRPr="00D018E9">
        <w:rPr>
          <w:sz w:val="24"/>
          <w:szCs w:val="24"/>
        </w:rPr>
        <w:t xml:space="preserve">če bo naročnik seznanjen, da je sodišče s pravnomočno odločitvijo ugotovilo kršitev obveznosti delovne, okoljske ali socialne zakonodaje s strani dobavitelja ali podizvajalca ali </w:t>
      </w:r>
    </w:p>
    <w:p w14:paraId="2D98D5C2" w14:textId="77777777" w:rsidR="00D018E9" w:rsidRPr="00D018E9" w:rsidRDefault="00D018E9" w:rsidP="00D018E9">
      <w:pPr>
        <w:pStyle w:val="Odstavekseznama"/>
        <w:numPr>
          <w:ilvl w:val="0"/>
          <w:numId w:val="31"/>
        </w:numPr>
        <w:contextualSpacing/>
        <w:jc w:val="both"/>
        <w:rPr>
          <w:sz w:val="24"/>
          <w:szCs w:val="24"/>
        </w:rPr>
      </w:pPr>
      <w:r w:rsidRPr="00D018E9">
        <w:rPr>
          <w:sz w:val="24"/>
          <w:szCs w:val="24"/>
        </w:rPr>
        <w:t>če bo naročnik seznanjen, da je pristojni državni organ pri dobavitelju ali podizvajalcu v času izvajanja pogodbe ugotovil najmanj dve kršitvi v zvezi s:</w:t>
      </w:r>
    </w:p>
    <w:p w14:paraId="5B4D3BA2" w14:textId="77777777" w:rsidR="00D018E9" w:rsidRPr="00D018E9" w:rsidRDefault="00D018E9" w:rsidP="00D018E9">
      <w:pPr>
        <w:pStyle w:val="Odstavekseznama"/>
        <w:numPr>
          <w:ilvl w:val="1"/>
          <w:numId w:val="31"/>
        </w:numPr>
        <w:contextualSpacing/>
        <w:jc w:val="both"/>
        <w:rPr>
          <w:sz w:val="24"/>
          <w:szCs w:val="24"/>
        </w:rPr>
      </w:pPr>
      <w:r w:rsidRPr="00D018E9">
        <w:rPr>
          <w:sz w:val="24"/>
          <w:szCs w:val="24"/>
        </w:rPr>
        <w:t xml:space="preserve">plačilom za delo, </w:t>
      </w:r>
    </w:p>
    <w:p w14:paraId="3CF58C9E" w14:textId="77777777" w:rsidR="00D018E9" w:rsidRPr="00D018E9" w:rsidRDefault="00D018E9" w:rsidP="00D018E9">
      <w:pPr>
        <w:pStyle w:val="Odstavekseznama"/>
        <w:numPr>
          <w:ilvl w:val="1"/>
          <w:numId w:val="31"/>
        </w:numPr>
        <w:contextualSpacing/>
        <w:jc w:val="both"/>
        <w:rPr>
          <w:sz w:val="24"/>
          <w:szCs w:val="24"/>
        </w:rPr>
      </w:pPr>
      <w:r w:rsidRPr="00D018E9">
        <w:rPr>
          <w:sz w:val="24"/>
          <w:szCs w:val="24"/>
        </w:rPr>
        <w:t xml:space="preserve">delovnim časom, </w:t>
      </w:r>
    </w:p>
    <w:p w14:paraId="33207047" w14:textId="77777777" w:rsidR="00D018E9" w:rsidRPr="00D018E9" w:rsidRDefault="00D018E9" w:rsidP="00D018E9">
      <w:pPr>
        <w:pStyle w:val="Odstavekseznama"/>
        <w:numPr>
          <w:ilvl w:val="1"/>
          <w:numId w:val="31"/>
        </w:numPr>
        <w:contextualSpacing/>
        <w:jc w:val="both"/>
        <w:rPr>
          <w:sz w:val="24"/>
          <w:szCs w:val="24"/>
        </w:rPr>
      </w:pPr>
      <w:r w:rsidRPr="00D018E9">
        <w:rPr>
          <w:sz w:val="24"/>
          <w:szCs w:val="24"/>
        </w:rPr>
        <w:t xml:space="preserve">počitki, </w:t>
      </w:r>
    </w:p>
    <w:p w14:paraId="7E801653" w14:textId="77777777" w:rsidR="00D018E9" w:rsidRPr="00D018E9" w:rsidRDefault="00D018E9" w:rsidP="00D018E9">
      <w:pPr>
        <w:pStyle w:val="Odstavekseznama"/>
        <w:numPr>
          <w:ilvl w:val="1"/>
          <w:numId w:val="31"/>
        </w:numPr>
        <w:contextualSpacing/>
        <w:jc w:val="both"/>
        <w:rPr>
          <w:sz w:val="24"/>
          <w:szCs w:val="24"/>
        </w:rPr>
      </w:pPr>
      <w:r w:rsidRPr="00D018E9">
        <w:rPr>
          <w:sz w:val="24"/>
          <w:szCs w:val="24"/>
        </w:rPr>
        <w:t xml:space="preserve">opravljanjem dela na podlagi pogodb civilnega prava kljub obstoju elementov delovnega razmerja ali v zvezi z zaposlovanjem na črno </w:t>
      </w:r>
    </w:p>
    <w:p w14:paraId="12E579BF" w14:textId="77777777" w:rsidR="00D018E9" w:rsidRPr="00D018E9" w:rsidRDefault="00D018E9" w:rsidP="00D018E9">
      <w:pPr>
        <w:ind w:left="708"/>
        <w:jc w:val="both"/>
        <w:rPr>
          <w:rFonts w:ascii="Times New Roman" w:hAnsi="Times New Roman"/>
          <w:sz w:val="24"/>
          <w:szCs w:val="24"/>
        </w:rPr>
      </w:pPr>
      <w:r w:rsidRPr="00D018E9">
        <w:rPr>
          <w:rFonts w:ascii="Times New Roman" w:hAnsi="Times New Roman"/>
          <w:sz w:val="24"/>
          <w:szCs w:val="24"/>
        </w:rPr>
        <w:t>in za kateri mu je bila s pravnomočno odločitvijo ali več pravnomočnimi odločitvami izrečena globa za prekršek,</w:t>
      </w:r>
    </w:p>
    <w:p w14:paraId="087C5727" w14:textId="77777777" w:rsidR="00D018E9" w:rsidRPr="00D018E9" w:rsidRDefault="00D018E9" w:rsidP="00D018E9">
      <w:pPr>
        <w:ind w:left="708"/>
        <w:jc w:val="both"/>
        <w:rPr>
          <w:rFonts w:ascii="Times New Roman" w:hAnsi="Times New Roman"/>
          <w:sz w:val="24"/>
          <w:szCs w:val="24"/>
        </w:rPr>
      </w:pPr>
    </w:p>
    <w:p w14:paraId="25282094"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D018E9">
        <w:rPr>
          <w:rFonts w:ascii="Times New Roman" w:hAnsi="Times New Roman"/>
          <w:iCs/>
          <w:sz w:val="24"/>
          <w:szCs w:val="24"/>
        </w:rPr>
        <w:t>skladu s 94. členom ZJN-3</w:t>
      </w:r>
      <w:r w:rsidRPr="00D018E9">
        <w:rPr>
          <w:rFonts w:ascii="Times New Roman" w:hAnsi="Times New Roman"/>
          <w:sz w:val="24"/>
          <w:szCs w:val="24"/>
        </w:rPr>
        <w:t xml:space="preserve"> in določili te pogodbe v roku 30 dni od seznanitve s kršitvijo. </w:t>
      </w:r>
    </w:p>
    <w:p w14:paraId="0F768418"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B63448" w14:textId="77777777" w:rsidR="00D018E9" w:rsidRPr="00D018E9" w:rsidRDefault="00D018E9" w:rsidP="00D018E9">
      <w:pPr>
        <w:jc w:val="both"/>
        <w:rPr>
          <w:rFonts w:ascii="Times New Roman" w:hAnsi="Times New Roman"/>
          <w:sz w:val="24"/>
          <w:szCs w:val="24"/>
        </w:rPr>
      </w:pPr>
      <w:r w:rsidRPr="00D018E9">
        <w:rPr>
          <w:rFonts w:ascii="Times New Roman" w:hAnsi="Times New Roman"/>
          <w:sz w:val="24"/>
          <w:szCs w:val="24"/>
        </w:rPr>
        <w:t>Če naročnik v roku 30 dni od seznanitve s kršitvijo ne začne novega postopka javnega naročila, se šteje, da je pogodba razvezana trideseti dan od seznanitve s kršitvijo.</w:t>
      </w:r>
    </w:p>
    <w:p w14:paraId="79008465" w14:textId="77777777" w:rsidR="00D018E9" w:rsidRPr="00D018E9" w:rsidRDefault="00D018E9" w:rsidP="00D018E9">
      <w:pPr>
        <w:numPr>
          <w:ilvl w:val="12"/>
          <w:numId w:val="0"/>
        </w:numPr>
        <w:jc w:val="both"/>
        <w:rPr>
          <w:rFonts w:ascii="Times New Roman" w:hAnsi="Times New Roman"/>
          <w:sz w:val="24"/>
          <w:szCs w:val="24"/>
        </w:rPr>
      </w:pPr>
    </w:p>
    <w:p w14:paraId="23E41985" w14:textId="77777777" w:rsidR="00D018E9" w:rsidRPr="00D018E9" w:rsidRDefault="00D018E9" w:rsidP="00D018E9">
      <w:pPr>
        <w:numPr>
          <w:ilvl w:val="12"/>
          <w:numId w:val="0"/>
        </w:numPr>
        <w:jc w:val="both"/>
        <w:rPr>
          <w:rFonts w:ascii="Times New Roman" w:hAnsi="Times New Roman"/>
          <w:sz w:val="24"/>
          <w:szCs w:val="24"/>
        </w:rPr>
      </w:pPr>
      <w:r w:rsidRPr="00D018E9">
        <w:rPr>
          <w:rFonts w:ascii="Times New Roman" w:hAnsi="Times New Roman"/>
          <w:sz w:val="24"/>
          <w:szCs w:val="24"/>
        </w:rPr>
        <w:t>V primeru, da so izpolnjeni pogoji za predčasno prenehanje pogodbe po prejšnjem odstavku, naročnik odstopi od pogodbe.</w:t>
      </w:r>
    </w:p>
    <w:p w14:paraId="00B3BC7E" w14:textId="77777777" w:rsidR="00D018E9" w:rsidRPr="00D018E9" w:rsidRDefault="00D018E9" w:rsidP="00D018E9">
      <w:pPr>
        <w:numPr>
          <w:ilvl w:val="12"/>
          <w:numId w:val="0"/>
        </w:numPr>
        <w:jc w:val="both"/>
        <w:rPr>
          <w:rFonts w:ascii="Times New Roman" w:hAnsi="Times New Roman"/>
          <w:sz w:val="24"/>
          <w:szCs w:val="24"/>
        </w:rPr>
      </w:pPr>
    </w:p>
    <w:p w14:paraId="0A52D198" w14:textId="77777777" w:rsidR="00D018E9" w:rsidRPr="00D018E9" w:rsidRDefault="00D018E9" w:rsidP="00D018E9">
      <w:pPr>
        <w:autoSpaceDE w:val="0"/>
        <w:adjustRightInd w:val="0"/>
        <w:jc w:val="both"/>
        <w:rPr>
          <w:rFonts w:ascii="Times New Roman" w:hAnsi="Times New Roman"/>
          <w:sz w:val="24"/>
          <w:szCs w:val="24"/>
        </w:rPr>
      </w:pPr>
      <w:r w:rsidRPr="00D018E9">
        <w:rPr>
          <w:rFonts w:ascii="Times New Roman" w:hAnsi="Times New Roman"/>
          <w:sz w:val="24"/>
          <w:szCs w:val="24"/>
        </w:rPr>
        <w:t>V primeru predčasnega prenehanja pogodbe zaradi gornjih vzrokov, naročnik plača izvajalcu izvršena dela, istočasno pa ima pravico obračunati izvajalcu od situacij plačilo pogodbene kazni in plačilo za storjeno škodo zaradi neizpolnjevanja pogodbenih obveznosti in unovčiti dane garancije. V primeru, da škode ni možno ugotoviti, se ta obračuna v višini 10 % od pogodbene vrednosti.</w:t>
      </w:r>
    </w:p>
    <w:p w14:paraId="263F60F4" w14:textId="77777777" w:rsidR="00D018E9" w:rsidRPr="00D018E9" w:rsidRDefault="00D018E9" w:rsidP="00D018E9">
      <w:pPr>
        <w:jc w:val="both"/>
        <w:rPr>
          <w:rFonts w:ascii="Times New Roman" w:hAnsi="Times New Roman"/>
          <w:sz w:val="24"/>
          <w:szCs w:val="24"/>
        </w:rPr>
      </w:pPr>
    </w:p>
    <w:p w14:paraId="68774079"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41F1639F" w14:textId="77777777" w:rsidR="00D018E9" w:rsidRPr="00D018E9" w:rsidRDefault="00D018E9" w:rsidP="00D018E9">
      <w:pPr>
        <w:pStyle w:val="Odstavekseznama"/>
        <w:rPr>
          <w:sz w:val="24"/>
          <w:szCs w:val="24"/>
        </w:rPr>
      </w:pPr>
    </w:p>
    <w:p w14:paraId="64879E14" w14:textId="77777777" w:rsidR="00D018E9" w:rsidRPr="00D018E9" w:rsidRDefault="00D018E9" w:rsidP="00D018E9">
      <w:pPr>
        <w:widowControl w:val="0"/>
        <w:autoSpaceDE w:val="0"/>
        <w:autoSpaceDN w:val="0"/>
        <w:adjustRightInd w:val="0"/>
        <w:jc w:val="both"/>
        <w:rPr>
          <w:rFonts w:ascii="Times New Roman" w:hAnsi="Times New Roman"/>
          <w:sz w:val="24"/>
          <w:szCs w:val="24"/>
        </w:rPr>
      </w:pPr>
      <w:r w:rsidRPr="00D018E9">
        <w:rPr>
          <w:rFonts w:ascii="Times New Roman" w:hAnsi="Times New Roman"/>
          <w:sz w:val="24"/>
          <w:szCs w:val="24"/>
        </w:rPr>
        <w:t>Morebitne spore iz te pogodbe, ki jih pogodbeni stranki ne bi mogli rešiti sporazumno, rešuje  stvarno pristojno sodišče v Murski Soboti.</w:t>
      </w:r>
    </w:p>
    <w:p w14:paraId="41C864DE" w14:textId="77777777" w:rsidR="00D018E9" w:rsidRPr="00D018E9" w:rsidRDefault="00D018E9" w:rsidP="00D018E9">
      <w:pPr>
        <w:widowControl w:val="0"/>
        <w:autoSpaceDE w:val="0"/>
        <w:autoSpaceDN w:val="0"/>
        <w:adjustRightInd w:val="0"/>
        <w:jc w:val="both"/>
        <w:rPr>
          <w:rFonts w:ascii="Times New Roman" w:hAnsi="Times New Roman"/>
          <w:sz w:val="24"/>
          <w:szCs w:val="24"/>
        </w:rPr>
      </w:pPr>
      <w:r w:rsidRPr="00D018E9">
        <w:rPr>
          <w:rFonts w:ascii="Times New Roman" w:hAnsi="Times New Roman"/>
          <w:sz w:val="24"/>
          <w:szCs w:val="24"/>
        </w:rPr>
        <w:t>Pri razlagi te pogodbe se uporablja razpisna dokumentacija in morebitni odgovori naročnika, ki so bili podani na Portalu javnih naročil v okviru izvedbe predmetnega javnega naročila.</w:t>
      </w:r>
    </w:p>
    <w:p w14:paraId="3FD27F4D" w14:textId="77777777" w:rsidR="00D018E9" w:rsidRPr="00D018E9" w:rsidRDefault="00D018E9" w:rsidP="00D018E9">
      <w:pPr>
        <w:jc w:val="both"/>
        <w:rPr>
          <w:rFonts w:ascii="Times New Roman" w:hAnsi="Times New Roman"/>
          <w:sz w:val="24"/>
          <w:szCs w:val="24"/>
        </w:rPr>
      </w:pPr>
    </w:p>
    <w:p w14:paraId="096A80F9" w14:textId="77777777" w:rsidR="00D018E9" w:rsidRPr="00D018E9" w:rsidRDefault="00D018E9" w:rsidP="00D018E9">
      <w:pPr>
        <w:pStyle w:val="Odstavekseznama"/>
        <w:numPr>
          <w:ilvl w:val="0"/>
          <w:numId w:val="45"/>
        </w:numPr>
        <w:contextualSpacing/>
        <w:jc w:val="center"/>
        <w:rPr>
          <w:sz w:val="24"/>
          <w:szCs w:val="24"/>
        </w:rPr>
      </w:pPr>
      <w:r w:rsidRPr="00D018E9">
        <w:rPr>
          <w:sz w:val="24"/>
          <w:szCs w:val="24"/>
        </w:rPr>
        <w:t>člen</w:t>
      </w:r>
    </w:p>
    <w:p w14:paraId="55E27552" w14:textId="77777777" w:rsidR="00D018E9" w:rsidRPr="00D018E9" w:rsidRDefault="00D018E9" w:rsidP="00D018E9">
      <w:pPr>
        <w:jc w:val="both"/>
        <w:rPr>
          <w:rFonts w:ascii="Times New Roman" w:hAnsi="Times New Roman"/>
          <w:sz w:val="24"/>
          <w:szCs w:val="24"/>
        </w:rPr>
      </w:pPr>
    </w:p>
    <w:p w14:paraId="6BBBB2B6" w14:textId="77777777" w:rsidR="00D018E9" w:rsidRPr="00D018E9" w:rsidRDefault="00D018E9" w:rsidP="00D018E9">
      <w:pPr>
        <w:widowControl w:val="0"/>
        <w:autoSpaceDE w:val="0"/>
        <w:autoSpaceDN w:val="0"/>
        <w:adjustRightInd w:val="0"/>
        <w:jc w:val="both"/>
        <w:rPr>
          <w:rFonts w:ascii="Times New Roman" w:hAnsi="Times New Roman"/>
          <w:sz w:val="24"/>
          <w:szCs w:val="24"/>
        </w:rPr>
      </w:pPr>
      <w:r w:rsidRPr="00D018E9">
        <w:rPr>
          <w:rFonts w:ascii="Times New Roman" w:hAnsi="Times New Roman"/>
          <w:sz w:val="24"/>
          <w:szCs w:val="24"/>
        </w:rPr>
        <w:t>Pogodba  je sestavljena in podpisana v dveh enakih izvodih, od katerih prejme vsaka stranka po en izvod.</w:t>
      </w:r>
    </w:p>
    <w:p w14:paraId="1AC3EDD9" w14:textId="77777777" w:rsidR="00D018E9" w:rsidRPr="00D018E9" w:rsidRDefault="00D018E9" w:rsidP="00D018E9">
      <w:pPr>
        <w:widowControl w:val="0"/>
        <w:autoSpaceDE w:val="0"/>
        <w:autoSpaceDN w:val="0"/>
        <w:adjustRightInd w:val="0"/>
        <w:jc w:val="both"/>
        <w:rPr>
          <w:rFonts w:ascii="Times New Roman" w:hAnsi="Times New Roman"/>
          <w:sz w:val="24"/>
          <w:szCs w:val="24"/>
        </w:rPr>
      </w:pPr>
    </w:p>
    <w:p w14:paraId="69886FE0" w14:textId="77777777" w:rsidR="00D018E9" w:rsidRPr="00D018E9" w:rsidRDefault="00D018E9" w:rsidP="00D018E9">
      <w:pPr>
        <w:widowControl w:val="0"/>
        <w:autoSpaceDE w:val="0"/>
        <w:autoSpaceDN w:val="0"/>
        <w:adjustRightInd w:val="0"/>
        <w:jc w:val="both"/>
        <w:rPr>
          <w:rFonts w:ascii="Times New Roman" w:hAnsi="Times New Roman"/>
          <w:sz w:val="24"/>
          <w:szCs w:val="24"/>
        </w:rPr>
      </w:pPr>
      <w:r w:rsidRPr="00D018E9">
        <w:rPr>
          <w:rFonts w:ascii="Times New Roman" w:hAnsi="Times New Roman"/>
          <w:sz w:val="24"/>
          <w:szCs w:val="24"/>
        </w:rPr>
        <w:t>Pogodba začne veljati z dnem podpisa obeh pogodbenih strank in s predložitvijo garancije oz. zavarovanja za dobro izvedbo pogodbenih obveznosti.</w:t>
      </w:r>
    </w:p>
    <w:p w14:paraId="63E0056F" w14:textId="77777777" w:rsidR="00BA075A" w:rsidRPr="00D018E9" w:rsidRDefault="00BA075A" w:rsidP="00BA075A">
      <w:pPr>
        <w:pStyle w:val="Odstavekseznama"/>
        <w:suppressAutoHyphens/>
        <w:autoSpaceDN w:val="0"/>
        <w:contextualSpacing/>
        <w:jc w:val="center"/>
        <w:textAlignment w:val="baseline"/>
        <w:rPr>
          <w:rFonts w:eastAsia="Arial Unicode MS"/>
          <w:b/>
          <w:sz w:val="24"/>
          <w:szCs w:val="24"/>
        </w:rPr>
      </w:pPr>
    </w:p>
    <w:p w14:paraId="243D64FE" w14:textId="77777777" w:rsidR="00BA075A" w:rsidRPr="00D018E9" w:rsidRDefault="00BA075A" w:rsidP="00BA075A">
      <w:pPr>
        <w:widowControl w:val="0"/>
        <w:autoSpaceDE w:val="0"/>
        <w:autoSpaceDN w:val="0"/>
        <w:adjustRightInd w:val="0"/>
        <w:jc w:val="both"/>
        <w:rPr>
          <w:rFonts w:ascii="Times New Roman" w:hAnsi="Times New Roman"/>
          <w:sz w:val="24"/>
          <w:szCs w:val="24"/>
        </w:rPr>
      </w:pPr>
    </w:p>
    <w:p w14:paraId="62582CCD" w14:textId="77777777" w:rsidR="00BA075A" w:rsidRPr="00D018E9" w:rsidRDefault="00BA075A" w:rsidP="00BA075A">
      <w:pPr>
        <w:widowControl w:val="0"/>
        <w:autoSpaceDE w:val="0"/>
        <w:autoSpaceDN w:val="0"/>
        <w:adjustRightInd w:val="0"/>
        <w:jc w:val="both"/>
        <w:rPr>
          <w:rFonts w:ascii="Times New Roman" w:hAnsi="Times New Roman"/>
          <w:sz w:val="24"/>
          <w:szCs w:val="24"/>
        </w:rPr>
      </w:pPr>
    </w:p>
    <w:tbl>
      <w:tblPr>
        <w:tblW w:w="0" w:type="auto"/>
        <w:tblLook w:val="01E0" w:firstRow="1" w:lastRow="1" w:firstColumn="1" w:lastColumn="1" w:noHBand="0" w:noVBand="0"/>
      </w:tblPr>
      <w:tblGrid>
        <w:gridCol w:w="4819"/>
        <w:gridCol w:w="4819"/>
      </w:tblGrid>
      <w:tr w:rsidR="00BA075A" w:rsidRPr="00D018E9" w14:paraId="4677BB7A" w14:textId="77777777" w:rsidTr="00F83F81">
        <w:tc>
          <w:tcPr>
            <w:tcW w:w="4889" w:type="dxa"/>
            <w:shd w:val="clear" w:color="auto" w:fill="auto"/>
          </w:tcPr>
          <w:p w14:paraId="6BBBAE14" w14:textId="0604D934" w:rsidR="00BA075A" w:rsidRPr="00D018E9" w:rsidRDefault="00BA075A" w:rsidP="00F83F81">
            <w:pPr>
              <w:widowControl w:val="0"/>
              <w:jc w:val="center"/>
              <w:rPr>
                <w:rFonts w:ascii="Times New Roman" w:hAnsi="Times New Roman"/>
                <w:sz w:val="24"/>
                <w:szCs w:val="24"/>
              </w:rPr>
            </w:pPr>
            <w:r w:rsidRPr="00D018E9">
              <w:rPr>
                <w:rFonts w:ascii="Times New Roman" w:hAnsi="Times New Roman"/>
                <w:sz w:val="24"/>
                <w:szCs w:val="24"/>
              </w:rPr>
              <w:t>N</w:t>
            </w:r>
            <w:r w:rsidR="007D4FD6" w:rsidRPr="00D018E9">
              <w:rPr>
                <w:rFonts w:ascii="Times New Roman" w:hAnsi="Times New Roman"/>
                <w:sz w:val="24"/>
                <w:szCs w:val="24"/>
              </w:rPr>
              <w:t>aročnik</w:t>
            </w:r>
            <w:r w:rsidRPr="00D018E9">
              <w:rPr>
                <w:rFonts w:ascii="Times New Roman" w:hAnsi="Times New Roman"/>
                <w:sz w:val="24"/>
                <w:szCs w:val="24"/>
              </w:rPr>
              <w:t>:</w:t>
            </w:r>
          </w:p>
        </w:tc>
        <w:tc>
          <w:tcPr>
            <w:tcW w:w="4890" w:type="dxa"/>
            <w:shd w:val="clear" w:color="auto" w:fill="auto"/>
          </w:tcPr>
          <w:p w14:paraId="1A122DE7" w14:textId="2FE83E78" w:rsidR="00BA075A" w:rsidRPr="00D018E9" w:rsidRDefault="00D018E9" w:rsidP="00F83F81">
            <w:pPr>
              <w:widowControl w:val="0"/>
              <w:jc w:val="center"/>
              <w:rPr>
                <w:rFonts w:ascii="Times New Roman" w:hAnsi="Times New Roman"/>
                <w:sz w:val="24"/>
                <w:szCs w:val="24"/>
              </w:rPr>
            </w:pPr>
            <w:r>
              <w:rPr>
                <w:rFonts w:ascii="Times New Roman" w:hAnsi="Times New Roman"/>
                <w:sz w:val="24"/>
                <w:szCs w:val="24"/>
              </w:rPr>
              <w:t>I</w:t>
            </w:r>
            <w:r w:rsidR="007D4FD6">
              <w:rPr>
                <w:rFonts w:ascii="Times New Roman" w:hAnsi="Times New Roman"/>
                <w:sz w:val="24"/>
                <w:szCs w:val="24"/>
              </w:rPr>
              <w:t>zvajalec</w:t>
            </w:r>
            <w:r w:rsidR="00BA075A" w:rsidRPr="00D018E9">
              <w:rPr>
                <w:rFonts w:ascii="Times New Roman" w:hAnsi="Times New Roman"/>
                <w:sz w:val="24"/>
                <w:szCs w:val="24"/>
              </w:rPr>
              <w:t>:</w:t>
            </w:r>
          </w:p>
        </w:tc>
      </w:tr>
      <w:tr w:rsidR="00BA075A" w:rsidRPr="00D018E9" w14:paraId="2BF7BE28" w14:textId="77777777" w:rsidTr="00F83F81">
        <w:trPr>
          <w:trHeight w:val="124"/>
        </w:trPr>
        <w:tc>
          <w:tcPr>
            <w:tcW w:w="4889" w:type="dxa"/>
            <w:shd w:val="clear" w:color="auto" w:fill="auto"/>
          </w:tcPr>
          <w:p w14:paraId="7A6018E0" w14:textId="77777777" w:rsidR="00BA075A" w:rsidRPr="00D018E9" w:rsidRDefault="00BA075A" w:rsidP="00F83F81">
            <w:pPr>
              <w:widowControl w:val="0"/>
              <w:jc w:val="center"/>
              <w:rPr>
                <w:rFonts w:ascii="Times New Roman" w:hAnsi="Times New Roman"/>
                <w:sz w:val="24"/>
                <w:szCs w:val="24"/>
              </w:rPr>
            </w:pPr>
            <w:r w:rsidRPr="00D018E9">
              <w:rPr>
                <w:rFonts w:ascii="Times New Roman" w:hAnsi="Times New Roman"/>
                <w:sz w:val="24"/>
                <w:szCs w:val="24"/>
              </w:rPr>
              <w:t xml:space="preserve">Komunala javno podjetje d.o.o. </w:t>
            </w:r>
          </w:p>
        </w:tc>
        <w:tc>
          <w:tcPr>
            <w:tcW w:w="4890" w:type="dxa"/>
            <w:shd w:val="clear" w:color="auto" w:fill="auto"/>
          </w:tcPr>
          <w:p w14:paraId="53A7363F" w14:textId="77777777" w:rsidR="00BA075A" w:rsidRPr="00D018E9" w:rsidRDefault="00BA075A" w:rsidP="00F83F81">
            <w:pPr>
              <w:jc w:val="center"/>
              <w:rPr>
                <w:rFonts w:ascii="Times New Roman" w:hAnsi="Times New Roman"/>
                <w:sz w:val="24"/>
                <w:szCs w:val="24"/>
              </w:rPr>
            </w:pPr>
          </w:p>
          <w:p w14:paraId="50D8E5E1" w14:textId="77777777" w:rsidR="00BA075A" w:rsidRPr="00D018E9" w:rsidRDefault="00BA075A" w:rsidP="00F83F81">
            <w:pPr>
              <w:widowControl w:val="0"/>
              <w:jc w:val="center"/>
              <w:rPr>
                <w:rFonts w:ascii="Times New Roman" w:hAnsi="Times New Roman"/>
                <w:sz w:val="24"/>
                <w:szCs w:val="24"/>
              </w:rPr>
            </w:pPr>
            <w:r w:rsidRPr="00D018E9">
              <w:rPr>
                <w:rFonts w:ascii="Times New Roman" w:hAnsi="Times New Roman"/>
                <w:sz w:val="24"/>
                <w:szCs w:val="24"/>
              </w:rPr>
              <w:tab/>
            </w:r>
          </w:p>
        </w:tc>
      </w:tr>
      <w:tr w:rsidR="00BA075A" w:rsidRPr="00D018E9" w14:paraId="4F6D2C87" w14:textId="77777777" w:rsidTr="00F83F81">
        <w:trPr>
          <w:trHeight w:val="124"/>
        </w:trPr>
        <w:tc>
          <w:tcPr>
            <w:tcW w:w="4889" w:type="dxa"/>
            <w:shd w:val="clear" w:color="auto" w:fill="auto"/>
          </w:tcPr>
          <w:p w14:paraId="5A46E111" w14:textId="77777777" w:rsidR="00BA075A" w:rsidRPr="00D018E9" w:rsidRDefault="00BA075A" w:rsidP="00F83F81">
            <w:pPr>
              <w:widowControl w:val="0"/>
              <w:jc w:val="center"/>
              <w:rPr>
                <w:rFonts w:ascii="Times New Roman" w:hAnsi="Times New Roman"/>
                <w:sz w:val="24"/>
                <w:szCs w:val="24"/>
              </w:rPr>
            </w:pPr>
          </w:p>
        </w:tc>
        <w:tc>
          <w:tcPr>
            <w:tcW w:w="4890" w:type="dxa"/>
            <w:shd w:val="clear" w:color="auto" w:fill="auto"/>
          </w:tcPr>
          <w:p w14:paraId="6C352F87" w14:textId="77777777" w:rsidR="00BA075A" w:rsidRPr="00D018E9" w:rsidRDefault="00BA075A" w:rsidP="00F83F81">
            <w:pPr>
              <w:widowControl w:val="0"/>
              <w:jc w:val="center"/>
              <w:rPr>
                <w:rFonts w:ascii="Times New Roman" w:hAnsi="Times New Roman"/>
                <w:sz w:val="24"/>
                <w:szCs w:val="24"/>
              </w:rPr>
            </w:pPr>
          </w:p>
        </w:tc>
      </w:tr>
      <w:tr w:rsidR="00BA075A" w:rsidRPr="00D018E9" w14:paraId="1EFE454A" w14:textId="77777777" w:rsidTr="00F83F81">
        <w:tc>
          <w:tcPr>
            <w:tcW w:w="4889" w:type="dxa"/>
            <w:shd w:val="clear" w:color="auto" w:fill="auto"/>
          </w:tcPr>
          <w:p w14:paraId="2A5212D5" w14:textId="77777777" w:rsidR="00BA075A" w:rsidRPr="00D018E9" w:rsidRDefault="00BA075A" w:rsidP="00F83F81">
            <w:pPr>
              <w:widowControl w:val="0"/>
              <w:jc w:val="center"/>
              <w:rPr>
                <w:rFonts w:ascii="Times New Roman" w:hAnsi="Times New Roman"/>
                <w:sz w:val="24"/>
                <w:szCs w:val="24"/>
              </w:rPr>
            </w:pPr>
            <w:r w:rsidRPr="00D018E9">
              <w:rPr>
                <w:rFonts w:ascii="Times New Roman" w:hAnsi="Times New Roman"/>
                <w:sz w:val="24"/>
                <w:szCs w:val="24"/>
              </w:rPr>
              <w:t>Direktor</w:t>
            </w:r>
          </w:p>
        </w:tc>
        <w:tc>
          <w:tcPr>
            <w:tcW w:w="4890" w:type="dxa"/>
            <w:shd w:val="clear" w:color="auto" w:fill="auto"/>
          </w:tcPr>
          <w:p w14:paraId="29A93C6A" w14:textId="77777777" w:rsidR="00BA075A" w:rsidRPr="00D018E9" w:rsidRDefault="00BA075A" w:rsidP="00F83F81">
            <w:pPr>
              <w:widowControl w:val="0"/>
              <w:jc w:val="center"/>
              <w:rPr>
                <w:rFonts w:ascii="Times New Roman" w:hAnsi="Times New Roman"/>
                <w:sz w:val="24"/>
                <w:szCs w:val="24"/>
              </w:rPr>
            </w:pPr>
            <w:r w:rsidRPr="00D018E9">
              <w:rPr>
                <w:rFonts w:ascii="Times New Roman" w:hAnsi="Times New Roman"/>
                <w:sz w:val="24"/>
                <w:szCs w:val="24"/>
              </w:rPr>
              <w:t xml:space="preserve">Direktor </w:t>
            </w:r>
          </w:p>
          <w:p w14:paraId="5C7F697A" w14:textId="77777777" w:rsidR="00BA075A" w:rsidRPr="00D018E9" w:rsidRDefault="00BA075A" w:rsidP="00F83F81">
            <w:pPr>
              <w:widowControl w:val="0"/>
              <w:jc w:val="center"/>
              <w:rPr>
                <w:rFonts w:ascii="Times New Roman" w:hAnsi="Times New Roman"/>
                <w:sz w:val="24"/>
                <w:szCs w:val="24"/>
              </w:rPr>
            </w:pPr>
          </w:p>
        </w:tc>
      </w:tr>
      <w:tr w:rsidR="00BA075A" w:rsidRPr="00D018E9" w14:paraId="6878DDF2" w14:textId="77777777" w:rsidTr="00F83F81">
        <w:tc>
          <w:tcPr>
            <w:tcW w:w="4889" w:type="dxa"/>
            <w:shd w:val="clear" w:color="auto" w:fill="auto"/>
          </w:tcPr>
          <w:p w14:paraId="1BB4E4CD" w14:textId="7BB15AE8" w:rsidR="00BA075A" w:rsidRPr="00D018E9" w:rsidRDefault="00BA075A" w:rsidP="00F83F81">
            <w:pPr>
              <w:widowControl w:val="0"/>
              <w:jc w:val="center"/>
              <w:rPr>
                <w:rFonts w:ascii="Times New Roman" w:hAnsi="Times New Roman"/>
                <w:sz w:val="24"/>
                <w:szCs w:val="24"/>
              </w:rPr>
            </w:pPr>
            <w:r w:rsidRPr="00D018E9">
              <w:rPr>
                <w:rFonts w:ascii="Times New Roman" w:hAnsi="Times New Roman"/>
                <w:sz w:val="24"/>
                <w:szCs w:val="24"/>
              </w:rPr>
              <w:t>Tomislav Zrinski, univ. dipl. inž. grad.</w:t>
            </w:r>
          </w:p>
        </w:tc>
        <w:tc>
          <w:tcPr>
            <w:tcW w:w="4890" w:type="dxa"/>
            <w:shd w:val="clear" w:color="auto" w:fill="auto"/>
          </w:tcPr>
          <w:p w14:paraId="05BA59CD" w14:textId="77777777" w:rsidR="00BA075A" w:rsidRPr="00D018E9" w:rsidRDefault="00BA075A" w:rsidP="00F83F81">
            <w:pPr>
              <w:jc w:val="center"/>
              <w:rPr>
                <w:rFonts w:ascii="Times New Roman" w:hAnsi="Times New Roman"/>
                <w:sz w:val="24"/>
                <w:szCs w:val="24"/>
              </w:rPr>
            </w:pPr>
          </w:p>
          <w:p w14:paraId="5913D255" w14:textId="77777777" w:rsidR="00BA075A" w:rsidRPr="00D018E9" w:rsidRDefault="00BA075A" w:rsidP="00F83F81">
            <w:pPr>
              <w:widowControl w:val="0"/>
              <w:jc w:val="center"/>
              <w:rPr>
                <w:rFonts w:ascii="Times New Roman" w:hAnsi="Times New Roman"/>
                <w:sz w:val="24"/>
                <w:szCs w:val="24"/>
              </w:rPr>
            </w:pPr>
          </w:p>
        </w:tc>
      </w:tr>
    </w:tbl>
    <w:p w14:paraId="526DD379" w14:textId="77777777" w:rsidR="001405AE" w:rsidRPr="00D018E9" w:rsidRDefault="006D196C">
      <w:pPr>
        <w:pageBreakBefore/>
        <w:autoSpaceDE w:val="0"/>
        <w:rPr>
          <w:rFonts w:ascii="Times New Roman" w:hAnsi="Times New Roman"/>
          <w:sz w:val="24"/>
          <w:szCs w:val="24"/>
        </w:rPr>
      </w:pPr>
      <w:r w:rsidRPr="00D018E9">
        <w:rPr>
          <w:rFonts w:ascii="Times New Roman" w:hAnsi="Times New Roman"/>
          <w:b/>
          <w:i/>
          <w:sz w:val="24"/>
          <w:szCs w:val="24"/>
        </w:rPr>
        <w:t>OBR-6</w:t>
      </w:r>
    </w:p>
    <w:p w14:paraId="5A56978F" w14:textId="77777777" w:rsidR="001405AE" w:rsidRPr="00D018E9" w:rsidRDefault="001405AE">
      <w:pPr>
        <w:rPr>
          <w:rFonts w:ascii="Times New Roman" w:hAnsi="Times New Roman"/>
          <w:sz w:val="24"/>
          <w:szCs w:val="24"/>
        </w:rPr>
      </w:pPr>
    </w:p>
    <w:p w14:paraId="126F67BF" w14:textId="34CBD002" w:rsidR="001405AE" w:rsidRPr="00D018E9" w:rsidRDefault="001405AE">
      <w:pPr>
        <w:tabs>
          <w:tab w:val="left" w:pos="2694"/>
          <w:tab w:val="left" w:pos="2977"/>
        </w:tabs>
        <w:ind w:right="1"/>
        <w:rPr>
          <w:rFonts w:ascii="Times New Roman" w:hAnsi="Times New Roman"/>
          <w:sz w:val="24"/>
          <w:szCs w:val="24"/>
        </w:rPr>
      </w:pPr>
      <w:r w:rsidRPr="00D018E9">
        <w:rPr>
          <w:rFonts w:ascii="Times New Roman" w:hAnsi="Times New Roman"/>
          <w:b/>
          <w:sz w:val="24"/>
          <w:szCs w:val="24"/>
        </w:rPr>
        <w:t>OBRAZEC GARANCIJE ZA DOBRO IZVEDBO PO</w:t>
      </w:r>
      <w:r w:rsidR="005B7FC1" w:rsidRPr="00D018E9">
        <w:rPr>
          <w:rFonts w:ascii="Times New Roman" w:hAnsi="Times New Roman"/>
          <w:b/>
          <w:sz w:val="24"/>
          <w:szCs w:val="24"/>
        </w:rPr>
        <w:t>GODBENIH OBVEZNOSTI</w:t>
      </w:r>
    </w:p>
    <w:p w14:paraId="56EBC79A" w14:textId="77777777" w:rsidR="001405AE" w:rsidRPr="00D018E9" w:rsidRDefault="001405AE">
      <w:pPr>
        <w:tabs>
          <w:tab w:val="left" w:pos="2694"/>
          <w:tab w:val="left" w:pos="2977"/>
        </w:tabs>
        <w:ind w:right="1"/>
        <w:jc w:val="center"/>
        <w:rPr>
          <w:rFonts w:ascii="Times New Roman" w:hAnsi="Times New Roman"/>
          <w:b/>
          <w:sz w:val="24"/>
          <w:szCs w:val="24"/>
        </w:rPr>
      </w:pPr>
    </w:p>
    <w:p w14:paraId="20D66616" w14:textId="77777777" w:rsidR="005B7FC1" w:rsidRPr="00D018E9" w:rsidRDefault="005B7FC1" w:rsidP="005B7FC1">
      <w:pPr>
        <w:tabs>
          <w:tab w:val="left" w:pos="2694"/>
          <w:tab w:val="left" w:pos="2977"/>
        </w:tabs>
        <w:ind w:right="141"/>
        <w:rPr>
          <w:rFonts w:ascii="Times New Roman" w:hAnsi="Times New Roman"/>
          <w:b/>
          <w:sz w:val="24"/>
          <w:szCs w:val="24"/>
        </w:rPr>
      </w:pPr>
    </w:p>
    <w:p w14:paraId="5C1711AA" w14:textId="77777777" w:rsidR="005B7FC1" w:rsidRPr="00D018E9" w:rsidRDefault="005B7FC1" w:rsidP="005B7FC1">
      <w:pPr>
        <w:autoSpaceDE w:val="0"/>
        <w:autoSpaceDN w:val="0"/>
        <w:adjustRightInd w:val="0"/>
        <w:ind w:right="141"/>
        <w:jc w:val="center"/>
        <w:rPr>
          <w:rFonts w:ascii="Times New Roman" w:hAnsi="Times New Roman"/>
          <w:b/>
          <w:sz w:val="24"/>
          <w:szCs w:val="24"/>
        </w:rPr>
      </w:pPr>
    </w:p>
    <w:p w14:paraId="7C0D7F05" w14:textId="77777777" w:rsidR="005B7FC1" w:rsidRPr="00D018E9" w:rsidRDefault="005B7FC1" w:rsidP="005B7FC1">
      <w:pPr>
        <w:autoSpaceDE w:val="0"/>
        <w:autoSpaceDN w:val="0"/>
        <w:adjustRightInd w:val="0"/>
        <w:ind w:right="141"/>
        <w:jc w:val="center"/>
        <w:rPr>
          <w:rFonts w:ascii="Times New Roman" w:hAnsi="Times New Roman"/>
          <w:b/>
          <w:sz w:val="24"/>
          <w:szCs w:val="24"/>
        </w:rPr>
      </w:pPr>
      <w:r w:rsidRPr="00D018E9">
        <w:rPr>
          <w:rFonts w:ascii="Times New Roman" w:hAnsi="Times New Roman"/>
          <w:b/>
          <w:sz w:val="24"/>
          <w:szCs w:val="24"/>
        </w:rPr>
        <w:t>MENIČNA IZJAVA</w:t>
      </w:r>
    </w:p>
    <w:p w14:paraId="2CCEE1F9" w14:textId="77777777" w:rsidR="005B7FC1" w:rsidRPr="00D018E9" w:rsidRDefault="005B7FC1" w:rsidP="005B7FC1">
      <w:pPr>
        <w:autoSpaceDE w:val="0"/>
        <w:autoSpaceDN w:val="0"/>
        <w:adjustRightInd w:val="0"/>
        <w:ind w:right="141"/>
        <w:jc w:val="center"/>
        <w:rPr>
          <w:rFonts w:ascii="Times New Roman" w:hAnsi="Times New Roman"/>
          <w:sz w:val="24"/>
          <w:szCs w:val="24"/>
        </w:rPr>
      </w:pPr>
      <w:r w:rsidRPr="00D018E9">
        <w:rPr>
          <w:rFonts w:ascii="Times New Roman" w:hAnsi="Times New Roman"/>
          <w:sz w:val="24"/>
          <w:szCs w:val="24"/>
        </w:rPr>
        <w:t>s pooblastilom za unovčenje</w:t>
      </w:r>
    </w:p>
    <w:p w14:paraId="17BFCA60" w14:textId="77777777" w:rsidR="005B7FC1" w:rsidRPr="00D018E9" w:rsidRDefault="005B7FC1" w:rsidP="005B7FC1">
      <w:pPr>
        <w:autoSpaceDE w:val="0"/>
        <w:autoSpaceDN w:val="0"/>
        <w:adjustRightInd w:val="0"/>
        <w:ind w:right="141"/>
        <w:jc w:val="center"/>
        <w:rPr>
          <w:rFonts w:ascii="Times New Roman" w:hAnsi="Times New Roman"/>
          <w:sz w:val="24"/>
          <w:szCs w:val="24"/>
        </w:rPr>
      </w:pPr>
    </w:p>
    <w:p w14:paraId="33C39234" w14:textId="68D8DCC1" w:rsidR="005B7FC1" w:rsidRPr="00D018E9" w:rsidRDefault="005B7FC1" w:rsidP="005B7FC1">
      <w:pPr>
        <w:autoSpaceDE w:val="0"/>
        <w:autoSpaceDN w:val="0"/>
        <w:adjustRightInd w:val="0"/>
        <w:ind w:right="141"/>
        <w:rPr>
          <w:rFonts w:ascii="Times New Roman" w:hAnsi="Times New Roman"/>
          <w:sz w:val="24"/>
          <w:szCs w:val="24"/>
        </w:rPr>
      </w:pPr>
      <w:r w:rsidRPr="00D018E9">
        <w:rPr>
          <w:rFonts w:ascii="Times New Roman" w:hAnsi="Times New Roman"/>
          <w:sz w:val="24"/>
          <w:szCs w:val="24"/>
        </w:rPr>
        <w:t xml:space="preserve">Dobavitelj:  </w:t>
      </w:r>
      <w:sdt>
        <w:sdtPr>
          <w:rPr>
            <w:rFonts w:ascii="Times New Roman" w:hAnsi="Times New Roman"/>
            <w:sz w:val="24"/>
            <w:szCs w:val="24"/>
          </w:rPr>
          <w:id w:val="1130514537"/>
          <w:placeholder>
            <w:docPart w:val="6A9E21B4CE3F4A0298DD28C3FDABF70C"/>
          </w:placeholder>
          <w:showingPlcHdr/>
        </w:sdtPr>
        <w:sdtContent>
          <w:r w:rsidRPr="00D018E9">
            <w:rPr>
              <w:rStyle w:val="Besedilooznabemesta"/>
              <w:rFonts w:ascii="Times New Roman" w:eastAsia="MS ??" w:hAnsi="Times New Roman"/>
              <w:sz w:val="24"/>
              <w:szCs w:val="24"/>
            </w:rPr>
            <w:t>Kliknite ali tapnite tukaj, če želite vnesti besedilo.</w:t>
          </w:r>
        </w:sdtContent>
      </w:sdt>
    </w:p>
    <w:p w14:paraId="70CC99BF" w14:textId="77777777" w:rsidR="005B7FC1" w:rsidRPr="00D018E9" w:rsidRDefault="005B7FC1" w:rsidP="005B7FC1">
      <w:pPr>
        <w:autoSpaceDE w:val="0"/>
        <w:autoSpaceDN w:val="0"/>
        <w:adjustRightInd w:val="0"/>
        <w:ind w:right="141"/>
        <w:rPr>
          <w:rFonts w:ascii="Times New Roman" w:hAnsi="Times New Roman"/>
          <w:sz w:val="24"/>
          <w:szCs w:val="24"/>
        </w:rPr>
      </w:pPr>
    </w:p>
    <w:p w14:paraId="57C293AA" w14:textId="64EA8307" w:rsidR="000675CA" w:rsidRPr="00051EC3" w:rsidRDefault="005B7FC1" w:rsidP="000675CA">
      <w:pPr>
        <w:ind w:right="141"/>
        <w:jc w:val="both"/>
        <w:rPr>
          <w:rFonts w:ascii="Times New Roman" w:hAnsi="Times New Roman"/>
          <w:sz w:val="24"/>
          <w:szCs w:val="24"/>
        </w:rPr>
      </w:pPr>
      <w:r w:rsidRPr="00D018E9">
        <w:rPr>
          <w:rFonts w:ascii="Times New Roman" w:hAnsi="Times New Roman"/>
          <w:sz w:val="24"/>
          <w:szCs w:val="24"/>
        </w:rPr>
        <w:t xml:space="preserve">naročniku, </w:t>
      </w:r>
      <w:r w:rsidR="005F2978" w:rsidRPr="00D018E9">
        <w:rPr>
          <w:rFonts w:ascii="Times New Roman" w:hAnsi="Times New Roman"/>
          <w:sz w:val="24"/>
          <w:szCs w:val="24"/>
        </w:rPr>
        <w:t>Komunala,javno podejtje d.o.o.</w:t>
      </w:r>
      <w:r w:rsidRPr="00D018E9">
        <w:rPr>
          <w:rFonts w:ascii="Times New Roman" w:hAnsi="Times New Roman"/>
          <w:sz w:val="24"/>
          <w:szCs w:val="24"/>
        </w:rPr>
        <w:t xml:space="preserve">, kot garancijo za dobro izvedbo pogodbenih obveznosti </w:t>
      </w:r>
      <w:r w:rsidR="005F2978" w:rsidRPr="00D018E9">
        <w:rPr>
          <w:rFonts w:ascii="Times New Roman" w:hAnsi="Times New Roman"/>
          <w:sz w:val="24"/>
          <w:szCs w:val="24"/>
        </w:rPr>
        <w:t>v okviru javnega naročila</w:t>
      </w:r>
      <w:r w:rsidRPr="00D018E9">
        <w:rPr>
          <w:rFonts w:ascii="Times New Roman" w:hAnsi="Times New Roman"/>
          <w:sz w:val="24"/>
          <w:szCs w:val="24"/>
        </w:rPr>
        <w:t>:</w:t>
      </w:r>
      <w:r w:rsidR="000675CA">
        <w:rPr>
          <w:rFonts w:ascii="Times New Roman" w:hAnsi="Times New Roman"/>
          <w:sz w:val="24"/>
          <w:szCs w:val="24"/>
        </w:rPr>
        <w:t xml:space="preserve"> </w:t>
      </w:r>
      <w:r w:rsidR="000675CA" w:rsidRPr="00D018E9">
        <w:rPr>
          <w:rFonts w:ascii="Times New Roman" w:hAnsi="Times New Roman"/>
          <w:b/>
          <w:sz w:val="24"/>
          <w:szCs w:val="24"/>
        </w:rPr>
        <w:t>»</w:t>
      </w:r>
      <w:r w:rsidR="000675CA" w:rsidRPr="00F439C9">
        <w:rPr>
          <w:rFonts w:ascii="Times New Roman" w:hAnsi="Times New Roman"/>
          <w:b/>
          <w:bCs/>
          <w:sz w:val="24"/>
          <w:szCs w:val="24"/>
        </w:rPr>
        <w:t>TISK RAČUNOV IN IZVAJANJE POŠTNIH STORITEV</w:t>
      </w:r>
      <w:r w:rsidR="000675CA" w:rsidRPr="00D018E9">
        <w:rPr>
          <w:rFonts w:ascii="Times New Roman" w:hAnsi="Times New Roman"/>
          <w:b/>
          <w:sz w:val="24"/>
          <w:szCs w:val="24"/>
        </w:rPr>
        <w:t>«</w:t>
      </w:r>
    </w:p>
    <w:p w14:paraId="07D14712" w14:textId="77777777" w:rsidR="005F2978" w:rsidRPr="00D018E9" w:rsidRDefault="005F2978" w:rsidP="005B7FC1">
      <w:pPr>
        <w:ind w:right="141"/>
        <w:jc w:val="center"/>
        <w:rPr>
          <w:rFonts w:ascii="Times New Roman" w:hAnsi="Times New Roman"/>
          <w:b/>
          <w:sz w:val="24"/>
          <w:szCs w:val="24"/>
        </w:rPr>
      </w:pPr>
    </w:p>
    <w:p w14:paraId="1F5DC44C" w14:textId="77777777" w:rsidR="005B7FC1" w:rsidRPr="00D018E9" w:rsidRDefault="005B7FC1" w:rsidP="005B7FC1">
      <w:pPr>
        <w:autoSpaceDE w:val="0"/>
        <w:autoSpaceDN w:val="0"/>
        <w:adjustRightInd w:val="0"/>
        <w:ind w:right="141"/>
        <w:jc w:val="both"/>
        <w:rPr>
          <w:rFonts w:ascii="Times New Roman" w:hAnsi="Times New Roman"/>
          <w:sz w:val="24"/>
          <w:szCs w:val="24"/>
        </w:rPr>
      </w:pPr>
      <w:r w:rsidRPr="00D018E9">
        <w:rPr>
          <w:rFonts w:ascii="Times New Roman" w:hAnsi="Times New Roman"/>
          <w:sz w:val="24"/>
          <w:szCs w:val="24"/>
        </w:rPr>
        <w:t>izročamo bianco menico ter menično izjavo s pooblastilom za unovčenje. Bianco menica je neprenosljiva, unovčljiva na prvi poziv, brez protesta in je podpisana s strani pooblaščene osebe:</w:t>
      </w:r>
    </w:p>
    <w:p w14:paraId="6B4056C6" w14:textId="77777777" w:rsidR="005B7FC1" w:rsidRPr="00D018E9" w:rsidRDefault="005B7FC1" w:rsidP="005B7FC1">
      <w:pPr>
        <w:autoSpaceDE w:val="0"/>
        <w:autoSpaceDN w:val="0"/>
        <w:adjustRightInd w:val="0"/>
        <w:ind w:right="141"/>
        <w:rPr>
          <w:rFonts w:ascii="Times New Roman" w:hAnsi="Times New Roman"/>
          <w:sz w:val="24"/>
          <w:szCs w:val="24"/>
        </w:rPr>
      </w:pPr>
    </w:p>
    <w:tbl>
      <w:tblPr>
        <w:tblW w:w="9606" w:type="dxa"/>
        <w:tblLook w:val="01E0" w:firstRow="1" w:lastRow="1" w:firstColumn="1" w:lastColumn="1" w:noHBand="0" w:noVBand="0"/>
      </w:tblPr>
      <w:tblGrid>
        <w:gridCol w:w="4786"/>
        <w:gridCol w:w="709"/>
        <w:gridCol w:w="4111"/>
      </w:tblGrid>
      <w:tr w:rsidR="005B7FC1" w:rsidRPr="00D018E9" w14:paraId="72578700" w14:textId="77777777" w:rsidTr="00C86C97">
        <w:sdt>
          <w:sdtPr>
            <w:rPr>
              <w:rFonts w:ascii="Times New Roman" w:hAnsi="Times New Roman"/>
              <w:sz w:val="24"/>
              <w:szCs w:val="24"/>
            </w:rPr>
            <w:id w:val="848692157"/>
            <w:placeholder>
              <w:docPart w:val="FAA33CBE25E949EA8C1A40F9AC3F97E4"/>
            </w:placeholder>
            <w:showingPlcHdr/>
            <w:text/>
          </w:sdtPr>
          <w:sdtContent>
            <w:tc>
              <w:tcPr>
                <w:tcW w:w="4786" w:type="dxa"/>
                <w:shd w:val="clear" w:color="auto" w:fill="auto"/>
              </w:tcPr>
              <w:p w14:paraId="1E4DC87E" w14:textId="77777777" w:rsidR="005B7FC1" w:rsidRPr="00D018E9" w:rsidRDefault="005B7FC1" w:rsidP="00B41FBC">
                <w:pPr>
                  <w:autoSpaceDE w:val="0"/>
                  <w:autoSpaceDN w:val="0"/>
                  <w:adjustRightInd w:val="0"/>
                  <w:ind w:right="141"/>
                  <w:jc w:val="center"/>
                  <w:rPr>
                    <w:rFonts w:ascii="Times New Roman" w:hAnsi="Times New Roman"/>
                    <w:sz w:val="24"/>
                    <w:szCs w:val="24"/>
                  </w:rPr>
                </w:pPr>
                <w:r w:rsidRPr="00D018E9">
                  <w:rPr>
                    <w:rStyle w:val="Besedilooznabemesta"/>
                    <w:rFonts w:ascii="Times New Roman" w:hAnsi="Times New Roman"/>
                    <w:sz w:val="24"/>
                    <w:szCs w:val="24"/>
                  </w:rPr>
                  <w:t>Kliknite ali tapnite tukaj, če želite vnesti besedilo.</w:t>
                </w:r>
              </w:p>
            </w:tc>
          </w:sdtContent>
        </w:sdt>
        <w:tc>
          <w:tcPr>
            <w:tcW w:w="709" w:type="dxa"/>
            <w:shd w:val="clear" w:color="auto" w:fill="auto"/>
          </w:tcPr>
          <w:p w14:paraId="2911463E" w14:textId="77777777" w:rsidR="005B7FC1" w:rsidRPr="00D018E9" w:rsidRDefault="005B7FC1" w:rsidP="00B41FBC">
            <w:pPr>
              <w:autoSpaceDE w:val="0"/>
              <w:autoSpaceDN w:val="0"/>
              <w:adjustRightInd w:val="0"/>
              <w:ind w:right="141"/>
              <w:jc w:val="center"/>
              <w:rPr>
                <w:rFonts w:ascii="Times New Roman" w:hAnsi="Times New Roman"/>
                <w:sz w:val="24"/>
                <w:szCs w:val="24"/>
              </w:rPr>
            </w:pPr>
          </w:p>
        </w:tc>
        <w:sdt>
          <w:sdtPr>
            <w:rPr>
              <w:rFonts w:ascii="Times New Roman" w:hAnsi="Times New Roman"/>
              <w:sz w:val="24"/>
              <w:szCs w:val="24"/>
            </w:rPr>
            <w:id w:val="-1165618928"/>
            <w:placeholder>
              <w:docPart w:val="FAA33CBE25E949EA8C1A40F9AC3F97E4"/>
            </w:placeholder>
            <w:showingPlcHdr/>
            <w:text/>
          </w:sdtPr>
          <w:sdtContent>
            <w:tc>
              <w:tcPr>
                <w:tcW w:w="4111" w:type="dxa"/>
                <w:shd w:val="clear" w:color="auto" w:fill="auto"/>
              </w:tcPr>
              <w:p w14:paraId="16C08268" w14:textId="77777777" w:rsidR="005B7FC1" w:rsidRPr="00D018E9" w:rsidRDefault="005B7FC1" w:rsidP="00B41FBC">
                <w:pPr>
                  <w:autoSpaceDE w:val="0"/>
                  <w:autoSpaceDN w:val="0"/>
                  <w:adjustRightInd w:val="0"/>
                  <w:ind w:right="141"/>
                  <w:jc w:val="center"/>
                  <w:rPr>
                    <w:rFonts w:ascii="Times New Roman" w:hAnsi="Times New Roman"/>
                    <w:sz w:val="24"/>
                    <w:szCs w:val="24"/>
                  </w:rPr>
                </w:pPr>
                <w:r w:rsidRPr="00D018E9">
                  <w:rPr>
                    <w:rStyle w:val="Besedilooznabemesta"/>
                    <w:rFonts w:ascii="Times New Roman" w:hAnsi="Times New Roman"/>
                    <w:sz w:val="24"/>
                    <w:szCs w:val="24"/>
                  </w:rPr>
                  <w:t>Kliknite ali tapnite tukaj, če želite vnesti besedilo.</w:t>
                </w:r>
              </w:p>
            </w:tc>
          </w:sdtContent>
        </w:sdt>
      </w:tr>
      <w:tr w:rsidR="005B7FC1" w:rsidRPr="00D018E9" w14:paraId="3440162E" w14:textId="77777777" w:rsidTr="00C86C97">
        <w:tc>
          <w:tcPr>
            <w:tcW w:w="4786" w:type="dxa"/>
            <w:shd w:val="clear" w:color="auto" w:fill="auto"/>
          </w:tcPr>
          <w:p w14:paraId="22E3062F" w14:textId="77777777" w:rsidR="005B7FC1" w:rsidRPr="00D018E9" w:rsidRDefault="005B7FC1" w:rsidP="00C86C97">
            <w:pPr>
              <w:autoSpaceDE w:val="0"/>
              <w:autoSpaceDN w:val="0"/>
              <w:adjustRightInd w:val="0"/>
              <w:ind w:right="141"/>
              <w:jc w:val="center"/>
              <w:rPr>
                <w:rFonts w:ascii="Times New Roman" w:hAnsi="Times New Roman"/>
                <w:i/>
                <w:iCs/>
                <w:sz w:val="24"/>
                <w:szCs w:val="24"/>
              </w:rPr>
            </w:pPr>
            <w:r w:rsidRPr="00D018E9">
              <w:rPr>
                <w:rFonts w:ascii="Times New Roman" w:hAnsi="Times New Roman"/>
                <w:i/>
                <w:iCs/>
                <w:sz w:val="24"/>
                <w:szCs w:val="24"/>
              </w:rPr>
              <w:t>(ime in priimek pooblaščene osebe)</w:t>
            </w:r>
          </w:p>
        </w:tc>
        <w:tc>
          <w:tcPr>
            <w:tcW w:w="709" w:type="dxa"/>
            <w:shd w:val="clear" w:color="auto" w:fill="auto"/>
          </w:tcPr>
          <w:p w14:paraId="7A710439" w14:textId="77777777" w:rsidR="005B7FC1" w:rsidRPr="00D018E9" w:rsidRDefault="005B7FC1" w:rsidP="00C86C97">
            <w:pPr>
              <w:autoSpaceDE w:val="0"/>
              <w:autoSpaceDN w:val="0"/>
              <w:adjustRightInd w:val="0"/>
              <w:ind w:right="141"/>
              <w:jc w:val="center"/>
              <w:rPr>
                <w:rFonts w:ascii="Times New Roman" w:hAnsi="Times New Roman"/>
                <w:i/>
                <w:iCs/>
                <w:sz w:val="24"/>
                <w:szCs w:val="24"/>
              </w:rPr>
            </w:pPr>
          </w:p>
        </w:tc>
        <w:tc>
          <w:tcPr>
            <w:tcW w:w="4111" w:type="dxa"/>
            <w:shd w:val="clear" w:color="auto" w:fill="auto"/>
          </w:tcPr>
          <w:p w14:paraId="5CBC0607" w14:textId="77777777" w:rsidR="005B7FC1" w:rsidRPr="00D018E9" w:rsidRDefault="005B7FC1" w:rsidP="00C86C97">
            <w:pPr>
              <w:autoSpaceDE w:val="0"/>
              <w:autoSpaceDN w:val="0"/>
              <w:adjustRightInd w:val="0"/>
              <w:ind w:right="141"/>
              <w:jc w:val="center"/>
              <w:rPr>
                <w:rFonts w:ascii="Times New Roman" w:hAnsi="Times New Roman"/>
                <w:i/>
                <w:iCs/>
                <w:sz w:val="24"/>
                <w:szCs w:val="24"/>
              </w:rPr>
            </w:pPr>
            <w:r w:rsidRPr="00D018E9">
              <w:rPr>
                <w:rFonts w:ascii="Times New Roman" w:hAnsi="Times New Roman"/>
                <w:i/>
                <w:iCs/>
                <w:sz w:val="24"/>
                <w:szCs w:val="24"/>
              </w:rPr>
              <w:t>(funkcija)</w:t>
            </w:r>
          </w:p>
        </w:tc>
      </w:tr>
      <w:tr w:rsidR="005B7FC1" w:rsidRPr="00D018E9" w14:paraId="1D2C9190" w14:textId="77777777" w:rsidTr="00C86C97">
        <w:tc>
          <w:tcPr>
            <w:tcW w:w="4786" w:type="dxa"/>
            <w:shd w:val="clear" w:color="auto" w:fill="auto"/>
          </w:tcPr>
          <w:p w14:paraId="199FC22C" w14:textId="77777777" w:rsidR="005B7FC1" w:rsidRPr="00D018E9" w:rsidRDefault="005B7FC1" w:rsidP="00C86C97">
            <w:pPr>
              <w:autoSpaceDE w:val="0"/>
              <w:autoSpaceDN w:val="0"/>
              <w:adjustRightInd w:val="0"/>
              <w:ind w:right="141"/>
              <w:rPr>
                <w:rFonts w:ascii="Times New Roman" w:hAnsi="Times New Roman"/>
                <w:sz w:val="24"/>
                <w:szCs w:val="24"/>
              </w:rPr>
            </w:pPr>
          </w:p>
        </w:tc>
        <w:tc>
          <w:tcPr>
            <w:tcW w:w="709" w:type="dxa"/>
            <w:shd w:val="clear" w:color="auto" w:fill="auto"/>
          </w:tcPr>
          <w:p w14:paraId="20E8D533" w14:textId="77777777" w:rsidR="005B7FC1" w:rsidRPr="00D018E9" w:rsidRDefault="005B7FC1" w:rsidP="00C86C97">
            <w:pPr>
              <w:autoSpaceDE w:val="0"/>
              <w:autoSpaceDN w:val="0"/>
              <w:adjustRightInd w:val="0"/>
              <w:ind w:right="141"/>
              <w:rPr>
                <w:rFonts w:ascii="Times New Roman" w:hAnsi="Times New Roman"/>
                <w:sz w:val="24"/>
                <w:szCs w:val="24"/>
              </w:rPr>
            </w:pPr>
          </w:p>
        </w:tc>
        <w:tc>
          <w:tcPr>
            <w:tcW w:w="4111" w:type="dxa"/>
            <w:shd w:val="clear" w:color="auto" w:fill="auto"/>
          </w:tcPr>
          <w:p w14:paraId="1F47B662" w14:textId="77777777" w:rsidR="005B7FC1" w:rsidRPr="00D018E9" w:rsidRDefault="005B7FC1" w:rsidP="00C86C97">
            <w:pPr>
              <w:autoSpaceDE w:val="0"/>
              <w:autoSpaceDN w:val="0"/>
              <w:adjustRightInd w:val="0"/>
              <w:ind w:right="141"/>
              <w:rPr>
                <w:rFonts w:ascii="Times New Roman" w:hAnsi="Times New Roman"/>
                <w:sz w:val="24"/>
                <w:szCs w:val="24"/>
              </w:rPr>
            </w:pPr>
          </w:p>
        </w:tc>
      </w:tr>
      <w:tr w:rsidR="005B7FC1" w:rsidRPr="00D018E9" w14:paraId="1851D135" w14:textId="77777777" w:rsidTr="00C86C97">
        <w:tc>
          <w:tcPr>
            <w:tcW w:w="4786" w:type="dxa"/>
            <w:tcBorders>
              <w:bottom w:val="single" w:sz="4" w:space="0" w:color="auto"/>
            </w:tcBorders>
            <w:shd w:val="clear" w:color="auto" w:fill="auto"/>
          </w:tcPr>
          <w:p w14:paraId="51D9117C" w14:textId="77777777" w:rsidR="005B7FC1" w:rsidRPr="00D018E9" w:rsidRDefault="005B7FC1" w:rsidP="00C86C97">
            <w:pPr>
              <w:autoSpaceDE w:val="0"/>
              <w:autoSpaceDN w:val="0"/>
              <w:adjustRightInd w:val="0"/>
              <w:ind w:right="141"/>
              <w:rPr>
                <w:rFonts w:ascii="Times New Roman" w:hAnsi="Times New Roman"/>
                <w:sz w:val="24"/>
                <w:szCs w:val="24"/>
              </w:rPr>
            </w:pPr>
          </w:p>
        </w:tc>
        <w:tc>
          <w:tcPr>
            <w:tcW w:w="709" w:type="dxa"/>
            <w:shd w:val="clear" w:color="auto" w:fill="auto"/>
          </w:tcPr>
          <w:p w14:paraId="0F80A987" w14:textId="77777777" w:rsidR="005B7FC1" w:rsidRPr="00D018E9" w:rsidRDefault="005B7FC1" w:rsidP="00C86C97">
            <w:pPr>
              <w:autoSpaceDE w:val="0"/>
              <w:autoSpaceDN w:val="0"/>
              <w:adjustRightInd w:val="0"/>
              <w:ind w:right="141"/>
              <w:rPr>
                <w:rFonts w:ascii="Times New Roman" w:hAnsi="Times New Roman"/>
                <w:sz w:val="24"/>
                <w:szCs w:val="24"/>
              </w:rPr>
            </w:pPr>
          </w:p>
        </w:tc>
        <w:tc>
          <w:tcPr>
            <w:tcW w:w="4111" w:type="dxa"/>
            <w:shd w:val="clear" w:color="auto" w:fill="auto"/>
          </w:tcPr>
          <w:p w14:paraId="55F44D99" w14:textId="77777777" w:rsidR="005B7FC1" w:rsidRPr="00D018E9" w:rsidRDefault="005B7FC1" w:rsidP="00C86C97">
            <w:pPr>
              <w:autoSpaceDE w:val="0"/>
              <w:autoSpaceDN w:val="0"/>
              <w:adjustRightInd w:val="0"/>
              <w:ind w:right="141"/>
              <w:rPr>
                <w:rFonts w:ascii="Times New Roman" w:hAnsi="Times New Roman"/>
                <w:sz w:val="24"/>
                <w:szCs w:val="24"/>
              </w:rPr>
            </w:pPr>
          </w:p>
        </w:tc>
      </w:tr>
      <w:tr w:rsidR="005B7FC1" w:rsidRPr="00D018E9" w14:paraId="0FBA4D87" w14:textId="77777777" w:rsidTr="00C86C97">
        <w:tc>
          <w:tcPr>
            <w:tcW w:w="4786" w:type="dxa"/>
            <w:tcBorders>
              <w:top w:val="single" w:sz="4" w:space="0" w:color="auto"/>
            </w:tcBorders>
            <w:shd w:val="clear" w:color="auto" w:fill="auto"/>
          </w:tcPr>
          <w:p w14:paraId="15D3A3F1" w14:textId="77777777" w:rsidR="005B7FC1" w:rsidRPr="00D018E9" w:rsidRDefault="005B7FC1" w:rsidP="00C86C97">
            <w:pPr>
              <w:autoSpaceDE w:val="0"/>
              <w:autoSpaceDN w:val="0"/>
              <w:adjustRightInd w:val="0"/>
              <w:ind w:right="141"/>
              <w:jc w:val="center"/>
              <w:rPr>
                <w:rFonts w:ascii="Times New Roman" w:hAnsi="Times New Roman"/>
                <w:i/>
                <w:iCs/>
                <w:sz w:val="24"/>
                <w:szCs w:val="24"/>
              </w:rPr>
            </w:pPr>
            <w:r w:rsidRPr="00D018E9">
              <w:rPr>
                <w:rFonts w:ascii="Times New Roman" w:hAnsi="Times New Roman"/>
                <w:i/>
                <w:iCs/>
                <w:sz w:val="24"/>
                <w:szCs w:val="24"/>
              </w:rPr>
              <w:t>(podpis)</w:t>
            </w:r>
          </w:p>
        </w:tc>
        <w:tc>
          <w:tcPr>
            <w:tcW w:w="709" w:type="dxa"/>
            <w:shd w:val="clear" w:color="auto" w:fill="auto"/>
          </w:tcPr>
          <w:p w14:paraId="7345052D" w14:textId="77777777" w:rsidR="005B7FC1" w:rsidRPr="00D018E9" w:rsidRDefault="005B7FC1" w:rsidP="00C86C97">
            <w:pPr>
              <w:autoSpaceDE w:val="0"/>
              <w:autoSpaceDN w:val="0"/>
              <w:adjustRightInd w:val="0"/>
              <w:ind w:right="141"/>
              <w:rPr>
                <w:rFonts w:ascii="Times New Roman" w:hAnsi="Times New Roman"/>
                <w:sz w:val="24"/>
                <w:szCs w:val="24"/>
              </w:rPr>
            </w:pPr>
          </w:p>
        </w:tc>
        <w:tc>
          <w:tcPr>
            <w:tcW w:w="4111" w:type="dxa"/>
            <w:shd w:val="clear" w:color="auto" w:fill="auto"/>
          </w:tcPr>
          <w:p w14:paraId="39E48B21" w14:textId="77777777" w:rsidR="005B7FC1" w:rsidRPr="00D018E9" w:rsidRDefault="005B7FC1" w:rsidP="00C86C97">
            <w:pPr>
              <w:autoSpaceDE w:val="0"/>
              <w:autoSpaceDN w:val="0"/>
              <w:adjustRightInd w:val="0"/>
              <w:ind w:right="141"/>
              <w:rPr>
                <w:rFonts w:ascii="Times New Roman" w:hAnsi="Times New Roman"/>
                <w:sz w:val="24"/>
                <w:szCs w:val="24"/>
              </w:rPr>
            </w:pPr>
          </w:p>
        </w:tc>
      </w:tr>
    </w:tbl>
    <w:p w14:paraId="793CF407" w14:textId="77777777" w:rsidR="005B7FC1" w:rsidRPr="00D018E9" w:rsidRDefault="005B7FC1" w:rsidP="005B7FC1">
      <w:pPr>
        <w:autoSpaceDE w:val="0"/>
        <w:autoSpaceDN w:val="0"/>
        <w:adjustRightInd w:val="0"/>
        <w:ind w:right="141"/>
        <w:rPr>
          <w:rFonts w:ascii="Times New Roman" w:hAnsi="Times New Roman"/>
          <w:sz w:val="24"/>
          <w:szCs w:val="24"/>
        </w:rPr>
      </w:pPr>
    </w:p>
    <w:p w14:paraId="184F534C" w14:textId="1D1266D7" w:rsidR="00726E98" w:rsidRDefault="005B7FC1" w:rsidP="00852411">
      <w:pPr>
        <w:ind w:right="141"/>
        <w:jc w:val="both"/>
        <w:rPr>
          <w:rFonts w:ascii="Times New Roman" w:hAnsi="Times New Roman"/>
          <w:sz w:val="24"/>
          <w:szCs w:val="24"/>
        </w:rPr>
      </w:pPr>
      <w:r w:rsidRPr="00D018E9">
        <w:rPr>
          <w:rFonts w:ascii="Times New Roman" w:hAnsi="Times New Roman"/>
          <w:sz w:val="24"/>
          <w:szCs w:val="24"/>
        </w:rPr>
        <w:t xml:space="preserve">Naročnika, </w:t>
      </w:r>
      <w:r w:rsidR="00936C63" w:rsidRPr="00D018E9">
        <w:rPr>
          <w:rFonts w:ascii="Times New Roman" w:hAnsi="Times New Roman"/>
          <w:sz w:val="24"/>
          <w:szCs w:val="24"/>
        </w:rPr>
        <w:t>Komunala</w:t>
      </w:r>
      <w:r w:rsidRPr="00D018E9">
        <w:rPr>
          <w:rFonts w:ascii="Times New Roman" w:hAnsi="Times New Roman"/>
          <w:sz w:val="24"/>
          <w:szCs w:val="24"/>
        </w:rPr>
        <w:t xml:space="preserve">, </w:t>
      </w:r>
      <w:r w:rsidR="00936C63" w:rsidRPr="00D018E9">
        <w:rPr>
          <w:rFonts w:ascii="Times New Roman" w:hAnsi="Times New Roman"/>
          <w:sz w:val="24"/>
          <w:szCs w:val="24"/>
        </w:rPr>
        <w:t xml:space="preserve">javno podjetje d.o.o., </w:t>
      </w:r>
      <w:r w:rsidRPr="00D018E9">
        <w:rPr>
          <w:rFonts w:ascii="Times New Roman" w:hAnsi="Times New Roman"/>
          <w:sz w:val="24"/>
          <w:szCs w:val="24"/>
        </w:rPr>
        <w:t xml:space="preserve">9000 Murska Sobota, nepreklicno pooblaščamo, da izpolni to bianco menico v znesku </w:t>
      </w:r>
      <w:sdt>
        <w:sdtPr>
          <w:rPr>
            <w:rFonts w:ascii="Times New Roman" w:hAnsi="Times New Roman"/>
            <w:i/>
            <w:iCs/>
            <w:sz w:val="24"/>
            <w:szCs w:val="24"/>
          </w:rPr>
          <w:id w:val="-1031328300"/>
          <w:placeholder>
            <w:docPart w:val="DefaultPlaceholder_-1854013440"/>
          </w:placeholder>
          <w:showingPlcHdr/>
          <w:text/>
        </w:sdtPr>
        <w:sdtContent>
          <w:r w:rsidR="009C0EA3" w:rsidRPr="00D018E9">
            <w:rPr>
              <w:rStyle w:val="Besedilooznabemesta"/>
              <w:rFonts w:ascii="Times New Roman" w:hAnsi="Times New Roman"/>
              <w:i/>
              <w:iCs/>
              <w:sz w:val="24"/>
              <w:szCs w:val="24"/>
            </w:rPr>
            <w:t>Kliknite ali tapnite tukaj, če želite vnesti besedilo.</w:t>
          </w:r>
        </w:sdtContent>
      </w:sdt>
      <w:r w:rsidR="00DA036E" w:rsidRPr="00D018E9">
        <w:rPr>
          <w:rFonts w:ascii="Times New Roman" w:hAnsi="Times New Roman"/>
          <w:i/>
          <w:iCs/>
          <w:sz w:val="24"/>
          <w:szCs w:val="24"/>
        </w:rPr>
        <w:t>EUR</w:t>
      </w:r>
      <w:r w:rsidR="009C0EA3" w:rsidRPr="00D018E9">
        <w:rPr>
          <w:rFonts w:ascii="Times New Roman" w:hAnsi="Times New Roman"/>
          <w:i/>
          <w:iCs/>
          <w:sz w:val="24"/>
          <w:szCs w:val="24"/>
        </w:rPr>
        <w:t xml:space="preserve"> (</w:t>
      </w:r>
      <w:r w:rsidR="00726E98">
        <w:rPr>
          <w:rFonts w:ascii="Times New Roman" w:hAnsi="Times New Roman"/>
          <w:i/>
          <w:iCs/>
          <w:sz w:val="24"/>
          <w:szCs w:val="24"/>
        </w:rPr>
        <w:t>10</w:t>
      </w:r>
      <w:r w:rsidR="009C0EA3" w:rsidRPr="00D018E9">
        <w:rPr>
          <w:rFonts w:ascii="Times New Roman" w:hAnsi="Times New Roman"/>
          <w:i/>
          <w:iCs/>
          <w:sz w:val="24"/>
          <w:szCs w:val="24"/>
        </w:rPr>
        <w:t xml:space="preserve">% pogodbene vrednosti brez DDV) </w:t>
      </w:r>
      <w:r w:rsidRPr="00D018E9">
        <w:rPr>
          <w:rFonts w:ascii="Times New Roman" w:hAnsi="Times New Roman"/>
          <w:sz w:val="24"/>
          <w:szCs w:val="24"/>
        </w:rPr>
        <w:t xml:space="preserve">in jo unovči v vseh primerih, ki so navedeni v </w:t>
      </w:r>
      <w:r w:rsidR="005A174E" w:rsidRPr="00D018E9">
        <w:rPr>
          <w:rFonts w:ascii="Times New Roman" w:hAnsi="Times New Roman"/>
          <w:sz w:val="24"/>
          <w:szCs w:val="24"/>
        </w:rPr>
        <w:t>Pogodbi</w:t>
      </w:r>
      <w:r w:rsidR="00B17DD9" w:rsidRPr="00D018E9">
        <w:rPr>
          <w:rFonts w:ascii="Times New Roman" w:hAnsi="Times New Roman"/>
          <w:sz w:val="24"/>
          <w:szCs w:val="24"/>
        </w:rPr>
        <w:t xml:space="preserve"> </w:t>
      </w:r>
      <w:r w:rsidR="00726E98" w:rsidRPr="00726E98">
        <w:rPr>
          <w:rFonts w:ascii="Times New Roman" w:hAnsi="Times New Roman"/>
          <w:sz w:val="24"/>
          <w:szCs w:val="24"/>
        </w:rPr>
        <w:t xml:space="preserve">o izvedbi tiska računov in izvajanja poštnih storitev </w:t>
      </w:r>
      <w:r w:rsidR="00235C02" w:rsidRPr="00D018E9">
        <w:rPr>
          <w:rFonts w:ascii="Times New Roman" w:hAnsi="Times New Roman"/>
          <w:sz w:val="24"/>
          <w:szCs w:val="24"/>
        </w:rPr>
        <w:t>št.</w:t>
      </w:r>
      <w:r w:rsidR="00852411" w:rsidRPr="00D018E9">
        <w:rPr>
          <w:rFonts w:ascii="Times New Roman" w:hAnsi="Times New Roman"/>
          <w:sz w:val="24"/>
          <w:szCs w:val="24"/>
        </w:rPr>
        <w:t xml:space="preserve"> </w:t>
      </w:r>
      <w:r w:rsidR="00B96899" w:rsidRPr="00D018E9">
        <w:rPr>
          <w:rFonts w:ascii="Times New Roman" w:hAnsi="Times New Roman"/>
          <w:sz w:val="24"/>
          <w:szCs w:val="24"/>
        </w:rPr>
        <w:t>ST</w:t>
      </w:r>
      <w:r w:rsidR="00852411" w:rsidRPr="00D018E9">
        <w:rPr>
          <w:rFonts w:ascii="Times New Roman" w:hAnsi="Times New Roman"/>
          <w:sz w:val="24"/>
          <w:szCs w:val="24"/>
        </w:rPr>
        <w:t>-</w:t>
      </w:r>
      <w:r w:rsidR="00C34D68" w:rsidRPr="00D018E9">
        <w:rPr>
          <w:rFonts w:ascii="Times New Roman" w:hAnsi="Times New Roman"/>
          <w:sz w:val="24"/>
          <w:szCs w:val="24"/>
        </w:rPr>
        <w:t>0</w:t>
      </w:r>
      <w:r w:rsidR="00B96899" w:rsidRPr="00D018E9">
        <w:rPr>
          <w:rFonts w:ascii="Times New Roman" w:hAnsi="Times New Roman"/>
          <w:sz w:val="24"/>
          <w:szCs w:val="24"/>
        </w:rPr>
        <w:t>1</w:t>
      </w:r>
      <w:r w:rsidR="00852411" w:rsidRPr="00D018E9">
        <w:rPr>
          <w:rFonts w:ascii="Times New Roman" w:hAnsi="Times New Roman"/>
          <w:sz w:val="24"/>
          <w:szCs w:val="24"/>
        </w:rPr>
        <w:t>/202</w:t>
      </w:r>
      <w:r w:rsidR="00863BED">
        <w:rPr>
          <w:rFonts w:ascii="Times New Roman" w:hAnsi="Times New Roman"/>
          <w:sz w:val="24"/>
          <w:szCs w:val="24"/>
        </w:rPr>
        <w:t>3</w:t>
      </w:r>
      <w:r w:rsidR="00852411" w:rsidRPr="00D018E9">
        <w:rPr>
          <w:rFonts w:ascii="Times New Roman" w:hAnsi="Times New Roman"/>
          <w:sz w:val="24"/>
          <w:szCs w:val="24"/>
        </w:rPr>
        <w:t>.</w:t>
      </w:r>
    </w:p>
    <w:p w14:paraId="4CFD3F75" w14:textId="77777777" w:rsidR="00726E98" w:rsidRPr="00D018E9" w:rsidRDefault="00726E98" w:rsidP="00852411">
      <w:pPr>
        <w:ind w:right="141"/>
        <w:jc w:val="both"/>
        <w:rPr>
          <w:rFonts w:ascii="Times New Roman" w:hAnsi="Times New Roman"/>
          <w:sz w:val="24"/>
          <w:szCs w:val="24"/>
        </w:rPr>
      </w:pPr>
    </w:p>
    <w:p w14:paraId="342BECCA" w14:textId="2959B3AC" w:rsidR="005B7FC1" w:rsidRPr="00D018E9" w:rsidRDefault="005B7FC1" w:rsidP="00852411">
      <w:pPr>
        <w:ind w:right="141"/>
        <w:jc w:val="both"/>
        <w:rPr>
          <w:rFonts w:ascii="Times New Roman" w:hAnsi="Times New Roman"/>
          <w:sz w:val="24"/>
          <w:szCs w:val="24"/>
        </w:rPr>
      </w:pPr>
    </w:p>
    <w:p w14:paraId="1427C545" w14:textId="77777777" w:rsidR="005B7FC1" w:rsidRPr="00D018E9" w:rsidRDefault="005B7FC1" w:rsidP="005B7FC1">
      <w:pPr>
        <w:autoSpaceDE w:val="0"/>
        <w:autoSpaceDN w:val="0"/>
        <w:adjustRightInd w:val="0"/>
        <w:ind w:right="141"/>
        <w:jc w:val="both"/>
        <w:rPr>
          <w:rFonts w:ascii="Times New Roman" w:hAnsi="Times New Roman"/>
          <w:sz w:val="24"/>
          <w:szCs w:val="24"/>
        </w:rPr>
      </w:pPr>
      <w:r w:rsidRPr="00D018E9">
        <w:rPr>
          <w:rFonts w:ascii="Times New Roman" w:hAnsi="Times New Roman"/>
          <w:sz w:val="24"/>
          <w:szCs w:val="24"/>
        </w:rPr>
        <w:t xml:space="preserve">Menica je plačljiva pri banki: </w:t>
      </w:r>
      <w:sdt>
        <w:sdtPr>
          <w:rPr>
            <w:rFonts w:ascii="Times New Roman" w:hAnsi="Times New Roman"/>
            <w:sz w:val="24"/>
            <w:szCs w:val="24"/>
          </w:rPr>
          <w:id w:val="-551158901"/>
          <w:placeholder>
            <w:docPart w:val="FAA33CBE25E949EA8C1A40F9AC3F97E4"/>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54C7B145" w14:textId="77777777" w:rsidR="005B7FC1" w:rsidRPr="00D018E9" w:rsidRDefault="005B7FC1" w:rsidP="005B7FC1">
      <w:pPr>
        <w:autoSpaceDE w:val="0"/>
        <w:autoSpaceDN w:val="0"/>
        <w:adjustRightInd w:val="0"/>
        <w:ind w:right="141"/>
        <w:jc w:val="both"/>
        <w:rPr>
          <w:rFonts w:ascii="Times New Roman" w:hAnsi="Times New Roman"/>
          <w:sz w:val="24"/>
          <w:szCs w:val="24"/>
        </w:rPr>
      </w:pPr>
      <w:r w:rsidRPr="00D018E9">
        <w:rPr>
          <w:rFonts w:ascii="Times New Roman" w:hAnsi="Times New Roman"/>
          <w:sz w:val="24"/>
          <w:szCs w:val="24"/>
        </w:rPr>
        <w:t xml:space="preserve">ki vodi naš TRR številka: </w:t>
      </w:r>
      <w:sdt>
        <w:sdtPr>
          <w:rPr>
            <w:rFonts w:ascii="Times New Roman" w:hAnsi="Times New Roman"/>
            <w:sz w:val="24"/>
            <w:szCs w:val="24"/>
          </w:rPr>
          <w:id w:val="1842736826"/>
          <w:placeholder>
            <w:docPart w:val="FAA33CBE25E949EA8C1A40F9AC3F97E4"/>
          </w:placeholder>
          <w:showingPlcHdr/>
          <w:text/>
        </w:sdtPr>
        <w:sdtContent>
          <w:r w:rsidRPr="00D018E9">
            <w:rPr>
              <w:rStyle w:val="Besedilooznabemesta"/>
              <w:rFonts w:ascii="Times New Roman" w:hAnsi="Times New Roman"/>
              <w:sz w:val="24"/>
              <w:szCs w:val="24"/>
            </w:rPr>
            <w:t>Kliknite ali tapnite tukaj, če želite vnesti besedilo.</w:t>
          </w:r>
        </w:sdtContent>
      </w:sdt>
    </w:p>
    <w:p w14:paraId="0BE88FAB" w14:textId="6135DF41" w:rsidR="005B7FC1" w:rsidRPr="00D018E9" w:rsidRDefault="005B7FC1" w:rsidP="005B7FC1">
      <w:pPr>
        <w:autoSpaceDE w:val="0"/>
        <w:autoSpaceDN w:val="0"/>
        <w:adjustRightInd w:val="0"/>
        <w:ind w:right="141"/>
        <w:jc w:val="both"/>
        <w:rPr>
          <w:rFonts w:ascii="Times New Roman" w:hAnsi="Times New Roman"/>
          <w:sz w:val="24"/>
          <w:szCs w:val="24"/>
        </w:rPr>
      </w:pPr>
      <w:r w:rsidRPr="00D018E9">
        <w:rPr>
          <w:rFonts w:ascii="Times New Roman" w:hAnsi="Times New Roman"/>
          <w:sz w:val="24"/>
          <w:szCs w:val="24"/>
        </w:rPr>
        <w:t xml:space="preserve">Menico se lahko unovči še 30 dni po poteku </w:t>
      </w:r>
      <w:r w:rsidR="00D4250C" w:rsidRPr="00D018E9">
        <w:rPr>
          <w:rFonts w:ascii="Times New Roman" w:hAnsi="Times New Roman"/>
          <w:sz w:val="24"/>
          <w:szCs w:val="24"/>
        </w:rPr>
        <w:t>pogodbe.</w:t>
      </w:r>
    </w:p>
    <w:p w14:paraId="73DC404D" w14:textId="77777777" w:rsidR="005B7FC1" w:rsidRPr="00D018E9" w:rsidRDefault="005B7FC1" w:rsidP="005B7FC1">
      <w:pPr>
        <w:autoSpaceDE w:val="0"/>
        <w:autoSpaceDN w:val="0"/>
        <w:adjustRightInd w:val="0"/>
        <w:ind w:right="141"/>
        <w:jc w:val="both"/>
        <w:rPr>
          <w:rFonts w:ascii="Times New Roman" w:hAnsi="Times New Roman"/>
          <w:sz w:val="24"/>
          <w:szCs w:val="24"/>
        </w:rPr>
      </w:pPr>
      <w:r w:rsidRPr="00D018E9">
        <w:rPr>
          <w:rFonts w:ascii="Times New Roman" w:hAnsi="Times New Roman"/>
          <w:sz w:val="24"/>
          <w:szCs w:val="24"/>
        </w:rPr>
        <w:t xml:space="preserve">                                                                                                                                                                                                                                                                </w:t>
      </w:r>
    </w:p>
    <w:p w14:paraId="639BB81E" w14:textId="77777777" w:rsidR="005B7FC1" w:rsidRPr="00D018E9" w:rsidRDefault="005B7FC1" w:rsidP="005B7FC1">
      <w:pPr>
        <w:autoSpaceDE w:val="0"/>
        <w:autoSpaceDN w:val="0"/>
        <w:adjustRightInd w:val="0"/>
        <w:ind w:right="141"/>
        <w:jc w:val="both"/>
        <w:rPr>
          <w:rFonts w:ascii="Times New Roman" w:hAnsi="Times New Roman"/>
          <w:b/>
          <w:bCs/>
          <w:sz w:val="24"/>
          <w:szCs w:val="24"/>
        </w:rPr>
      </w:pPr>
      <w:r w:rsidRPr="00D018E9">
        <w:rPr>
          <w:rFonts w:ascii="Times New Roman" w:hAnsi="Times New Roman"/>
          <w:b/>
          <w:bCs/>
          <w:sz w:val="24"/>
          <w:szCs w:val="24"/>
        </w:rPr>
        <w:t>Priloga: 2x bianco menica</w:t>
      </w:r>
    </w:p>
    <w:tbl>
      <w:tblPr>
        <w:tblW w:w="9846" w:type="dxa"/>
        <w:tblLook w:val="01E0" w:firstRow="1" w:lastRow="1" w:firstColumn="1" w:lastColumn="1" w:noHBand="0" w:noVBand="0"/>
      </w:tblPr>
      <w:tblGrid>
        <w:gridCol w:w="3261"/>
        <w:gridCol w:w="2126"/>
        <w:gridCol w:w="4459"/>
      </w:tblGrid>
      <w:tr w:rsidR="005B7FC1" w:rsidRPr="00D018E9" w14:paraId="39A4BEE6" w14:textId="77777777" w:rsidTr="00C86C97">
        <w:tc>
          <w:tcPr>
            <w:tcW w:w="3261" w:type="dxa"/>
          </w:tcPr>
          <w:p w14:paraId="67F33156" w14:textId="77777777" w:rsidR="005B7FC1" w:rsidRPr="00D018E9" w:rsidRDefault="005B7FC1" w:rsidP="00C86C97">
            <w:pPr>
              <w:ind w:right="141"/>
              <w:jc w:val="both"/>
              <w:rPr>
                <w:rFonts w:ascii="Times New Roman" w:hAnsi="Times New Roman"/>
                <w:sz w:val="24"/>
                <w:szCs w:val="24"/>
              </w:rPr>
            </w:pPr>
          </w:p>
          <w:p w14:paraId="77B8934B" w14:textId="77777777" w:rsidR="005B7FC1" w:rsidRPr="00D018E9" w:rsidRDefault="005B7FC1" w:rsidP="00C86C97">
            <w:pPr>
              <w:ind w:right="141"/>
              <w:jc w:val="both"/>
              <w:rPr>
                <w:rFonts w:ascii="Times New Roman" w:hAnsi="Times New Roman"/>
                <w:sz w:val="24"/>
                <w:szCs w:val="24"/>
              </w:rPr>
            </w:pPr>
            <w:r w:rsidRPr="00D018E9">
              <w:rPr>
                <w:rFonts w:ascii="Times New Roman" w:hAnsi="Times New Roman"/>
                <w:sz w:val="24"/>
                <w:szCs w:val="24"/>
              </w:rPr>
              <w:t xml:space="preserve">Datum: </w:t>
            </w:r>
            <w:sdt>
              <w:sdtPr>
                <w:rPr>
                  <w:rFonts w:ascii="Times New Roman" w:hAnsi="Times New Roman"/>
                  <w:sz w:val="24"/>
                  <w:szCs w:val="24"/>
                </w:rPr>
                <w:id w:val="-1072422234"/>
                <w:placeholder>
                  <w:docPart w:val="D45E1287C35C45848ADD6903D31EFA78"/>
                </w:placeholder>
                <w:showingPlcHdr/>
                <w:date>
                  <w:dateFormat w:val="dd/MM/yyyy"/>
                  <w:lid w:val="sl-SI"/>
                  <w:storeMappedDataAs w:val="dateTime"/>
                  <w:calendar w:val="gregorian"/>
                </w:date>
              </w:sdtPr>
              <w:sdtContent>
                <w:r w:rsidRPr="00D018E9">
                  <w:rPr>
                    <w:rStyle w:val="Besedilooznabemesta"/>
                    <w:rFonts w:ascii="Times New Roman" w:hAnsi="Times New Roman"/>
                    <w:sz w:val="24"/>
                    <w:szCs w:val="24"/>
                  </w:rPr>
                  <w:t>Kliknite ali tapnite tukaj, če želite vnesti datum.</w:t>
                </w:r>
              </w:sdtContent>
            </w:sdt>
          </w:p>
        </w:tc>
        <w:tc>
          <w:tcPr>
            <w:tcW w:w="2126" w:type="dxa"/>
          </w:tcPr>
          <w:p w14:paraId="7EF7A964" w14:textId="77777777" w:rsidR="005B7FC1" w:rsidRPr="00D018E9" w:rsidRDefault="005B7FC1" w:rsidP="00C86C97">
            <w:pPr>
              <w:ind w:right="141"/>
              <w:jc w:val="both"/>
              <w:rPr>
                <w:rFonts w:ascii="Times New Roman" w:hAnsi="Times New Roman"/>
                <w:sz w:val="24"/>
                <w:szCs w:val="24"/>
              </w:rPr>
            </w:pPr>
          </w:p>
        </w:tc>
        <w:tc>
          <w:tcPr>
            <w:tcW w:w="4459" w:type="dxa"/>
          </w:tcPr>
          <w:p w14:paraId="7E2A58FC" w14:textId="77777777" w:rsidR="005B7FC1" w:rsidRPr="00D018E9" w:rsidRDefault="005B7FC1" w:rsidP="00C86C97">
            <w:pPr>
              <w:ind w:right="141"/>
              <w:jc w:val="both"/>
              <w:rPr>
                <w:rFonts w:ascii="Times New Roman" w:hAnsi="Times New Roman"/>
                <w:sz w:val="24"/>
                <w:szCs w:val="24"/>
              </w:rPr>
            </w:pPr>
          </w:p>
        </w:tc>
      </w:tr>
      <w:tr w:rsidR="005B7FC1" w:rsidRPr="00D018E9" w14:paraId="690B8A88" w14:textId="77777777" w:rsidTr="00C86C97">
        <w:tc>
          <w:tcPr>
            <w:tcW w:w="3261" w:type="dxa"/>
          </w:tcPr>
          <w:p w14:paraId="003C4112" w14:textId="77777777" w:rsidR="005B7FC1" w:rsidRPr="00D018E9" w:rsidRDefault="005B7FC1" w:rsidP="00C86C97">
            <w:pPr>
              <w:ind w:right="141"/>
              <w:jc w:val="both"/>
              <w:rPr>
                <w:rFonts w:ascii="Times New Roman" w:hAnsi="Times New Roman"/>
                <w:sz w:val="24"/>
                <w:szCs w:val="24"/>
              </w:rPr>
            </w:pPr>
          </w:p>
        </w:tc>
        <w:tc>
          <w:tcPr>
            <w:tcW w:w="2126" w:type="dxa"/>
          </w:tcPr>
          <w:p w14:paraId="2298F5E8" w14:textId="77777777" w:rsidR="005B7FC1" w:rsidRPr="00D018E9" w:rsidRDefault="005B7FC1" w:rsidP="00C86C97">
            <w:pPr>
              <w:ind w:right="141"/>
              <w:jc w:val="both"/>
              <w:rPr>
                <w:rFonts w:ascii="Times New Roman" w:hAnsi="Times New Roman"/>
                <w:sz w:val="24"/>
                <w:szCs w:val="24"/>
              </w:rPr>
            </w:pPr>
          </w:p>
        </w:tc>
        <w:tc>
          <w:tcPr>
            <w:tcW w:w="4459" w:type="dxa"/>
          </w:tcPr>
          <w:p w14:paraId="611E78C2" w14:textId="77777777" w:rsidR="005B7FC1" w:rsidRPr="00D018E9" w:rsidRDefault="005B7FC1" w:rsidP="00C86C97">
            <w:pPr>
              <w:ind w:right="141"/>
              <w:jc w:val="both"/>
              <w:rPr>
                <w:rFonts w:ascii="Times New Roman" w:hAnsi="Times New Roman"/>
                <w:sz w:val="24"/>
                <w:szCs w:val="24"/>
              </w:rPr>
            </w:pPr>
          </w:p>
        </w:tc>
      </w:tr>
      <w:tr w:rsidR="005B7FC1" w:rsidRPr="00D018E9" w14:paraId="7B44110C" w14:textId="77777777" w:rsidTr="00C86C97">
        <w:tc>
          <w:tcPr>
            <w:tcW w:w="3261" w:type="dxa"/>
          </w:tcPr>
          <w:p w14:paraId="7ACE7E5C" w14:textId="77777777" w:rsidR="005B7FC1" w:rsidRPr="00D018E9" w:rsidRDefault="005B7FC1" w:rsidP="00C86C97">
            <w:pPr>
              <w:ind w:right="141"/>
              <w:rPr>
                <w:rFonts w:ascii="Times New Roman" w:hAnsi="Times New Roman"/>
                <w:sz w:val="24"/>
                <w:szCs w:val="24"/>
              </w:rPr>
            </w:pPr>
            <w:r w:rsidRPr="00D018E9">
              <w:rPr>
                <w:rFonts w:ascii="Times New Roman" w:hAnsi="Times New Roman"/>
                <w:sz w:val="24"/>
                <w:szCs w:val="24"/>
              </w:rPr>
              <w:t xml:space="preserve">Kraj: </w:t>
            </w:r>
            <w:sdt>
              <w:sdtPr>
                <w:rPr>
                  <w:rFonts w:ascii="Times New Roman" w:hAnsi="Times New Roman"/>
                  <w:sz w:val="24"/>
                  <w:szCs w:val="24"/>
                </w:rPr>
                <w:id w:val="-1775012137"/>
                <w:placeholder>
                  <w:docPart w:val="FAA33CBE25E949EA8C1A40F9AC3F97E4"/>
                </w:placeholder>
                <w:showingPlcHdr/>
                <w:text/>
              </w:sdtPr>
              <w:sdtContent>
                <w:r w:rsidRPr="00D018E9">
                  <w:rPr>
                    <w:rStyle w:val="Besedilooznabemesta"/>
                    <w:rFonts w:ascii="Times New Roman" w:hAnsi="Times New Roman"/>
                    <w:sz w:val="24"/>
                    <w:szCs w:val="24"/>
                  </w:rPr>
                  <w:t>Kliknite ali tapnite tukaj, če želite vnesti besedilo.</w:t>
                </w:r>
              </w:sdtContent>
            </w:sdt>
          </w:p>
        </w:tc>
        <w:tc>
          <w:tcPr>
            <w:tcW w:w="2126" w:type="dxa"/>
          </w:tcPr>
          <w:p w14:paraId="5ED29265" w14:textId="77777777" w:rsidR="005B7FC1" w:rsidRPr="00D018E9" w:rsidRDefault="005B7FC1" w:rsidP="00C86C97">
            <w:pPr>
              <w:ind w:right="141"/>
              <w:jc w:val="center"/>
              <w:rPr>
                <w:rFonts w:ascii="Times New Roman" w:hAnsi="Times New Roman"/>
                <w:sz w:val="24"/>
                <w:szCs w:val="24"/>
              </w:rPr>
            </w:pPr>
            <w:r w:rsidRPr="00D018E9">
              <w:rPr>
                <w:rFonts w:ascii="Times New Roman" w:hAnsi="Times New Roman"/>
                <w:sz w:val="24"/>
                <w:szCs w:val="24"/>
              </w:rPr>
              <w:t>Izdajatelj    menice</w:t>
            </w:r>
          </w:p>
        </w:tc>
        <w:tc>
          <w:tcPr>
            <w:tcW w:w="4459" w:type="dxa"/>
          </w:tcPr>
          <w:p w14:paraId="4F471A03" w14:textId="77777777" w:rsidR="005B7FC1" w:rsidRPr="00D018E9" w:rsidRDefault="005B7FC1" w:rsidP="00C86C97">
            <w:pPr>
              <w:ind w:right="141"/>
              <w:rPr>
                <w:rFonts w:ascii="Times New Roman" w:hAnsi="Times New Roman"/>
                <w:sz w:val="24"/>
                <w:szCs w:val="24"/>
              </w:rPr>
            </w:pPr>
          </w:p>
          <w:p w14:paraId="75BDBF73" w14:textId="77777777" w:rsidR="005B7FC1" w:rsidRPr="00D018E9" w:rsidRDefault="005B7FC1" w:rsidP="00C86C97">
            <w:pPr>
              <w:ind w:right="141"/>
              <w:rPr>
                <w:rFonts w:ascii="Times New Roman" w:hAnsi="Times New Roman"/>
                <w:sz w:val="24"/>
                <w:szCs w:val="24"/>
              </w:rPr>
            </w:pPr>
            <w:r w:rsidRPr="00D018E9">
              <w:rPr>
                <w:rFonts w:ascii="Times New Roman" w:hAnsi="Times New Roman"/>
                <w:sz w:val="24"/>
                <w:szCs w:val="24"/>
              </w:rPr>
              <w:t>________________________________</w:t>
            </w:r>
          </w:p>
          <w:p w14:paraId="0B66A13B" w14:textId="77777777" w:rsidR="005B7FC1" w:rsidRPr="00D018E9" w:rsidRDefault="005B7FC1" w:rsidP="00C86C97">
            <w:pPr>
              <w:ind w:right="141"/>
              <w:jc w:val="center"/>
              <w:rPr>
                <w:rFonts w:ascii="Times New Roman" w:hAnsi="Times New Roman"/>
                <w:sz w:val="24"/>
                <w:szCs w:val="24"/>
              </w:rPr>
            </w:pPr>
            <w:r w:rsidRPr="00D018E9">
              <w:rPr>
                <w:rFonts w:ascii="Times New Roman" w:hAnsi="Times New Roman"/>
                <w:sz w:val="24"/>
                <w:szCs w:val="24"/>
              </w:rPr>
              <w:t>žig in podpis</w:t>
            </w:r>
          </w:p>
        </w:tc>
      </w:tr>
    </w:tbl>
    <w:p w14:paraId="19003A9C" w14:textId="77777777" w:rsidR="005A174E" w:rsidRPr="00D018E9" w:rsidRDefault="005A174E" w:rsidP="00AF3A40">
      <w:pPr>
        <w:tabs>
          <w:tab w:val="left" w:pos="2694"/>
          <w:tab w:val="left" w:pos="2977"/>
        </w:tabs>
        <w:ind w:right="1"/>
        <w:rPr>
          <w:rFonts w:ascii="Times New Roman" w:hAnsi="Times New Roman"/>
          <w:b/>
          <w:i/>
          <w:sz w:val="24"/>
          <w:szCs w:val="24"/>
        </w:rPr>
        <w:sectPr w:rsidR="005A174E" w:rsidRPr="00D018E9" w:rsidSect="00E619DD">
          <w:pgSz w:w="11906" w:h="16838"/>
          <w:pgMar w:top="1134" w:right="1134" w:bottom="1134" w:left="1134" w:header="709" w:footer="709" w:gutter="0"/>
          <w:cols w:space="708"/>
          <w:docGrid w:linePitch="360"/>
        </w:sectPr>
      </w:pPr>
    </w:p>
    <w:p w14:paraId="35E76A18" w14:textId="1D59AFEE" w:rsidR="00AF3A40" w:rsidRPr="00D018E9" w:rsidRDefault="00AF3A40" w:rsidP="00AF3A40">
      <w:pPr>
        <w:tabs>
          <w:tab w:val="left" w:pos="2694"/>
          <w:tab w:val="left" w:pos="2977"/>
        </w:tabs>
        <w:ind w:right="1"/>
        <w:rPr>
          <w:rFonts w:ascii="Times New Roman" w:hAnsi="Times New Roman"/>
          <w:b/>
          <w:sz w:val="24"/>
          <w:szCs w:val="24"/>
        </w:rPr>
      </w:pPr>
      <w:r w:rsidRPr="00D018E9">
        <w:rPr>
          <w:rFonts w:ascii="Times New Roman" w:hAnsi="Times New Roman"/>
          <w:b/>
          <w:i/>
          <w:sz w:val="24"/>
          <w:szCs w:val="24"/>
        </w:rPr>
        <w:t>OBR-8</w:t>
      </w:r>
    </w:p>
    <w:p w14:paraId="6211F49A" w14:textId="77777777" w:rsidR="00A50B17" w:rsidRPr="00D018E9" w:rsidRDefault="00A50B17" w:rsidP="00AF3A40">
      <w:pPr>
        <w:tabs>
          <w:tab w:val="left" w:pos="2694"/>
          <w:tab w:val="left" w:pos="2977"/>
        </w:tabs>
        <w:ind w:right="1"/>
        <w:jc w:val="center"/>
        <w:rPr>
          <w:rFonts w:ascii="Times New Roman" w:hAnsi="Times New Roman"/>
          <w:b/>
          <w:sz w:val="24"/>
          <w:szCs w:val="24"/>
        </w:rPr>
      </w:pPr>
    </w:p>
    <w:p w14:paraId="002127E0" w14:textId="77777777" w:rsidR="00B24DB5" w:rsidRPr="00D018E9" w:rsidRDefault="00B24DB5" w:rsidP="00B24DB5">
      <w:pPr>
        <w:tabs>
          <w:tab w:val="left" w:pos="2694"/>
          <w:tab w:val="left" w:pos="2977"/>
        </w:tabs>
        <w:ind w:right="1"/>
        <w:jc w:val="center"/>
        <w:rPr>
          <w:rFonts w:ascii="Times New Roman" w:hAnsi="Times New Roman"/>
          <w:b/>
          <w:sz w:val="24"/>
          <w:szCs w:val="24"/>
        </w:rPr>
      </w:pPr>
      <w:bookmarkStart w:id="33" w:name="_Hlk96682351"/>
      <w:bookmarkEnd w:id="23"/>
      <w:r w:rsidRPr="00D018E9">
        <w:rPr>
          <w:rFonts w:ascii="Times New Roman" w:hAnsi="Times New Roman"/>
          <w:b/>
          <w:sz w:val="24"/>
          <w:szCs w:val="24"/>
        </w:rPr>
        <w:t>I Z J A V A</w:t>
      </w:r>
    </w:p>
    <w:p w14:paraId="13037E64" w14:textId="77777777" w:rsidR="00B24DB5" w:rsidRPr="00D018E9" w:rsidRDefault="00B24DB5" w:rsidP="00B24DB5">
      <w:pPr>
        <w:ind w:right="1"/>
        <w:jc w:val="center"/>
        <w:rPr>
          <w:rFonts w:ascii="Times New Roman" w:hAnsi="Times New Roman"/>
          <w:b/>
          <w:sz w:val="24"/>
          <w:szCs w:val="24"/>
        </w:rPr>
      </w:pPr>
      <w:r w:rsidRPr="00D018E9">
        <w:rPr>
          <w:rFonts w:ascii="Times New Roman" w:hAnsi="Times New Roman"/>
          <w:b/>
          <w:sz w:val="24"/>
          <w:szCs w:val="24"/>
        </w:rPr>
        <w:t>O UDELEŽBI FIZIČNIH IN PRAVNIH OSEB V LASTNIŠTVU PONUDNIKA</w:t>
      </w:r>
    </w:p>
    <w:p w14:paraId="081476C8" w14:textId="77777777" w:rsidR="00B24DB5" w:rsidRPr="00D018E9" w:rsidRDefault="00B24DB5" w:rsidP="00B24DB5">
      <w:pPr>
        <w:tabs>
          <w:tab w:val="left" w:pos="284"/>
        </w:tabs>
        <w:rPr>
          <w:rFonts w:ascii="Times New Roman" w:hAnsi="Times New Roman"/>
          <w:sz w:val="24"/>
          <w:szCs w:val="24"/>
        </w:rPr>
      </w:pPr>
    </w:p>
    <w:p w14:paraId="141D9E32" w14:textId="77777777" w:rsidR="00B24DB5" w:rsidRPr="00D018E9" w:rsidRDefault="00B24DB5" w:rsidP="00B24DB5">
      <w:pPr>
        <w:ind w:right="1"/>
        <w:jc w:val="both"/>
        <w:rPr>
          <w:rFonts w:ascii="Times New Roman" w:hAnsi="Times New Roman"/>
          <w:sz w:val="24"/>
          <w:szCs w:val="24"/>
        </w:rPr>
      </w:pPr>
      <w:r w:rsidRPr="00D018E9">
        <w:rPr>
          <w:rFonts w:ascii="Times New Roman" w:hAnsi="Times New Roman"/>
          <w:sz w:val="24"/>
          <w:szCs w:val="24"/>
        </w:rPr>
        <w:t>Podatki o pravni osebi (ponudniku):</w:t>
      </w:r>
    </w:p>
    <w:p w14:paraId="4F4AB165" w14:textId="77777777" w:rsidR="00B24DB5" w:rsidRPr="00D018E9" w:rsidRDefault="00B24DB5" w:rsidP="00B24DB5">
      <w:pPr>
        <w:ind w:right="1"/>
        <w:jc w:val="both"/>
        <w:rPr>
          <w:rFonts w:ascii="Times New Roman" w:hAnsi="Times New Roman"/>
          <w:sz w:val="24"/>
          <w:szCs w:val="24"/>
        </w:rPr>
      </w:pPr>
      <w:r w:rsidRPr="00D018E9">
        <w:rPr>
          <w:rFonts w:ascii="Times New Roman" w:hAnsi="Times New Roman"/>
          <w:sz w:val="24"/>
          <w:szCs w:val="24"/>
        </w:rPr>
        <w:t>Polno ime podjetja:</w:t>
      </w:r>
      <w:sdt>
        <w:sdtPr>
          <w:rPr>
            <w:rFonts w:ascii="Times New Roman" w:hAnsi="Times New Roman"/>
            <w:sz w:val="24"/>
            <w:szCs w:val="24"/>
          </w:rPr>
          <w:id w:val="-1671785046"/>
          <w:placeholder>
            <w:docPart w:val="1A7670C16BF04CEBB74C7E69EC65D247"/>
          </w:placeholder>
          <w:showingPlcHdr/>
          <w:text/>
        </w:sdtPr>
        <w:sdtContent>
          <w:r w:rsidRPr="00D018E9">
            <w:rPr>
              <w:rStyle w:val="Besedilooznabemesta"/>
              <w:rFonts w:ascii="Times New Roman" w:eastAsia="MS ??" w:hAnsi="Times New Roman"/>
              <w:sz w:val="24"/>
              <w:szCs w:val="24"/>
            </w:rPr>
            <w:t>Kliknite ali tapnite tukaj, če želite vnesti besedilo.</w:t>
          </w:r>
        </w:sdtContent>
      </w:sdt>
    </w:p>
    <w:p w14:paraId="7F845BCA" w14:textId="77777777" w:rsidR="00B24DB5" w:rsidRPr="00D018E9" w:rsidRDefault="00B24DB5" w:rsidP="00B24DB5">
      <w:pPr>
        <w:ind w:right="1"/>
        <w:jc w:val="both"/>
        <w:rPr>
          <w:rFonts w:ascii="Times New Roman" w:hAnsi="Times New Roman"/>
          <w:sz w:val="24"/>
          <w:szCs w:val="24"/>
        </w:rPr>
      </w:pPr>
      <w:r w:rsidRPr="00D018E9">
        <w:rPr>
          <w:rFonts w:ascii="Times New Roman" w:hAnsi="Times New Roman"/>
          <w:sz w:val="24"/>
          <w:szCs w:val="24"/>
        </w:rPr>
        <w:t xml:space="preserve">Sedež podjetja: </w:t>
      </w:r>
      <w:sdt>
        <w:sdtPr>
          <w:rPr>
            <w:rFonts w:ascii="Times New Roman" w:hAnsi="Times New Roman"/>
            <w:sz w:val="24"/>
            <w:szCs w:val="24"/>
          </w:rPr>
          <w:id w:val="-1833372056"/>
          <w:placeholder>
            <w:docPart w:val="1A7670C16BF04CEBB74C7E69EC65D247"/>
          </w:placeholder>
          <w:showingPlcHdr/>
          <w:text/>
        </w:sdtPr>
        <w:sdtContent>
          <w:r w:rsidRPr="00D018E9">
            <w:rPr>
              <w:rStyle w:val="Besedilooznabemesta"/>
              <w:rFonts w:ascii="Times New Roman" w:eastAsia="MS ??" w:hAnsi="Times New Roman"/>
              <w:sz w:val="24"/>
              <w:szCs w:val="24"/>
            </w:rPr>
            <w:t>Kliknite ali tapnite tukaj, če želite vnesti besedilo.</w:t>
          </w:r>
        </w:sdtContent>
      </w:sdt>
    </w:p>
    <w:p w14:paraId="13C26094" w14:textId="77777777" w:rsidR="00B24DB5" w:rsidRPr="00D018E9" w:rsidRDefault="00B24DB5" w:rsidP="00B24DB5">
      <w:pPr>
        <w:ind w:right="1"/>
        <w:jc w:val="both"/>
        <w:rPr>
          <w:rFonts w:ascii="Times New Roman" w:hAnsi="Times New Roman"/>
          <w:sz w:val="24"/>
          <w:szCs w:val="24"/>
        </w:rPr>
      </w:pPr>
      <w:r w:rsidRPr="00D018E9">
        <w:rPr>
          <w:rFonts w:ascii="Times New Roman" w:hAnsi="Times New Roman"/>
          <w:sz w:val="24"/>
          <w:szCs w:val="24"/>
        </w:rPr>
        <w:t xml:space="preserve">Občina sedeža podjetja: </w:t>
      </w:r>
      <w:sdt>
        <w:sdtPr>
          <w:rPr>
            <w:rFonts w:ascii="Times New Roman" w:hAnsi="Times New Roman"/>
            <w:sz w:val="24"/>
            <w:szCs w:val="24"/>
          </w:rPr>
          <w:id w:val="-1680339120"/>
          <w:placeholder>
            <w:docPart w:val="1A7670C16BF04CEBB74C7E69EC65D247"/>
          </w:placeholder>
          <w:showingPlcHdr/>
          <w:text/>
        </w:sdtPr>
        <w:sdtContent>
          <w:r w:rsidRPr="00D018E9">
            <w:rPr>
              <w:rStyle w:val="Besedilooznabemesta"/>
              <w:rFonts w:ascii="Times New Roman" w:eastAsia="MS ??" w:hAnsi="Times New Roman"/>
              <w:sz w:val="24"/>
              <w:szCs w:val="24"/>
            </w:rPr>
            <w:t>Kliknite ali tapnite tukaj, če želite vnesti besedilo.</w:t>
          </w:r>
        </w:sdtContent>
      </w:sdt>
    </w:p>
    <w:p w14:paraId="22FFBB8D" w14:textId="77777777" w:rsidR="00B24DB5" w:rsidRPr="00D018E9" w:rsidRDefault="00B24DB5" w:rsidP="00B24DB5">
      <w:pPr>
        <w:ind w:right="1"/>
        <w:jc w:val="both"/>
        <w:rPr>
          <w:rFonts w:ascii="Times New Roman" w:hAnsi="Times New Roman"/>
          <w:sz w:val="24"/>
          <w:szCs w:val="24"/>
        </w:rPr>
      </w:pPr>
      <w:r w:rsidRPr="00D018E9">
        <w:rPr>
          <w:rFonts w:ascii="Times New Roman" w:hAnsi="Times New Roman"/>
          <w:sz w:val="24"/>
          <w:szCs w:val="24"/>
        </w:rPr>
        <w:t>Matična številka podjetja:</w:t>
      </w:r>
      <w:sdt>
        <w:sdtPr>
          <w:rPr>
            <w:rFonts w:ascii="Times New Roman" w:hAnsi="Times New Roman"/>
            <w:sz w:val="24"/>
            <w:szCs w:val="24"/>
          </w:rPr>
          <w:id w:val="1686398818"/>
          <w:placeholder>
            <w:docPart w:val="1A7670C16BF04CEBB74C7E69EC65D247"/>
          </w:placeholder>
          <w:showingPlcHdr/>
          <w:text/>
        </w:sdtPr>
        <w:sdtContent>
          <w:r w:rsidRPr="00D018E9">
            <w:rPr>
              <w:rStyle w:val="Besedilooznabemesta"/>
              <w:rFonts w:ascii="Times New Roman" w:eastAsia="MS ??" w:hAnsi="Times New Roman"/>
              <w:sz w:val="24"/>
              <w:szCs w:val="24"/>
            </w:rPr>
            <w:t>Kliknite ali tapnite tukaj, če želite vnesti besedilo.</w:t>
          </w:r>
        </w:sdtContent>
      </w:sdt>
    </w:p>
    <w:p w14:paraId="47CAC306" w14:textId="77777777" w:rsidR="00B24DB5" w:rsidRPr="00D018E9" w:rsidRDefault="00B24DB5" w:rsidP="00B24DB5">
      <w:pPr>
        <w:ind w:right="1"/>
        <w:jc w:val="both"/>
        <w:rPr>
          <w:rFonts w:ascii="Times New Roman" w:hAnsi="Times New Roman"/>
          <w:sz w:val="24"/>
          <w:szCs w:val="24"/>
        </w:rPr>
      </w:pPr>
      <w:r w:rsidRPr="00D018E9">
        <w:rPr>
          <w:rFonts w:ascii="Times New Roman" w:hAnsi="Times New Roman"/>
          <w:sz w:val="24"/>
          <w:szCs w:val="24"/>
        </w:rPr>
        <w:t>ID ZA DDV:</w:t>
      </w:r>
      <w:sdt>
        <w:sdtPr>
          <w:rPr>
            <w:rFonts w:ascii="Times New Roman" w:hAnsi="Times New Roman"/>
            <w:sz w:val="24"/>
            <w:szCs w:val="24"/>
          </w:rPr>
          <w:id w:val="-1716342886"/>
          <w:placeholder>
            <w:docPart w:val="1A7670C16BF04CEBB74C7E69EC65D247"/>
          </w:placeholder>
          <w:showingPlcHdr/>
          <w:text/>
        </w:sdtPr>
        <w:sdtContent>
          <w:r w:rsidRPr="00D018E9">
            <w:rPr>
              <w:rStyle w:val="Besedilooznabemesta"/>
              <w:rFonts w:ascii="Times New Roman" w:eastAsia="MS ??" w:hAnsi="Times New Roman"/>
              <w:sz w:val="24"/>
              <w:szCs w:val="24"/>
            </w:rPr>
            <w:t>Kliknite ali tapnite tukaj, če želite vnesti besedilo.</w:t>
          </w:r>
        </w:sdtContent>
      </w:sdt>
    </w:p>
    <w:p w14:paraId="48A89CDD" w14:textId="77777777" w:rsidR="00B24DB5" w:rsidRPr="00D018E9" w:rsidRDefault="00B24DB5" w:rsidP="00B24DB5">
      <w:pPr>
        <w:ind w:right="1"/>
        <w:jc w:val="both"/>
        <w:rPr>
          <w:rFonts w:ascii="Times New Roman" w:hAnsi="Times New Roman"/>
          <w:sz w:val="24"/>
          <w:szCs w:val="24"/>
        </w:rPr>
      </w:pPr>
    </w:p>
    <w:p w14:paraId="0796A268" w14:textId="77777777" w:rsidR="00B24DB5" w:rsidRPr="00D018E9" w:rsidRDefault="00B24DB5" w:rsidP="00B24DB5">
      <w:pPr>
        <w:jc w:val="both"/>
        <w:rPr>
          <w:rFonts w:ascii="Times New Roman" w:hAnsi="Times New Roman"/>
          <w:sz w:val="24"/>
          <w:szCs w:val="24"/>
        </w:rPr>
      </w:pPr>
      <w:r w:rsidRPr="00D018E9">
        <w:rPr>
          <w:rFonts w:ascii="Times New Roman" w:hAnsi="Times New Roman"/>
          <w:sz w:val="24"/>
          <w:szCs w:val="24"/>
        </w:rPr>
        <w:t>Na podlagi šestega odstavka 14. in 35. člena Zakona o integriteti in preprečevanju korupcije (Uradni list RS, št. 69/11 – uradno prečiščeno besedilo in 158/20; v nadaljevanju ZIntPK), vam v zvezi z javnim naročilom:</w:t>
      </w:r>
    </w:p>
    <w:p w14:paraId="38E11446" w14:textId="77777777" w:rsidR="00B24DB5" w:rsidRPr="00D018E9" w:rsidRDefault="00B24DB5" w:rsidP="00B24DB5">
      <w:pPr>
        <w:jc w:val="both"/>
        <w:rPr>
          <w:rFonts w:ascii="Times New Roman" w:hAnsi="Times New Roman"/>
          <w:sz w:val="24"/>
          <w:szCs w:val="24"/>
        </w:rPr>
      </w:pPr>
    </w:p>
    <w:p w14:paraId="26DC3B90" w14:textId="027B8879" w:rsidR="00B24DB5" w:rsidRPr="00D018E9" w:rsidRDefault="005C245D" w:rsidP="00B24DB5">
      <w:pPr>
        <w:jc w:val="both"/>
        <w:rPr>
          <w:rFonts w:ascii="Times New Roman" w:hAnsi="Times New Roman"/>
          <w:b/>
          <w:sz w:val="24"/>
          <w:szCs w:val="24"/>
        </w:rPr>
      </w:pPr>
      <w:r w:rsidRPr="00D018E9">
        <w:rPr>
          <w:rFonts w:ascii="Times New Roman" w:hAnsi="Times New Roman"/>
          <w:b/>
          <w:sz w:val="24"/>
          <w:szCs w:val="24"/>
        </w:rPr>
        <w:t>»</w:t>
      </w:r>
      <w:r w:rsidR="000675CA" w:rsidRPr="00F439C9">
        <w:rPr>
          <w:rFonts w:ascii="Times New Roman" w:hAnsi="Times New Roman"/>
          <w:b/>
          <w:bCs/>
          <w:sz w:val="24"/>
          <w:szCs w:val="24"/>
        </w:rPr>
        <w:t>TISK RAČUNOV IN IZVAJANJE POŠTNIH STORITEV</w:t>
      </w:r>
      <w:r w:rsidRPr="00D018E9">
        <w:rPr>
          <w:rFonts w:ascii="Times New Roman" w:hAnsi="Times New Roman"/>
          <w:b/>
          <w:sz w:val="24"/>
          <w:szCs w:val="24"/>
        </w:rPr>
        <w:t>«</w:t>
      </w:r>
    </w:p>
    <w:p w14:paraId="46CF7843" w14:textId="77777777" w:rsidR="005C245D" w:rsidRPr="00D018E9" w:rsidRDefault="005C245D" w:rsidP="00B24DB5">
      <w:pPr>
        <w:jc w:val="both"/>
        <w:rPr>
          <w:rFonts w:ascii="Times New Roman" w:hAnsi="Times New Roman"/>
          <w:sz w:val="24"/>
          <w:szCs w:val="24"/>
        </w:rPr>
      </w:pPr>
    </w:p>
    <w:p w14:paraId="69E5D355" w14:textId="77777777" w:rsidR="00B24DB5" w:rsidRPr="00D018E9" w:rsidRDefault="00B24DB5" w:rsidP="00AC43F3">
      <w:pPr>
        <w:pStyle w:val="Odstavekseznama"/>
        <w:numPr>
          <w:ilvl w:val="0"/>
          <w:numId w:val="17"/>
        </w:numPr>
        <w:contextualSpacing/>
        <w:jc w:val="both"/>
        <w:rPr>
          <w:b/>
          <w:bCs/>
          <w:sz w:val="24"/>
          <w:szCs w:val="24"/>
        </w:rPr>
      </w:pPr>
      <w:r w:rsidRPr="00D018E9">
        <w:rPr>
          <w:b/>
          <w:bCs/>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0E963C8" w14:textId="77777777" w:rsidR="00B24DB5" w:rsidRPr="00D018E9" w:rsidRDefault="00B24DB5" w:rsidP="00B24DB5">
      <w:pPr>
        <w:jc w:val="both"/>
        <w:rPr>
          <w:rFonts w:ascii="Times New Roman" w:hAnsi="Times New Roman"/>
          <w:sz w:val="24"/>
          <w:szCs w:val="24"/>
        </w:rPr>
      </w:pPr>
    </w:p>
    <w:p w14:paraId="04A5CBD2" w14:textId="77777777" w:rsidR="00B24DB5" w:rsidRPr="00D018E9" w:rsidRDefault="00B24DB5" w:rsidP="00B24DB5">
      <w:pPr>
        <w:jc w:val="both"/>
        <w:rPr>
          <w:rFonts w:ascii="Times New Roman" w:hAnsi="Times New Roman"/>
          <w:i/>
          <w:iCs/>
          <w:sz w:val="24"/>
          <w:szCs w:val="24"/>
        </w:rPr>
      </w:pPr>
      <w:r w:rsidRPr="00D018E9">
        <w:rPr>
          <w:rFonts w:ascii="Times New Roman" w:hAnsi="Times New Roman"/>
          <w:i/>
          <w:iCs/>
          <w:sz w:val="24"/>
          <w:szCs w:val="24"/>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B24DB5" w:rsidRPr="00D018E9" w14:paraId="6284DDAD" w14:textId="77777777" w:rsidTr="006764E7">
        <w:trPr>
          <w:trHeight w:val="20"/>
          <w:jc w:val="center"/>
        </w:trPr>
        <w:tc>
          <w:tcPr>
            <w:tcW w:w="562" w:type="dxa"/>
            <w:tcBorders>
              <w:bottom w:val="single" w:sz="4" w:space="0" w:color="auto"/>
            </w:tcBorders>
            <w:shd w:val="clear" w:color="auto" w:fill="FDB940"/>
            <w:vAlign w:val="center"/>
          </w:tcPr>
          <w:p w14:paraId="6788FACC"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Št.</w:t>
            </w:r>
          </w:p>
        </w:tc>
        <w:tc>
          <w:tcPr>
            <w:tcW w:w="2934" w:type="dxa"/>
            <w:shd w:val="clear" w:color="auto" w:fill="FDB940"/>
            <w:vAlign w:val="center"/>
          </w:tcPr>
          <w:p w14:paraId="0D0A5734"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Ime in priimek/Naziv:</w:t>
            </w:r>
          </w:p>
        </w:tc>
        <w:tc>
          <w:tcPr>
            <w:tcW w:w="3035" w:type="dxa"/>
            <w:shd w:val="clear" w:color="auto" w:fill="FDB940"/>
            <w:vAlign w:val="center"/>
          </w:tcPr>
          <w:p w14:paraId="60C0195D"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Naslov stalnega bivališča/Sedež:</w:t>
            </w:r>
          </w:p>
        </w:tc>
        <w:tc>
          <w:tcPr>
            <w:tcW w:w="3036" w:type="dxa"/>
            <w:shd w:val="clear" w:color="auto" w:fill="FDB940"/>
            <w:vAlign w:val="center"/>
          </w:tcPr>
          <w:p w14:paraId="4499FCD2"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Delež lastništva v %</w:t>
            </w:r>
          </w:p>
        </w:tc>
      </w:tr>
      <w:tr w:rsidR="00B24DB5" w:rsidRPr="00D018E9" w14:paraId="4E86441E" w14:textId="77777777" w:rsidTr="006764E7">
        <w:trPr>
          <w:trHeight w:val="20"/>
          <w:jc w:val="center"/>
        </w:trPr>
        <w:tc>
          <w:tcPr>
            <w:tcW w:w="562" w:type="dxa"/>
            <w:shd w:val="clear" w:color="auto" w:fill="FDB940"/>
            <w:vAlign w:val="center"/>
          </w:tcPr>
          <w:p w14:paraId="1E392A70" w14:textId="77777777" w:rsidR="00B24DB5" w:rsidRPr="00D018E9" w:rsidRDefault="00B24DB5" w:rsidP="00AC43F3">
            <w:pPr>
              <w:numPr>
                <w:ilvl w:val="0"/>
                <w:numId w:val="18"/>
              </w:numPr>
              <w:suppressAutoHyphens w:val="0"/>
              <w:jc w:val="center"/>
              <w:rPr>
                <w:rFonts w:ascii="Times New Roman" w:hAnsi="Times New Roman"/>
                <w:b/>
                <w:sz w:val="24"/>
                <w:szCs w:val="24"/>
              </w:rPr>
            </w:pPr>
          </w:p>
        </w:tc>
        <w:sdt>
          <w:sdtPr>
            <w:rPr>
              <w:rFonts w:ascii="Times New Roman" w:hAnsi="Times New Roman"/>
              <w:sz w:val="24"/>
              <w:szCs w:val="24"/>
            </w:rPr>
            <w:id w:val="472798380"/>
            <w:placeholder>
              <w:docPart w:val="26F9D082D8734E62892FC38B05D82B53"/>
            </w:placeholder>
            <w:showingPlcHdr/>
            <w:text/>
          </w:sdtPr>
          <w:sdtContent>
            <w:tc>
              <w:tcPr>
                <w:tcW w:w="2934" w:type="dxa"/>
                <w:shd w:val="clear" w:color="auto" w:fill="auto"/>
                <w:vAlign w:val="center"/>
              </w:tcPr>
              <w:p w14:paraId="121DD671"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1211300022"/>
            <w:placeholder>
              <w:docPart w:val="502BBAC7B23943B49A29D713F902A469"/>
            </w:placeholder>
            <w:showingPlcHdr/>
            <w:text/>
          </w:sdtPr>
          <w:sdtContent>
            <w:tc>
              <w:tcPr>
                <w:tcW w:w="3035" w:type="dxa"/>
                <w:shd w:val="clear" w:color="auto" w:fill="auto"/>
                <w:vAlign w:val="center"/>
              </w:tcPr>
              <w:p w14:paraId="1DB87908"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1290022355"/>
            <w:placeholder>
              <w:docPart w:val="5EC85908B174431DA134DCBC9825AC55"/>
            </w:placeholder>
            <w:showingPlcHdr/>
            <w:text/>
          </w:sdtPr>
          <w:sdtContent>
            <w:tc>
              <w:tcPr>
                <w:tcW w:w="3036" w:type="dxa"/>
                <w:shd w:val="clear" w:color="auto" w:fill="auto"/>
                <w:vAlign w:val="center"/>
              </w:tcPr>
              <w:p w14:paraId="4907E26D"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tr>
      <w:tr w:rsidR="00B24DB5" w:rsidRPr="00D018E9" w14:paraId="735FA355" w14:textId="77777777" w:rsidTr="006764E7">
        <w:trPr>
          <w:trHeight w:val="20"/>
          <w:jc w:val="center"/>
        </w:trPr>
        <w:tc>
          <w:tcPr>
            <w:tcW w:w="562" w:type="dxa"/>
            <w:shd w:val="clear" w:color="auto" w:fill="FDB940"/>
            <w:vAlign w:val="center"/>
          </w:tcPr>
          <w:p w14:paraId="0FF0088B" w14:textId="77777777" w:rsidR="00B24DB5" w:rsidRPr="00D018E9" w:rsidRDefault="00B24DB5" w:rsidP="00AC43F3">
            <w:pPr>
              <w:numPr>
                <w:ilvl w:val="0"/>
                <w:numId w:val="18"/>
              </w:numPr>
              <w:suppressAutoHyphens w:val="0"/>
              <w:jc w:val="center"/>
              <w:rPr>
                <w:rFonts w:ascii="Times New Roman" w:hAnsi="Times New Roman"/>
                <w:b/>
                <w:sz w:val="24"/>
                <w:szCs w:val="24"/>
              </w:rPr>
            </w:pPr>
          </w:p>
        </w:tc>
        <w:sdt>
          <w:sdtPr>
            <w:rPr>
              <w:rFonts w:ascii="Times New Roman" w:hAnsi="Times New Roman"/>
              <w:sz w:val="24"/>
              <w:szCs w:val="24"/>
            </w:rPr>
            <w:id w:val="-217674606"/>
            <w:placeholder>
              <w:docPart w:val="3C210BEEE5004837830CD454D095F545"/>
            </w:placeholder>
            <w:showingPlcHdr/>
            <w:text/>
          </w:sdtPr>
          <w:sdtContent>
            <w:tc>
              <w:tcPr>
                <w:tcW w:w="2934" w:type="dxa"/>
                <w:shd w:val="clear" w:color="auto" w:fill="auto"/>
                <w:vAlign w:val="center"/>
              </w:tcPr>
              <w:p w14:paraId="06848794"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596993256"/>
            <w:placeholder>
              <w:docPart w:val="F9314EFDB61B4E77BCAF5F05B28D90EE"/>
            </w:placeholder>
            <w:showingPlcHdr/>
            <w:text/>
          </w:sdtPr>
          <w:sdtContent>
            <w:tc>
              <w:tcPr>
                <w:tcW w:w="3035" w:type="dxa"/>
                <w:shd w:val="clear" w:color="auto" w:fill="auto"/>
                <w:vAlign w:val="center"/>
              </w:tcPr>
              <w:p w14:paraId="2551EC65"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1563553720"/>
            <w:placeholder>
              <w:docPart w:val="12C7A4724E5C40B0820D81ED1773F514"/>
            </w:placeholder>
            <w:showingPlcHdr/>
            <w:text/>
          </w:sdtPr>
          <w:sdtContent>
            <w:tc>
              <w:tcPr>
                <w:tcW w:w="3036" w:type="dxa"/>
                <w:shd w:val="clear" w:color="auto" w:fill="auto"/>
                <w:vAlign w:val="center"/>
              </w:tcPr>
              <w:p w14:paraId="52E697F0"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tr>
      <w:tr w:rsidR="00B24DB5" w:rsidRPr="00D018E9" w14:paraId="5B47AAD1" w14:textId="77777777" w:rsidTr="006764E7">
        <w:trPr>
          <w:trHeight w:val="20"/>
          <w:jc w:val="center"/>
        </w:trPr>
        <w:tc>
          <w:tcPr>
            <w:tcW w:w="562" w:type="dxa"/>
            <w:shd w:val="clear" w:color="auto" w:fill="FDB940"/>
            <w:vAlign w:val="center"/>
          </w:tcPr>
          <w:p w14:paraId="3709E938" w14:textId="77777777" w:rsidR="00B24DB5" w:rsidRPr="00D018E9" w:rsidRDefault="00B24DB5" w:rsidP="00AC43F3">
            <w:pPr>
              <w:numPr>
                <w:ilvl w:val="0"/>
                <w:numId w:val="18"/>
              </w:numPr>
              <w:suppressAutoHyphens w:val="0"/>
              <w:jc w:val="center"/>
              <w:rPr>
                <w:rFonts w:ascii="Times New Roman" w:hAnsi="Times New Roman"/>
                <w:b/>
                <w:sz w:val="24"/>
                <w:szCs w:val="24"/>
              </w:rPr>
            </w:pPr>
          </w:p>
        </w:tc>
        <w:sdt>
          <w:sdtPr>
            <w:rPr>
              <w:rFonts w:ascii="Times New Roman" w:hAnsi="Times New Roman"/>
              <w:sz w:val="24"/>
              <w:szCs w:val="24"/>
            </w:rPr>
            <w:id w:val="1041867328"/>
            <w:placeholder>
              <w:docPart w:val="6E99897F1DEA4811AD53DEF72453D64F"/>
            </w:placeholder>
            <w:showingPlcHdr/>
            <w:text/>
          </w:sdtPr>
          <w:sdtContent>
            <w:tc>
              <w:tcPr>
                <w:tcW w:w="2934" w:type="dxa"/>
                <w:shd w:val="clear" w:color="auto" w:fill="auto"/>
                <w:vAlign w:val="center"/>
              </w:tcPr>
              <w:p w14:paraId="1244CE35"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983885192"/>
            <w:placeholder>
              <w:docPart w:val="C87AA40B8ABD41EB9BFCB7C4F1B46F8A"/>
            </w:placeholder>
            <w:showingPlcHdr/>
            <w:text/>
          </w:sdtPr>
          <w:sdtContent>
            <w:tc>
              <w:tcPr>
                <w:tcW w:w="3035" w:type="dxa"/>
                <w:shd w:val="clear" w:color="auto" w:fill="auto"/>
                <w:vAlign w:val="center"/>
              </w:tcPr>
              <w:p w14:paraId="74A777F4"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1283732291"/>
            <w:placeholder>
              <w:docPart w:val="747ABB743A48425391B12ABD8F8DE89B"/>
            </w:placeholder>
            <w:showingPlcHdr/>
            <w:text/>
          </w:sdtPr>
          <w:sdtContent>
            <w:tc>
              <w:tcPr>
                <w:tcW w:w="3036" w:type="dxa"/>
                <w:shd w:val="clear" w:color="auto" w:fill="auto"/>
                <w:vAlign w:val="center"/>
              </w:tcPr>
              <w:p w14:paraId="57B1CE64"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tr>
      <w:tr w:rsidR="00B24DB5" w:rsidRPr="00D018E9" w14:paraId="5A34F83D" w14:textId="77777777" w:rsidTr="006764E7">
        <w:trPr>
          <w:trHeight w:val="20"/>
          <w:jc w:val="center"/>
        </w:trPr>
        <w:tc>
          <w:tcPr>
            <w:tcW w:w="562" w:type="dxa"/>
            <w:shd w:val="clear" w:color="auto" w:fill="FDB940"/>
            <w:vAlign w:val="center"/>
          </w:tcPr>
          <w:p w14:paraId="6771019E" w14:textId="77777777" w:rsidR="00B24DB5" w:rsidRPr="00D018E9" w:rsidRDefault="00B24DB5" w:rsidP="006764E7">
            <w:pPr>
              <w:rPr>
                <w:rFonts w:ascii="Times New Roman" w:hAnsi="Times New Roman"/>
                <w:b/>
                <w:sz w:val="24"/>
                <w:szCs w:val="24"/>
              </w:rPr>
            </w:pPr>
            <w:r w:rsidRPr="00D018E9">
              <w:rPr>
                <w:rFonts w:ascii="Times New Roman" w:hAnsi="Times New Roman"/>
                <w:b/>
                <w:sz w:val="24"/>
                <w:szCs w:val="24"/>
              </w:rPr>
              <w:t>....</w:t>
            </w:r>
          </w:p>
        </w:tc>
        <w:tc>
          <w:tcPr>
            <w:tcW w:w="2934" w:type="dxa"/>
            <w:shd w:val="clear" w:color="auto" w:fill="auto"/>
            <w:vAlign w:val="center"/>
          </w:tcPr>
          <w:p w14:paraId="7558079A" w14:textId="77777777" w:rsidR="00B24DB5" w:rsidRPr="00D018E9" w:rsidRDefault="00B24DB5" w:rsidP="006764E7">
            <w:pPr>
              <w:rPr>
                <w:rFonts w:ascii="Times New Roman" w:hAnsi="Times New Roman"/>
                <w:sz w:val="24"/>
                <w:szCs w:val="24"/>
              </w:rPr>
            </w:pPr>
          </w:p>
        </w:tc>
        <w:tc>
          <w:tcPr>
            <w:tcW w:w="3035" w:type="dxa"/>
            <w:shd w:val="clear" w:color="auto" w:fill="auto"/>
            <w:vAlign w:val="center"/>
          </w:tcPr>
          <w:p w14:paraId="4D288CCA" w14:textId="77777777" w:rsidR="00B24DB5" w:rsidRPr="00D018E9" w:rsidRDefault="00B24DB5" w:rsidP="006764E7">
            <w:pPr>
              <w:rPr>
                <w:rFonts w:ascii="Times New Roman" w:hAnsi="Times New Roman"/>
                <w:sz w:val="24"/>
                <w:szCs w:val="24"/>
              </w:rPr>
            </w:pPr>
          </w:p>
        </w:tc>
        <w:tc>
          <w:tcPr>
            <w:tcW w:w="3036" w:type="dxa"/>
            <w:shd w:val="clear" w:color="auto" w:fill="auto"/>
            <w:vAlign w:val="center"/>
          </w:tcPr>
          <w:p w14:paraId="27AE0650" w14:textId="77777777" w:rsidR="00B24DB5" w:rsidRPr="00D018E9" w:rsidRDefault="00B24DB5" w:rsidP="006764E7">
            <w:pPr>
              <w:rPr>
                <w:rFonts w:ascii="Times New Roman" w:hAnsi="Times New Roman"/>
                <w:sz w:val="24"/>
                <w:szCs w:val="24"/>
              </w:rPr>
            </w:pPr>
          </w:p>
        </w:tc>
      </w:tr>
    </w:tbl>
    <w:p w14:paraId="3D241972" w14:textId="77777777" w:rsidR="00B24DB5" w:rsidRPr="00D018E9" w:rsidRDefault="00B24DB5" w:rsidP="00B24DB5">
      <w:pPr>
        <w:jc w:val="both"/>
        <w:rPr>
          <w:rFonts w:ascii="Times New Roman" w:hAnsi="Times New Roman"/>
          <w:sz w:val="24"/>
          <w:szCs w:val="24"/>
        </w:rPr>
      </w:pPr>
    </w:p>
    <w:p w14:paraId="2CF109B9" w14:textId="77777777" w:rsidR="00B24DB5" w:rsidRPr="00D018E9" w:rsidRDefault="00B24DB5" w:rsidP="00B24DB5">
      <w:pPr>
        <w:jc w:val="both"/>
        <w:rPr>
          <w:rFonts w:ascii="Times New Roman" w:hAnsi="Times New Roman"/>
          <w:i/>
          <w:iCs/>
          <w:sz w:val="24"/>
          <w:szCs w:val="24"/>
        </w:rPr>
      </w:pPr>
      <w:r w:rsidRPr="00D018E9">
        <w:rPr>
          <w:rFonts w:ascii="Times New Roman" w:hAnsi="Times New Roman"/>
          <w:i/>
          <w:iCs/>
          <w:sz w:val="24"/>
          <w:szCs w:val="24"/>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B24DB5" w:rsidRPr="00D018E9" w14:paraId="01F6953A" w14:textId="77777777" w:rsidTr="006764E7">
        <w:trPr>
          <w:trHeight w:val="20"/>
        </w:trPr>
        <w:tc>
          <w:tcPr>
            <w:tcW w:w="567" w:type="dxa"/>
            <w:tcBorders>
              <w:bottom w:val="single" w:sz="4" w:space="0" w:color="auto"/>
            </w:tcBorders>
            <w:shd w:val="clear" w:color="auto" w:fill="FDB940"/>
            <w:vAlign w:val="center"/>
          </w:tcPr>
          <w:p w14:paraId="360ED9D8"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Št.</w:t>
            </w:r>
          </w:p>
        </w:tc>
        <w:tc>
          <w:tcPr>
            <w:tcW w:w="3119" w:type="dxa"/>
            <w:shd w:val="clear" w:color="auto" w:fill="FDB940"/>
            <w:vAlign w:val="center"/>
          </w:tcPr>
          <w:p w14:paraId="72C812ED"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Naziv</w:t>
            </w:r>
          </w:p>
        </w:tc>
        <w:tc>
          <w:tcPr>
            <w:tcW w:w="3543" w:type="dxa"/>
            <w:shd w:val="clear" w:color="auto" w:fill="FDB940"/>
            <w:vAlign w:val="center"/>
          </w:tcPr>
          <w:p w14:paraId="008AF7AD"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Sedež</w:t>
            </w:r>
          </w:p>
        </w:tc>
        <w:tc>
          <w:tcPr>
            <w:tcW w:w="2410" w:type="dxa"/>
            <w:shd w:val="clear" w:color="auto" w:fill="FDB940"/>
            <w:vAlign w:val="center"/>
          </w:tcPr>
          <w:p w14:paraId="6E4C58C6"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Matična številka</w:t>
            </w:r>
          </w:p>
        </w:tc>
      </w:tr>
      <w:tr w:rsidR="00B24DB5" w:rsidRPr="00D018E9" w14:paraId="6251D33F" w14:textId="77777777" w:rsidTr="006764E7">
        <w:trPr>
          <w:trHeight w:val="20"/>
        </w:trPr>
        <w:tc>
          <w:tcPr>
            <w:tcW w:w="567" w:type="dxa"/>
            <w:shd w:val="clear" w:color="auto" w:fill="FDB940"/>
            <w:vAlign w:val="center"/>
          </w:tcPr>
          <w:p w14:paraId="6BC7834C" w14:textId="77777777" w:rsidR="00B24DB5" w:rsidRPr="00D018E9" w:rsidRDefault="00B24DB5" w:rsidP="00AC43F3">
            <w:pPr>
              <w:numPr>
                <w:ilvl w:val="0"/>
                <w:numId w:val="19"/>
              </w:numPr>
              <w:suppressAutoHyphens w:val="0"/>
              <w:jc w:val="center"/>
              <w:rPr>
                <w:rFonts w:ascii="Times New Roman" w:hAnsi="Times New Roman"/>
                <w:b/>
                <w:sz w:val="24"/>
                <w:szCs w:val="24"/>
              </w:rPr>
            </w:pPr>
          </w:p>
        </w:tc>
        <w:sdt>
          <w:sdtPr>
            <w:rPr>
              <w:rFonts w:ascii="Times New Roman" w:hAnsi="Times New Roman"/>
              <w:sz w:val="24"/>
              <w:szCs w:val="24"/>
            </w:rPr>
            <w:id w:val="-953249693"/>
            <w:placeholder>
              <w:docPart w:val="C6FFED8C7BC0403BBCA3DE2E82E35D8B"/>
            </w:placeholder>
            <w:showingPlcHdr/>
            <w:text/>
          </w:sdtPr>
          <w:sdtContent>
            <w:tc>
              <w:tcPr>
                <w:tcW w:w="3119" w:type="dxa"/>
                <w:shd w:val="clear" w:color="auto" w:fill="auto"/>
                <w:vAlign w:val="center"/>
              </w:tcPr>
              <w:p w14:paraId="6004E169"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1865093023"/>
            <w:placeholder>
              <w:docPart w:val="AD242B030EA64AA99626C96B15FB2B2E"/>
            </w:placeholder>
            <w:showingPlcHdr/>
            <w:text/>
          </w:sdtPr>
          <w:sdtContent>
            <w:tc>
              <w:tcPr>
                <w:tcW w:w="3543" w:type="dxa"/>
                <w:shd w:val="clear" w:color="auto" w:fill="auto"/>
                <w:vAlign w:val="center"/>
              </w:tcPr>
              <w:p w14:paraId="36487228"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514501461"/>
            <w:placeholder>
              <w:docPart w:val="79F3C89D2FC749128175ECBD4BD1E786"/>
            </w:placeholder>
            <w:showingPlcHdr/>
            <w:text/>
          </w:sdtPr>
          <w:sdtContent>
            <w:tc>
              <w:tcPr>
                <w:tcW w:w="2410" w:type="dxa"/>
                <w:shd w:val="clear" w:color="auto" w:fill="auto"/>
                <w:vAlign w:val="center"/>
              </w:tcPr>
              <w:p w14:paraId="1450296C"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tr>
      <w:tr w:rsidR="00B24DB5" w:rsidRPr="00D018E9" w14:paraId="613A29FA" w14:textId="77777777" w:rsidTr="006764E7">
        <w:trPr>
          <w:trHeight w:val="20"/>
        </w:trPr>
        <w:tc>
          <w:tcPr>
            <w:tcW w:w="567" w:type="dxa"/>
            <w:shd w:val="clear" w:color="auto" w:fill="FDB940"/>
            <w:vAlign w:val="center"/>
          </w:tcPr>
          <w:p w14:paraId="78220EDF" w14:textId="77777777" w:rsidR="00B24DB5" w:rsidRPr="00D018E9" w:rsidRDefault="00B24DB5" w:rsidP="00AC43F3">
            <w:pPr>
              <w:numPr>
                <w:ilvl w:val="0"/>
                <w:numId w:val="19"/>
              </w:numPr>
              <w:suppressAutoHyphens w:val="0"/>
              <w:jc w:val="center"/>
              <w:rPr>
                <w:rFonts w:ascii="Times New Roman" w:hAnsi="Times New Roman"/>
                <w:b/>
                <w:sz w:val="24"/>
                <w:szCs w:val="24"/>
              </w:rPr>
            </w:pPr>
          </w:p>
        </w:tc>
        <w:sdt>
          <w:sdtPr>
            <w:rPr>
              <w:rFonts w:ascii="Times New Roman" w:hAnsi="Times New Roman"/>
              <w:sz w:val="24"/>
              <w:szCs w:val="24"/>
            </w:rPr>
            <w:id w:val="-917247528"/>
            <w:placeholder>
              <w:docPart w:val="A8F8A048E5524C5FB7CF7E8862F2903D"/>
            </w:placeholder>
            <w:showingPlcHdr/>
            <w:text/>
          </w:sdtPr>
          <w:sdtContent>
            <w:tc>
              <w:tcPr>
                <w:tcW w:w="3119" w:type="dxa"/>
                <w:shd w:val="clear" w:color="auto" w:fill="auto"/>
                <w:vAlign w:val="center"/>
              </w:tcPr>
              <w:p w14:paraId="4DA16BEF"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1074433673"/>
            <w:placeholder>
              <w:docPart w:val="DD6834BC30774795987900725DF28D83"/>
            </w:placeholder>
            <w:showingPlcHdr/>
            <w:text/>
          </w:sdtPr>
          <w:sdtContent>
            <w:tc>
              <w:tcPr>
                <w:tcW w:w="3543" w:type="dxa"/>
                <w:shd w:val="clear" w:color="auto" w:fill="auto"/>
                <w:vAlign w:val="center"/>
              </w:tcPr>
              <w:p w14:paraId="44B69175"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1162742162"/>
            <w:placeholder>
              <w:docPart w:val="F4A798BCC2B04361B64C8D925D23F4A8"/>
            </w:placeholder>
            <w:showingPlcHdr/>
            <w:text/>
          </w:sdtPr>
          <w:sdtContent>
            <w:tc>
              <w:tcPr>
                <w:tcW w:w="2410" w:type="dxa"/>
                <w:shd w:val="clear" w:color="auto" w:fill="auto"/>
                <w:vAlign w:val="center"/>
              </w:tcPr>
              <w:p w14:paraId="2AF702FB"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tr>
      <w:tr w:rsidR="00B24DB5" w:rsidRPr="00D018E9" w14:paraId="5EC32E5A" w14:textId="77777777" w:rsidTr="006764E7">
        <w:trPr>
          <w:trHeight w:val="20"/>
        </w:trPr>
        <w:tc>
          <w:tcPr>
            <w:tcW w:w="567" w:type="dxa"/>
            <w:shd w:val="clear" w:color="auto" w:fill="FDB940"/>
            <w:vAlign w:val="center"/>
          </w:tcPr>
          <w:p w14:paraId="0F695103" w14:textId="77777777" w:rsidR="00B24DB5" w:rsidRPr="00D018E9" w:rsidRDefault="00B24DB5" w:rsidP="00AC43F3">
            <w:pPr>
              <w:numPr>
                <w:ilvl w:val="0"/>
                <w:numId w:val="19"/>
              </w:numPr>
              <w:suppressAutoHyphens w:val="0"/>
              <w:jc w:val="center"/>
              <w:rPr>
                <w:rFonts w:ascii="Times New Roman" w:hAnsi="Times New Roman"/>
                <w:b/>
                <w:sz w:val="24"/>
                <w:szCs w:val="24"/>
              </w:rPr>
            </w:pPr>
          </w:p>
        </w:tc>
        <w:sdt>
          <w:sdtPr>
            <w:rPr>
              <w:rFonts w:ascii="Times New Roman" w:hAnsi="Times New Roman"/>
              <w:sz w:val="24"/>
              <w:szCs w:val="24"/>
            </w:rPr>
            <w:id w:val="-674418592"/>
            <w:placeholder>
              <w:docPart w:val="52825681ECB64915AF7B105478A5DEE9"/>
            </w:placeholder>
            <w:showingPlcHdr/>
            <w:text/>
          </w:sdtPr>
          <w:sdtContent>
            <w:tc>
              <w:tcPr>
                <w:tcW w:w="3119" w:type="dxa"/>
                <w:shd w:val="clear" w:color="auto" w:fill="auto"/>
                <w:vAlign w:val="center"/>
              </w:tcPr>
              <w:p w14:paraId="565596DD"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813214102"/>
            <w:placeholder>
              <w:docPart w:val="041A00B81EC4495687D4AB6D808814A9"/>
            </w:placeholder>
            <w:showingPlcHdr/>
            <w:text/>
          </w:sdtPr>
          <w:sdtContent>
            <w:tc>
              <w:tcPr>
                <w:tcW w:w="3543" w:type="dxa"/>
                <w:shd w:val="clear" w:color="auto" w:fill="auto"/>
                <w:vAlign w:val="center"/>
              </w:tcPr>
              <w:p w14:paraId="2C896DA9"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sdt>
          <w:sdtPr>
            <w:rPr>
              <w:rFonts w:ascii="Times New Roman" w:hAnsi="Times New Roman"/>
              <w:sz w:val="24"/>
              <w:szCs w:val="24"/>
            </w:rPr>
            <w:id w:val="272824785"/>
            <w:placeholder>
              <w:docPart w:val="529440010AC9461EA3CE57617EE33D1E"/>
            </w:placeholder>
            <w:showingPlcHdr/>
            <w:text/>
          </w:sdtPr>
          <w:sdtContent>
            <w:tc>
              <w:tcPr>
                <w:tcW w:w="2410" w:type="dxa"/>
                <w:shd w:val="clear" w:color="auto" w:fill="auto"/>
                <w:vAlign w:val="center"/>
              </w:tcPr>
              <w:p w14:paraId="2F40A9E9" w14:textId="77777777" w:rsidR="00B24DB5" w:rsidRPr="00D018E9" w:rsidRDefault="00B24DB5" w:rsidP="006764E7">
                <w:pPr>
                  <w:jc w:val="center"/>
                  <w:rPr>
                    <w:rFonts w:ascii="Times New Roman" w:hAnsi="Times New Roman"/>
                    <w:sz w:val="24"/>
                    <w:szCs w:val="24"/>
                  </w:rPr>
                </w:pPr>
                <w:r w:rsidRPr="00D018E9">
                  <w:rPr>
                    <w:rStyle w:val="Besedilooznabemesta"/>
                    <w:rFonts w:ascii="Times New Roman" w:eastAsiaTheme="majorEastAsia" w:hAnsi="Times New Roman"/>
                    <w:sz w:val="24"/>
                    <w:szCs w:val="24"/>
                  </w:rPr>
                  <w:t>Kliknite ali tapnite tukaj, če želite vnesti besedilo.</w:t>
                </w:r>
              </w:p>
            </w:tc>
          </w:sdtContent>
        </w:sdt>
      </w:tr>
      <w:tr w:rsidR="00B24DB5" w:rsidRPr="00D018E9" w14:paraId="7C78A5E7" w14:textId="77777777" w:rsidTr="006764E7">
        <w:trPr>
          <w:trHeight w:val="20"/>
        </w:trPr>
        <w:tc>
          <w:tcPr>
            <w:tcW w:w="567" w:type="dxa"/>
            <w:shd w:val="clear" w:color="auto" w:fill="FDB940"/>
            <w:vAlign w:val="center"/>
          </w:tcPr>
          <w:p w14:paraId="00D62351" w14:textId="77777777" w:rsidR="00B24DB5" w:rsidRPr="00D018E9" w:rsidRDefault="00B24DB5" w:rsidP="006764E7">
            <w:pPr>
              <w:jc w:val="center"/>
              <w:rPr>
                <w:rFonts w:ascii="Times New Roman" w:hAnsi="Times New Roman"/>
                <w:b/>
                <w:sz w:val="24"/>
                <w:szCs w:val="24"/>
              </w:rPr>
            </w:pPr>
            <w:r w:rsidRPr="00D018E9">
              <w:rPr>
                <w:rFonts w:ascii="Times New Roman" w:hAnsi="Times New Roman"/>
                <w:b/>
                <w:sz w:val="24"/>
                <w:szCs w:val="24"/>
              </w:rPr>
              <w:t>...</w:t>
            </w:r>
          </w:p>
        </w:tc>
        <w:tc>
          <w:tcPr>
            <w:tcW w:w="3119" w:type="dxa"/>
            <w:shd w:val="clear" w:color="auto" w:fill="auto"/>
            <w:vAlign w:val="center"/>
          </w:tcPr>
          <w:p w14:paraId="32158E21" w14:textId="77777777" w:rsidR="00B24DB5" w:rsidRPr="00D018E9" w:rsidRDefault="00B24DB5" w:rsidP="006764E7">
            <w:pPr>
              <w:rPr>
                <w:rFonts w:ascii="Times New Roman" w:hAnsi="Times New Roman"/>
                <w:sz w:val="24"/>
                <w:szCs w:val="24"/>
              </w:rPr>
            </w:pPr>
          </w:p>
        </w:tc>
        <w:tc>
          <w:tcPr>
            <w:tcW w:w="3543" w:type="dxa"/>
            <w:shd w:val="clear" w:color="auto" w:fill="auto"/>
            <w:vAlign w:val="center"/>
          </w:tcPr>
          <w:p w14:paraId="7FFA4833" w14:textId="77777777" w:rsidR="00B24DB5" w:rsidRPr="00D018E9" w:rsidRDefault="00B24DB5" w:rsidP="006764E7">
            <w:pPr>
              <w:rPr>
                <w:rFonts w:ascii="Times New Roman" w:hAnsi="Times New Roman"/>
                <w:sz w:val="24"/>
                <w:szCs w:val="24"/>
              </w:rPr>
            </w:pPr>
          </w:p>
        </w:tc>
        <w:tc>
          <w:tcPr>
            <w:tcW w:w="2410" w:type="dxa"/>
            <w:shd w:val="clear" w:color="auto" w:fill="auto"/>
            <w:vAlign w:val="center"/>
          </w:tcPr>
          <w:p w14:paraId="3FB0CB6B" w14:textId="77777777" w:rsidR="00B24DB5" w:rsidRPr="00D018E9" w:rsidRDefault="00B24DB5" w:rsidP="006764E7">
            <w:pPr>
              <w:rPr>
                <w:rFonts w:ascii="Times New Roman" w:hAnsi="Times New Roman"/>
                <w:sz w:val="24"/>
                <w:szCs w:val="24"/>
              </w:rPr>
            </w:pPr>
          </w:p>
        </w:tc>
      </w:tr>
    </w:tbl>
    <w:p w14:paraId="3B818D8C" w14:textId="77777777" w:rsidR="00B24DB5" w:rsidRPr="00D018E9" w:rsidRDefault="00B24DB5" w:rsidP="00B24DB5">
      <w:pPr>
        <w:jc w:val="both"/>
        <w:rPr>
          <w:rFonts w:ascii="Times New Roman" w:hAnsi="Times New Roman"/>
          <w:i/>
          <w:sz w:val="24"/>
          <w:szCs w:val="24"/>
        </w:rPr>
      </w:pPr>
      <w:r w:rsidRPr="00D018E9">
        <w:rPr>
          <w:rFonts w:ascii="Times New Roman" w:hAnsi="Times New Roman"/>
          <w:i/>
          <w:sz w:val="24"/>
          <w:szCs w:val="24"/>
        </w:rPr>
        <w:t>*V primeru, da ponudnik ne bo izpolnil zgornje tabele, bo naročnik štel, da ponudnik izjavlja, da nima povezanih družb.</w:t>
      </w:r>
    </w:p>
    <w:p w14:paraId="74200CCC" w14:textId="77777777" w:rsidR="00B24DB5" w:rsidRPr="00D018E9" w:rsidRDefault="00B24DB5" w:rsidP="00B24DB5">
      <w:pPr>
        <w:jc w:val="both"/>
        <w:rPr>
          <w:rFonts w:ascii="Times New Roman" w:hAnsi="Times New Roman"/>
          <w:sz w:val="24"/>
          <w:szCs w:val="24"/>
        </w:rPr>
      </w:pPr>
    </w:p>
    <w:p w14:paraId="0C97DF41" w14:textId="77777777" w:rsidR="00B24DB5" w:rsidRPr="00D018E9" w:rsidRDefault="00B24DB5" w:rsidP="00B24DB5">
      <w:pPr>
        <w:jc w:val="both"/>
        <w:rPr>
          <w:rFonts w:ascii="Times New Roman" w:hAnsi="Times New Roman"/>
          <w:sz w:val="24"/>
          <w:szCs w:val="24"/>
        </w:rPr>
      </w:pPr>
    </w:p>
    <w:p w14:paraId="395C7EE1" w14:textId="77777777" w:rsidR="00B24DB5" w:rsidRPr="00D018E9" w:rsidRDefault="00B24DB5" w:rsidP="00B24DB5">
      <w:pPr>
        <w:jc w:val="both"/>
        <w:rPr>
          <w:rFonts w:ascii="Times New Roman" w:hAnsi="Times New Roman"/>
          <w:sz w:val="24"/>
          <w:szCs w:val="24"/>
        </w:rPr>
      </w:pPr>
      <w:r w:rsidRPr="00D018E9">
        <w:rPr>
          <w:rFonts w:ascii="Times New Roman" w:hAnsi="Times New Roman"/>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7C5568" w14:textId="77777777" w:rsidR="00B24DB5" w:rsidRPr="00D018E9" w:rsidRDefault="00B24DB5" w:rsidP="00B24DB5">
      <w:pPr>
        <w:jc w:val="both"/>
        <w:rPr>
          <w:rFonts w:ascii="Times New Roman" w:hAnsi="Times New Roman"/>
          <w:sz w:val="24"/>
          <w:szCs w:val="24"/>
        </w:rPr>
      </w:pPr>
    </w:p>
    <w:p w14:paraId="38E53E30" w14:textId="77777777" w:rsidR="00B24DB5" w:rsidRPr="00D018E9" w:rsidRDefault="00B24DB5" w:rsidP="00B24DB5">
      <w:pPr>
        <w:jc w:val="both"/>
        <w:rPr>
          <w:rFonts w:ascii="Times New Roman" w:hAnsi="Times New Roman"/>
          <w:sz w:val="24"/>
          <w:szCs w:val="24"/>
        </w:rPr>
      </w:pPr>
      <w:r w:rsidRPr="00D018E9">
        <w:rPr>
          <w:rFonts w:ascii="Times New Roman" w:hAnsi="Times New Roman"/>
          <w:sz w:val="24"/>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D8F953F" w14:textId="77777777" w:rsidR="00B24DB5" w:rsidRPr="00D018E9" w:rsidRDefault="00B24DB5" w:rsidP="00B24DB5">
      <w:pPr>
        <w:jc w:val="both"/>
        <w:rPr>
          <w:rFonts w:ascii="Times New Roman" w:hAnsi="Times New Roman"/>
          <w:sz w:val="24"/>
          <w:szCs w:val="24"/>
        </w:rPr>
      </w:pPr>
    </w:p>
    <w:p w14:paraId="185D7B9D" w14:textId="77777777" w:rsidR="00B24DB5" w:rsidRPr="00D018E9" w:rsidRDefault="00B24DB5" w:rsidP="00AC43F3">
      <w:pPr>
        <w:pStyle w:val="Odstavekseznama"/>
        <w:numPr>
          <w:ilvl w:val="0"/>
          <w:numId w:val="17"/>
        </w:numPr>
        <w:contextualSpacing/>
        <w:jc w:val="both"/>
        <w:rPr>
          <w:b/>
          <w:bCs/>
          <w:sz w:val="24"/>
          <w:szCs w:val="24"/>
        </w:rPr>
      </w:pPr>
      <w:r w:rsidRPr="00D018E9">
        <w:rPr>
          <w:b/>
          <w:bCs/>
          <w:sz w:val="24"/>
          <w:szCs w:val="24"/>
        </w:rPr>
        <w:t>izjavljamo, da nismo povezani s funkcionarji naročnika predmetnega javnega naročila in, po našem vedenju, z njihovimi družinskimi člani</w:t>
      </w:r>
      <w:r w:rsidRPr="00D018E9">
        <w:rPr>
          <w:b/>
          <w:bCs/>
          <w:sz w:val="24"/>
          <w:szCs w:val="24"/>
        </w:rPr>
        <w:footnoteReference w:id="6"/>
      </w:r>
      <w:r w:rsidRPr="00D018E9">
        <w:rPr>
          <w:b/>
          <w:bCs/>
          <w:sz w:val="24"/>
          <w:szCs w:val="24"/>
        </w:rPr>
        <w:t xml:space="preserve"> na način, da bi bil funkcionar ali njegov družinski član v gospodarskem subjektu: </w:t>
      </w:r>
    </w:p>
    <w:p w14:paraId="555BF4D3" w14:textId="77777777" w:rsidR="00B24DB5" w:rsidRPr="00D018E9" w:rsidRDefault="00B24DB5" w:rsidP="00AC43F3">
      <w:pPr>
        <w:pStyle w:val="Odstavekseznama"/>
        <w:numPr>
          <w:ilvl w:val="0"/>
          <w:numId w:val="15"/>
        </w:numPr>
        <w:contextualSpacing/>
        <w:jc w:val="both"/>
        <w:rPr>
          <w:b/>
          <w:bCs/>
          <w:sz w:val="24"/>
          <w:szCs w:val="24"/>
        </w:rPr>
      </w:pPr>
      <w:r w:rsidRPr="00D018E9">
        <w:rPr>
          <w:b/>
          <w:bCs/>
          <w:sz w:val="24"/>
          <w:szCs w:val="24"/>
        </w:rPr>
        <w:t xml:space="preserve">udeležen kot poslovodja, član poslovodstva ali zakoniti zastopnik ali </w:t>
      </w:r>
    </w:p>
    <w:p w14:paraId="43CC24BC" w14:textId="77777777" w:rsidR="00B24DB5" w:rsidRPr="00D018E9" w:rsidRDefault="00B24DB5" w:rsidP="00AC43F3">
      <w:pPr>
        <w:pStyle w:val="Odstavekseznama"/>
        <w:numPr>
          <w:ilvl w:val="0"/>
          <w:numId w:val="15"/>
        </w:numPr>
        <w:contextualSpacing/>
        <w:jc w:val="both"/>
        <w:rPr>
          <w:b/>
          <w:bCs/>
          <w:sz w:val="24"/>
          <w:szCs w:val="24"/>
        </w:rPr>
      </w:pPr>
      <w:r w:rsidRPr="00D018E9">
        <w:rPr>
          <w:b/>
          <w:bCs/>
          <w:sz w:val="24"/>
          <w:szCs w:val="24"/>
        </w:rPr>
        <w:t xml:space="preserve">je neposredno ali preko drugih pravnih oseb v več kot pet odstotnem deležu udeležen pri ustanoviteljskih pravicah, upravljanju ali kapitalu. </w:t>
      </w:r>
    </w:p>
    <w:p w14:paraId="09AA1139" w14:textId="77777777" w:rsidR="00B24DB5" w:rsidRPr="00D018E9" w:rsidRDefault="00B24DB5" w:rsidP="00B24DB5">
      <w:pPr>
        <w:jc w:val="both"/>
        <w:rPr>
          <w:rFonts w:ascii="Times New Roman" w:hAnsi="Times New Roman"/>
          <w:sz w:val="24"/>
          <w:szCs w:val="24"/>
        </w:rPr>
      </w:pPr>
    </w:p>
    <w:p w14:paraId="5C6371C6" w14:textId="77777777" w:rsidR="00B24DB5" w:rsidRPr="00D018E9" w:rsidRDefault="00B24DB5" w:rsidP="00B24DB5">
      <w:pPr>
        <w:jc w:val="both"/>
        <w:rPr>
          <w:rFonts w:ascii="Times New Roman" w:hAnsi="Times New Roman"/>
          <w:sz w:val="24"/>
          <w:szCs w:val="24"/>
        </w:rPr>
      </w:pPr>
      <w:r w:rsidRPr="00D018E9">
        <w:rPr>
          <w:rFonts w:ascii="Times New Roman" w:hAnsi="Times New Roman"/>
          <w:sz w:val="24"/>
          <w:szCs w:val="24"/>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6E10B05D" w14:textId="77777777" w:rsidR="00B24DB5" w:rsidRPr="00D018E9" w:rsidRDefault="00B24DB5" w:rsidP="00B24DB5">
      <w:pPr>
        <w:jc w:val="both"/>
        <w:rPr>
          <w:rFonts w:ascii="Times New Roman" w:hAnsi="Times New Roman"/>
          <w:sz w:val="24"/>
          <w:szCs w:val="24"/>
        </w:rPr>
      </w:pPr>
    </w:p>
    <w:p w14:paraId="114ACE28" w14:textId="77777777" w:rsidR="00B24DB5" w:rsidRPr="00D018E9" w:rsidRDefault="00B24DB5" w:rsidP="00B24DB5">
      <w:pPr>
        <w:jc w:val="both"/>
        <w:rPr>
          <w:rFonts w:ascii="Times New Roman" w:hAnsi="Times New Roman"/>
          <w:sz w:val="24"/>
          <w:szCs w:val="24"/>
        </w:rPr>
      </w:pPr>
      <w:r w:rsidRPr="00D018E9">
        <w:rPr>
          <w:rFonts w:ascii="Times New Roman" w:hAnsi="Times New Roman"/>
          <w:sz w:val="24"/>
          <w:szCs w:val="24"/>
        </w:rPr>
        <w:t>Zavedamo se posledice, da je pogodba nična, če je sklenjena v nasprotju z določbami 35. člena ZIntPK.</w:t>
      </w:r>
    </w:p>
    <w:p w14:paraId="7DD39D6F" w14:textId="77777777" w:rsidR="00B24DB5" w:rsidRPr="00D018E9" w:rsidRDefault="00B24DB5" w:rsidP="00B24DB5">
      <w:pPr>
        <w:jc w:val="both"/>
        <w:rPr>
          <w:rFonts w:ascii="Times New Roman" w:hAnsi="Times New Roman"/>
          <w:sz w:val="24"/>
          <w:szCs w:val="24"/>
        </w:rPr>
      </w:pPr>
    </w:p>
    <w:p w14:paraId="3A4BA169" w14:textId="77777777" w:rsidR="00B24DB5" w:rsidRPr="00D018E9" w:rsidRDefault="00B24DB5" w:rsidP="00B24DB5">
      <w:pPr>
        <w:jc w:val="both"/>
        <w:rPr>
          <w:rFonts w:ascii="Times New Roman" w:hAnsi="Times New Roman"/>
          <w:sz w:val="24"/>
          <w:szCs w:val="24"/>
        </w:rPr>
      </w:pPr>
    </w:p>
    <w:p w14:paraId="027C1D2E" w14:textId="77777777" w:rsidR="00B24DB5" w:rsidRPr="00D018E9" w:rsidRDefault="00B24DB5" w:rsidP="00B24DB5">
      <w:pPr>
        <w:jc w:val="both"/>
        <w:rPr>
          <w:rFonts w:ascii="Times New Roman" w:hAnsi="Times New Roman"/>
          <w:sz w:val="24"/>
          <w:szCs w:val="24"/>
        </w:rPr>
      </w:pPr>
      <w:r w:rsidRPr="00D018E9">
        <w:rPr>
          <w:rFonts w:ascii="Times New Roman" w:hAnsi="Times New Roman"/>
          <w:sz w:val="24"/>
          <w:szCs w:val="24"/>
        </w:rPr>
        <w:t>Vse izjave podajamo pod kazensko in materialno odgovornostjo.</w:t>
      </w:r>
    </w:p>
    <w:p w14:paraId="6E780DA1" w14:textId="77777777" w:rsidR="00B24DB5" w:rsidRPr="00D018E9" w:rsidRDefault="00B24DB5" w:rsidP="00B24DB5">
      <w:pPr>
        <w:jc w:val="both"/>
        <w:rPr>
          <w:rFonts w:ascii="Times New Roman" w:hAnsi="Times New Roman"/>
          <w:sz w:val="24"/>
          <w:szCs w:val="24"/>
        </w:rPr>
      </w:pPr>
    </w:p>
    <w:p w14:paraId="0EAFC1DE" w14:textId="77777777" w:rsidR="00B24DB5" w:rsidRPr="00D018E9" w:rsidRDefault="00B24DB5" w:rsidP="00B24DB5">
      <w:pPr>
        <w:jc w:val="both"/>
        <w:rPr>
          <w:rFonts w:ascii="Times New Roman" w:hAnsi="Times New Roman"/>
          <w:sz w:val="24"/>
          <w:szCs w:val="24"/>
        </w:rPr>
      </w:pPr>
    </w:p>
    <w:p w14:paraId="07AD2D1B" w14:textId="77777777" w:rsidR="00B24DB5" w:rsidRPr="00D018E9" w:rsidRDefault="00B24DB5" w:rsidP="00B24DB5">
      <w:pPr>
        <w:jc w:val="both"/>
        <w:rPr>
          <w:rFonts w:ascii="Times New Roman" w:hAnsi="Times New Roman"/>
          <w:sz w:val="24"/>
          <w:szCs w:val="24"/>
        </w:rPr>
      </w:pPr>
    </w:p>
    <w:p w14:paraId="19A814EA" w14:textId="77777777" w:rsidR="00B24DB5" w:rsidRPr="00D018E9" w:rsidRDefault="00000000" w:rsidP="00B24DB5">
      <w:pPr>
        <w:jc w:val="both"/>
        <w:rPr>
          <w:rFonts w:ascii="Times New Roman" w:hAnsi="Times New Roman"/>
          <w:sz w:val="24"/>
          <w:szCs w:val="24"/>
        </w:rPr>
      </w:pPr>
      <w:sdt>
        <w:sdtPr>
          <w:rPr>
            <w:rFonts w:ascii="Times New Roman" w:hAnsi="Times New Roman"/>
            <w:sz w:val="24"/>
            <w:szCs w:val="24"/>
          </w:rPr>
          <w:id w:val="120430453"/>
          <w:placeholder>
            <w:docPart w:val="1A7670C16BF04CEBB74C7E69EC65D247"/>
          </w:placeholder>
          <w:showingPlcHdr/>
          <w:text/>
        </w:sdtPr>
        <w:sdtContent>
          <w:r w:rsidR="00B24DB5" w:rsidRPr="00D018E9">
            <w:rPr>
              <w:rStyle w:val="Besedilooznabemesta"/>
              <w:rFonts w:ascii="Times New Roman" w:eastAsia="MS ??" w:hAnsi="Times New Roman"/>
              <w:sz w:val="24"/>
              <w:szCs w:val="24"/>
            </w:rPr>
            <w:t>Kliknite ali tapnite tukaj, če želite vnesti besedilo.</w:t>
          </w:r>
        </w:sdtContent>
      </w:sdt>
      <w:r w:rsidR="00B24DB5" w:rsidRPr="00D018E9">
        <w:rPr>
          <w:rFonts w:ascii="Times New Roman" w:hAnsi="Times New Roman"/>
          <w:sz w:val="24"/>
          <w:szCs w:val="24"/>
        </w:rPr>
        <w:t xml:space="preserve"> </w:t>
      </w:r>
      <w:sdt>
        <w:sdtPr>
          <w:rPr>
            <w:rFonts w:ascii="Times New Roman" w:hAnsi="Times New Roman"/>
            <w:sz w:val="24"/>
            <w:szCs w:val="24"/>
          </w:rPr>
          <w:id w:val="-767383230"/>
          <w:placeholder>
            <w:docPart w:val="1A7670C16BF04CEBB74C7E69EC65D247"/>
          </w:placeholder>
          <w:showingPlcHdr/>
          <w:text/>
        </w:sdtPr>
        <w:sdtContent>
          <w:r w:rsidR="00B24DB5" w:rsidRPr="00D018E9">
            <w:rPr>
              <w:rStyle w:val="Besedilooznabemesta"/>
              <w:rFonts w:ascii="Times New Roman" w:eastAsia="MS ??" w:hAnsi="Times New Roman"/>
              <w:sz w:val="24"/>
              <w:szCs w:val="24"/>
            </w:rPr>
            <w:t>Kliknite ali tapnite tukaj, če želite vnesti besedilo.</w:t>
          </w:r>
        </w:sdtContent>
      </w:sdt>
    </w:p>
    <w:p w14:paraId="60372002" w14:textId="77777777" w:rsidR="00B24DB5" w:rsidRPr="00D018E9" w:rsidRDefault="00B24DB5" w:rsidP="00B24DB5">
      <w:pPr>
        <w:jc w:val="both"/>
        <w:rPr>
          <w:rFonts w:ascii="Times New Roman" w:hAnsi="Times New Roman"/>
          <w:sz w:val="24"/>
          <w:szCs w:val="24"/>
        </w:rPr>
      </w:pPr>
      <w:r w:rsidRPr="00D018E9">
        <w:rPr>
          <w:rFonts w:ascii="Times New Roman" w:hAnsi="Times New Roman"/>
          <w:i/>
          <w:iCs/>
          <w:sz w:val="24"/>
          <w:szCs w:val="24"/>
        </w:rPr>
        <w:t>(Kraj in datum)                                        Žig</w:t>
      </w:r>
      <w:r w:rsidRPr="00D018E9">
        <w:rPr>
          <w:rFonts w:ascii="Times New Roman" w:hAnsi="Times New Roman"/>
          <w:sz w:val="24"/>
          <w:szCs w:val="24"/>
        </w:rPr>
        <w:t xml:space="preserve">            </w:t>
      </w:r>
      <w:r w:rsidRPr="00D018E9">
        <w:rPr>
          <w:rFonts w:ascii="Times New Roman" w:hAnsi="Times New Roman"/>
          <w:sz w:val="24"/>
          <w:szCs w:val="24"/>
        </w:rPr>
        <w:tab/>
      </w:r>
      <w:r w:rsidRPr="00D018E9">
        <w:rPr>
          <w:rFonts w:ascii="Times New Roman" w:hAnsi="Times New Roman"/>
          <w:sz w:val="24"/>
          <w:szCs w:val="24"/>
        </w:rPr>
        <w:tab/>
      </w:r>
      <w:r w:rsidRPr="00D018E9">
        <w:rPr>
          <w:rFonts w:ascii="Times New Roman" w:hAnsi="Times New Roman"/>
          <w:i/>
          <w:iCs/>
          <w:sz w:val="24"/>
          <w:szCs w:val="24"/>
        </w:rPr>
        <w:t xml:space="preserve">(Naziv in podpis zakonitega zastopnika ponudnika) </w:t>
      </w:r>
    </w:p>
    <w:p w14:paraId="3DD3E61C" w14:textId="77777777" w:rsidR="00B24DB5" w:rsidRPr="00D018E9" w:rsidRDefault="00B24DB5" w:rsidP="00B24DB5">
      <w:pPr>
        <w:autoSpaceDE w:val="0"/>
        <w:autoSpaceDN w:val="0"/>
        <w:adjustRightInd w:val="0"/>
        <w:rPr>
          <w:rFonts w:ascii="Times New Roman" w:hAnsi="Times New Roman"/>
          <w:sz w:val="24"/>
          <w:szCs w:val="24"/>
        </w:rPr>
      </w:pPr>
    </w:p>
    <w:p w14:paraId="052FA3E8" w14:textId="77777777" w:rsidR="00B24DB5" w:rsidRPr="00D018E9" w:rsidRDefault="00B24DB5" w:rsidP="00B24DB5">
      <w:pPr>
        <w:autoSpaceDE w:val="0"/>
        <w:autoSpaceDN w:val="0"/>
        <w:adjustRightInd w:val="0"/>
        <w:rPr>
          <w:rFonts w:ascii="Times New Roman" w:hAnsi="Times New Roman"/>
          <w:sz w:val="24"/>
          <w:szCs w:val="24"/>
        </w:rPr>
      </w:pPr>
    </w:p>
    <w:bookmarkEnd w:id="33"/>
    <w:p w14:paraId="28EF69B8" w14:textId="77777777" w:rsidR="00F439C9" w:rsidRDefault="00F439C9" w:rsidP="00DB14DA">
      <w:pPr>
        <w:autoSpaceDE w:val="0"/>
        <w:autoSpaceDN w:val="0"/>
        <w:adjustRightInd w:val="0"/>
        <w:rPr>
          <w:rFonts w:ascii="Times New Roman" w:hAnsi="Times New Roman"/>
          <w:sz w:val="24"/>
          <w:szCs w:val="24"/>
        </w:rPr>
        <w:sectPr w:rsidR="00F439C9" w:rsidSect="00E619DD">
          <w:pgSz w:w="11906" w:h="16838"/>
          <w:pgMar w:top="1134" w:right="1134" w:bottom="1134" w:left="1134" w:header="709" w:footer="709" w:gutter="0"/>
          <w:cols w:space="708"/>
          <w:docGrid w:linePitch="360"/>
        </w:sectPr>
      </w:pPr>
    </w:p>
    <w:p w14:paraId="03B78E51" w14:textId="6FE32770" w:rsidR="00F439C9" w:rsidRPr="00F439C9" w:rsidRDefault="00F439C9" w:rsidP="00F439C9">
      <w:pPr>
        <w:tabs>
          <w:tab w:val="left" w:pos="1050"/>
        </w:tabs>
        <w:rPr>
          <w:rFonts w:ascii="Times New Roman" w:hAnsi="Times New Roman"/>
          <w:b/>
          <w:i/>
          <w:sz w:val="24"/>
          <w:szCs w:val="24"/>
        </w:rPr>
      </w:pPr>
      <w:r w:rsidRPr="00F439C9">
        <w:rPr>
          <w:rFonts w:ascii="Times New Roman" w:hAnsi="Times New Roman"/>
          <w:b/>
          <w:i/>
          <w:sz w:val="24"/>
          <w:szCs w:val="24"/>
        </w:rPr>
        <w:t>OBR</w:t>
      </w:r>
      <w:r w:rsidR="003F7DBB">
        <w:rPr>
          <w:rFonts w:ascii="Times New Roman" w:hAnsi="Times New Roman"/>
          <w:b/>
          <w:i/>
          <w:sz w:val="24"/>
          <w:szCs w:val="24"/>
        </w:rPr>
        <w:t>-9</w:t>
      </w:r>
    </w:p>
    <w:p w14:paraId="33DB5E11" w14:textId="77777777" w:rsidR="00F439C9" w:rsidRPr="00F439C9" w:rsidRDefault="00F439C9" w:rsidP="00F439C9">
      <w:pPr>
        <w:autoSpaceDE w:val="0"/>
        <w:adjustRightInd w:val="0"/>
        <w:rPr>
          <w:rFonts w:ascii="Times New Roman" w:hAnsi="Times New Roman"/>
          <w:b/>
          <w:i/>
          <w:sz w:val="24"/>
          <w:szCs w:val="24"/>
        </w:rPr>
      </w:pPr>
    </w:p>
    <w:p w14:paraId="01B48533" w14:textId="77777777" w:rsidR="00F439C9" w:rsidRPr="00F439C9" w:rsidRDefault="00F439C9" w:rsidP="00F439C9">
      <w:pPr>
        <w:autoSpaceDE w:val="0"/>
        <w:adjustRightInd w:val="0"/>
        <w:rPr>
          <w:rFonts w:ascii="Times New Roman" w:hAnsi="Times New Roman"/>
          <w:i/>
          <w:iCs/>
          <w:sz w:val="24"/>
          <w:szCs w:val="24"/>
        </w:rPr>
      </w:pPr>
      <w:r w:rsidRPr="00F439C9">
        <w:rPr>
          <w:rFonts w:ascii="Times New Roman" w:hAnsi="Times New Roman"/>
          <w:i/>
          <w:iCs/>
          <w:sz w:val="24"/>
          <w:szCs w:val="24"/>
        </w:rPr>
        <w:t>Izdajatelj reference:</w:t>
      </w:r>
    </w:p>
    <w:p w14:paraId="0566B2E6" w14:textId="77777777" w:rsidR="00F439C9" w:rsidRPr="00F439C9" w:rsidRDefault="00F439C9" w:rsidP="00F439C9">
      <w:pPr>
        <w:autoSpaceDE w:val="0"/>
        <w:adjustRightInd w:val="0"/>
        <w:rPr>
          <w:rFonts w:ascii="Times New Roman" w:hAnsi="Times New Roman"/>
          <w:i/>
          <w:iCs/>
          <w:sz w:val="24"/>
          <w:szCs w:val="24"/>
        </w:rPr>
      </w:pPr>
    </w:p>
    <w:p w14:paraId="4FE9CBF7" w14:textId="77777777" w:rsidR="00F439C9" w:rsidRPr="00F439C9" w:rsidRDefault="00F439C9" w:rsidP="00F439C9">
      <w:pPr>
        <w:autoSpaceDE w:val="0"/>
        <w:adjustRightInd w:val="0"/>
        <w:rPr>
          <w:rFonts w:ascii="Times New Roman" w:hAnsi="Times New Roman"/>
          <w:sz w:val="24"/>
          <w:szCs w:val="24"/>
        </w:rPr>
      </w:pPr>
      <w:r w:rsidRPr="00F439C9">
        <w:rPr>
          <w:rFonts w:ascii="Times New Roman" w:hAnsi="Times New Roman"/>
          <w:sz w:val="24"/>
          <w:szCs w:val="24"/>
        </w:rPr>
        <w:t>Naziv:</w:t>
      </w:r>
      <w:sdt>
        <w:sdtPr>
          <w:rPr>
            <w:rFonts w:ascii="Times New Roman" w:hAnsi="Times New Roman"/>
            <w:sz w:val="24"/>
            <w:szCs w:val="24"/>
          </w:rPr>
          <w:id w:val="-2068869990"/>
          <w:placeholder>
            <w:docPart w:val="03C0A481A66643D683E26349D2B5B740"/>
          </w:placeholder>
          <w:showingPlcHdr/>
          <w:text/>
        </w:sdtPr>
        <w:sdtContent>
          <w:r w:rsidRPr="00F439C9">
            <w:rPr>
              <w:rStyle w:val="Besedilooznabemesta"/>
              <w:rFonts w:ascii="Times New Roman" w:eastAsiaTheme="minorHAnsi" w:hAnsi="Times New Roman"/>
              <w:sz w:val="24"/>
              <w:szCs w:val="24"/>
            </w:rPr>
            <w:t>Kliknite ali tapnite tukaj, če želite vnesti besedilo.</w:t>
          </w:r>
        </w:sdtContent>
      </w:sdt>
    </w:p>
    <w:p w14:paraId="5742AC38" w14:textId="77777777" w:rsidR="00F439C9" w:rsidRPr="00F439C9" w:rsidRDefault="00F439C9" w:rsidP="00F439C9">
      <w:pPr>
        <w:autoSpaceDE w:val="0"/>
        <w:adjustRightInd w:val="0"/>
        <w:rPr>
          <w:rFonts w:ascii="Times New Roman" w:hAnsi="Times New Roman"/>
          <w:sz w:val="24"/>
          <w:szCs w:val="24"/>
        </w:rPr>
      </w:pPr>
      <w:r w:rsidRPr="00F439C9">
        <w:rPr>
          <w:rFonts w:ascii="Times New Roman" w:hAnsi="Times New Roman"/>
          <w:sz w:val="24"/>
          <w:szCs w:val="24"/>
        </w:rPr>
        <w:t>Naslov</w:t>
      </w:r>
      <w:sdt>
        <w:sdtPr>
          <w:rPr>
            <w:rFonts w:ascii="Times New Roman" w:hAnsi="Times New Roman"/>
            <w:sz w:val="24"/>
            <w:szCs w:val="24"/>
          </w:rPr>
          <w:id w:val="798501707"/>
          <w:placeholder>
            <w:docPart w:val="03C0A481A66643D683E26349D2B5B740"/>
          </w:placeholder>
          <w:showingPlcHdr/>
          <w:text/>
        </w:sdtPr>
        <w:sdtContent>
          <w:r w:rsidRPr="00F439C9">
            <w:rPr>
              <w:rStyle w:val="Besedilooznabemesta"/>
              <w:rFonts w:ascii="Times New Roman" w:eastAsiaTheme="minorHAnsi" w:hAnsi="Times New Roman"/>
              <w:sz w:val="24"/>
              <w:szCs w:val="24"/>
            </w:rPr>
            <w:t>Kliknite ali tapnite tukaj, če želite vnesti besedilo.</w:t>
          </w:r>
        </w:sdtContent>
      </w:sdt>
    </w:p>
    <w:p w14:paraId="33D5C7AC" w14:textId="30246455" w:rsidR="00F439C9" w:rsidRDefault="00F439C9" w:rsidP="00F439C9">
      <w:pPr>
        <w:ind w:left="360"/>
        <w:jc w:val="center"/>
        <w:rPr>
          <w:rFonts w:ascii="Times New Roman" w:hAnsi="Times New Roman"/>
          <w:sz w:val="24"/>
          <w:szCs w:val="24"/>
        </w:rPr>
      </w:pPr>
    </w:p>
    <w:p w14:paraId="7F29CEB1" w14:textId="77777777" w:rsidR="00F439C9" w:rsidRPr="00F439C9" w:rsidRDefault="00F439C9" w:rsidP="00F439C9">
      <w:pPr>
        <w:ind w:left="360"/>
        <w:jc w:val="center"/>
        <w:rPr>
          <w:rFonts w:ascii="Times New Roman" w:hAnsi="Times New Roman"/>
          <w:sz w:val="24"/>
          <w:szCs w:val="24"/>
        </w:rPr>
      </w:pPr>
    </w:p>
    <w:p w14:paraId="2B59D778" w14:textId="77777777" w:rsidR="00F439C9" w:rsidRPr="00F439C9" w:rsidRDefault="00F439C9" w:rsidP="00F439C9">
      <w:pPr>
        <w:ind w:left="360"/>
        <w:jc w:val="center"/>
        <w:rPr>
          <w:rFonts w:ascii="Times New Roman" w:hAnsi="Times New Roman"/>
          <w:b/>
          <w:sz w:val="24"/>
          <w:szCs w:val="24"/>
        </w:rPr>
      </w:pPr>
      <w:r w:rsidRPr="00F439C9">
        <w:rPr>
          <w:rFonts w:ascii="Times New Roman" w:hAnsi="Times New Roman"/>
          <w:b/>
          <w:sz w:val="24"/>
          <w:szCs w:val="24"/>
        </w:rPr>
        <w:t>REFERENČNO POTRDILO</w:t>
      </w:r>
    </w:p>
    <w:p w14:paraId="30ABE319" w14:textId="01EB56E3" w:rsidR="00F439C9" w:rsidRDefault="00F439C9" w:rsidP="00F439C9">
      <w:pPr>
        <w:autoSpaceDE w:val="0"/>
        <w:adjustRightInd w:val="0"/>
        <w:rPr>
          <w:rFonts w:ascii="Times New Roman" w:hAnsi="Times New Roman"/>
          <w:b/>
          <w:i/>
          <w:sz w:val="24"/>
          <w:szCs w:val="24"/>
        </w:rPr>
      </w:pPr>
    </w:p>
    <w:p w14:paraId="3C70FC3C" w14:textId="77777777" w:rsidR="00F439C9" w:rsidRPr="00F439C9" w:rsidRDefault="00F439C9" w:rsidP="00F439C9">
      <w:pPr>
        <w:autoSpaceDE w:val="0"/>
        <w:adjustRightInd w:val="0"/>
        <w:rPr>
          <w:rFonts w:ascii="Times New Roman" w:hAnsi="Times New Roman"/>
          <w:b/>
          <w:i/>
          <w:sz w:val="24"/>
          <w:szCs w:val="24"/>
        </w:rPr>
      </w:pPr>
    </w:p>
    <w:p w14:paraId="4D33FB04" w14:textId="2E69E935" w:rsidR="00F439C9" w:rsidRPr="00F439C9" w:rsidRDefault="00F439C9" w:rsidP="00F439C9">
      <w:pPr>
        <w:jc w:val="both"/>
        <w:rPr>
          <w:rFonts w:ascii="Times New Roman" w:hAnsi="Times New Roman"/>
          <w:b/>
          <w:sz w:val="24"/>
          <w:szCs w:val="24"/>
        </w:rPr>
      </w:pPr>
      <w:r w:rsidRPr="00F439C9">
        <w:rPr>
          <w:rFonts w:ascii="Times New Roman" w:hAnsi="Times New Roman"/>
          <w:sz w:val="24"/>
          <w:szCs w:val="24"/>
        </w:rPr>
        <w:t xml:space="preserve">Za namen dokazovanja usposobljenosti ponudnika v zvezi z javnim naročilom </w:t>
      </w:r>
      <w:r w:rsidRPr="00F439C9">
        <w:rPr>
          <w:rFonts w:ascii="Times New Roman" w:hAnsi="Times New Roman"/>
          <w:b/>
          <w:sz w:val="24"/>
          <w:szCs w:val="24"/>
        </w:rPr>
        <w:t>»</w:t>
      </w:r>
      <w:r w:rsidRPr="00F439C9">
        <w:rPr>
          <w:rFonts w:ascii="Times New Roman" w:hAnsi="Times New Roman"/>
          <w:b/>
          <w:bCs/>
          <w:sz w:val="24"/>
          <w:szCs w:val="24"/>
        </w:rPr>
        <w:t>TISK RAČUNOV IN IZVAJANJE POŠTNIH STORITEV</w:t>
      </w:r>
      <w:r w:rsidRPr="00F439C9">
        <w:rPr>
          <w:rFonts w:ascii="Times New Roman" w:hAnsi="Times New Roman"/>
          <w:b/>
          <w:sz w:val="24"/>
          <w:szCs w:val="24"/>
        </w:rPr>
        <w:t>«</w:t>
      </w:r>
      <w:r>
        <w:rPr>
          <w:rFonts w:ascii="Times New Roman" w:hAnsi="Times New Roman"/>
          <w:b/>
          <w:sz w:val="24"/>
          <w:szCs w:val="24"/>
        </w:rPr>
        <w:t xml:space="preserve"> </w:t>
      </w:r>
      <w:r w:rsidRPr="00F439C9">
        <w:rPr>
          <w:rFonts w:ascii="Times New Roman" w:hAnsi="Times New Roman"/>
          <w:sz w:val="24"/>
          <w:szCs w:val="24"/>
        </w:rPr>
        <w:t>spodaj podpisani naročnik potrjujem, da je nosilec reference:</w:t>
      </w:r>
    </w:p>
    <w:p w14:paraId="5E31A67D" w14:textId="77777777" w:rsidR="00F439C9" w:rsidRPr="00F439C9" w:rsidRDefault="00F439C9" w:rsidP="00F439C9">
      <w:pPr>
        <w:jc w:val="both"/>
        <w:rPr>
          <w:rFonts w:ascii="Times New Roman" w:hAnsi="Times New Roman"/>
          <w:sz w:val="24"/>
          <w:szCs w:val="24"/>
        </w:rPr>
      </w:pPr>
    </w:p>
    <w:p w14:paraId="31CCE1AD" w14:textId="77777777" w:rsidR="00F439C9" w:rsidRPr="00F439C9" w:rsidRDefault="00F439C9" w:rsidP="00F439C9">
      <w:pPr>
        <w:autoSpaceDE w:val="0"/>
        <w:adjustRightInd w:val="0"/>
        <w:spacing w:line="360" w:lineRule="auto"/>
        <w:rPr>
          <w:rFonts w:ascii="Times New Roman" w:hAnsi="Times New Roman"/>
          <w:b/>
          <w:bCs/>
          <w:sz w:val="24"/>
          <w:szCs w:val="24"/>
        </w:rPr>
      </w:pPr>
      <w:r w:rsidRPr="00F439C9">
        <w:rPr>
          <w:rFonts w:ascii="Times New Roman" w:hAnsi="Times New Roman"/>
          <w:sz w:val="24"/>
          <w:szCs w:val="24"/>
        </w:rPr>
        <w:t>Naziv:</w:t>
      </w:r>
      <w:sdt>
        <w:sdtPr>
          <w:rPr>
            <w:rFonts w:ascii="Times New Roman" w:hAnsi="Times New Roman"/>
            <w:b/>
            <w:bCs/>
            <w:sz w:val="24"/>
            <w:szCs w:val="24"/>
          </w:rPr>
          <w:id w:val="-1122458904"/>
          <w:placeholder>
            <w:docPart w:val="496D7D7C11184FD6BA29CCD9573CAD07"/>
          </w:placeholder>
          <w:showingPlcHdr/>
          <w:text/>
        </w:sdtPr>
        <w:sdtContent>
          <w:r w:rsidRPr="00F439C9">
            <w:rPr>
              <w:rStyle w:val="Besedilooznabemesta"/>
              <w:rFonts w:ascii="Times New Roman" w:eastAsiaTheme="minorHAnsi" w:hAnsi="Times New Roman"/>
              <w:b/>
              <w:bCs/>
              <w:sz w:val="24"/>
              <w:szCs w:val="24"/>
            </w:rPr>
            <w:t>Kliknite ali tapnite tukaj, če želite vnesti besedilo.</w:t>
          </w:r>
        </w:sdtContent>
      </w:sdt>
    </w:p>
    <w:p w14:paraId="1BFA82A4" w14:textId="77777777" w:rsidR="00F439C9" w:rsidRPr="00F439C9" w:rsidRDefault="00F439C9" w:rsidP="00F439C9">
      <w:pPr>
        <w:autoSpaceDE w:val="0"/>
        <w:adjustRightInd w:val="0"/>
        <w:spacing w:line="360" w:lineRule="auto"/>
        <w:rPr>
          <w:rFonts w:ascii="Times New Roman" w:hAnsi="Times New Roman"/>
          <w:sz w:val="24"/>
          <w:szCs w:val="24"/>
        </w:rPr>
      </w:pPr>
      <w:r w:rsidRPr="00F439C9">
        <w:rPr>
          <w:rFonts w:ascii="Times New Roman" w:hAnsi="Times New Roman"/>
          <w:sz w:val="24"/>
          <w:szCs w:val="24"/>
        </w:rPr>
        <w:t>Naslov</w:t>
      </w:r>
      <w:sdt>
        <w:sdtPr>
          <w:rPr>
            <w:rFonts w:ascii="Times New Roman" w:hAnsi="Times New Roman"/>
            <w:b/>
            <w:bCs/>
            <w:sz w:val="24"/>
            <w:szCs w:val="24"/>
          </w:rPr>
          <w:id w:val="190811975"/>
          <w:placeholder>
            <w:docPart w:val="496D7D7C11184FD6BA29CCD9573CAD07"/>
          </w:placeholder>
          <w:showingPlcHdr/>
          <w:text/>
        </w:sdtPr>
        <w:sdtContent>
          <w:r w:rsidRPr="00F439C9">
            <w:rPr>
              <w:rStyle w:val="Besedilooznabemesta"/>
              <w:rFonts w:ascii="Times New Roman" w:eastAsiaTheme="minorHAnsi" w:hAnsi="Times New Roman"/>
              <w:b/>
              <w:bCs/>
              <w:sz w:val="24"/>
              <w:szCs w:val="24"/>
            </w:rPr>
            <w:t>Kliknite ali tapnite tukaj, če želite vnesti besedilo.</w:t>
          </w:r>
        </w:sdtContent>
      </w:sdt>
    </w:p>
    <w:p w14:paraId="74728A6B" w14:textId="77777777" w:rsidR="00F439C9" w:rsidRPr="00F439C9" w:rsidRDefault="00F439C9" w:rsidP="00F439C9">
      <w:pPr>
        <w:autoSpaceDE w:val="0"/>
        <w:adjustRightInd w:val="0"/>
        <w:jc w:val="both"/>
        <w:rPr>
          <w:rFonts w:ascii="Times New Roman" w:hAnsi="Times New Roman"/>
          <w:sz w:val="24"/>
          <w:szCs w:val="24"/>
        </w:rPr>
      </w:pPr>
    </w:p>
    <w:p w14:paraId="69351797" w14:textId="77777777" w:rsidR="00F439C9" w:rsidRPr="00F439C9" w:rsidRDefault="00F439C9" w:rsidP="00F439C9">
      <w:pPr>
        <w:autoSpaceDE w:val="0"/>
        <w:adjustRightInd w:val="0"/>
        <w:jc w:val="both"/>
        <w:rPr>
          <w:rFonts w:ascii="Times New Roman" w:hAnsi="Times New Roman"/>
          <w:sz w:val="24"/>
          <w:szCs w:val="24"/>
        </w:rPr>
      </w:pPr>
      <w:r w:rsidRPr="00F439C9">
        <w:rPr>
          <w:rFonts w:ascii="Times New Roman" w:hAnsi="Times New Roman"/>
          <w:sz w:val="24"/>
          <w:szCs w:val="24"/>
        </w:rPr>
        <w:t>za nas kvalitetno in v skladu s pogodbo izvedel storitve tiska UPN QR plačilnih nalogov in poštnih storitev.</w:t>
      </w:r>
    </w:p>
    <w:p w14:paraId="62818526" w14:textId="229A6654" w:rsidR="00C63A9C" w:rsidRDefault="00C63A9C" w:rsidP="00F439C9">
      <w:pPr>
        <w:autoSpaceDE w:val="0"/>
        <w:adjustRightInd w:val="0"/>
        <w:jc w:val="both"/>
        <w:rPr>
          <w:rFonts w:ascii="Times New Roman" w:hAnsi="Times New Roman"/>
          <w:sz w:val="24"/>
          <w:szCs w:val="24"/>
        </w:rPr>
      </w:pPr>
    </w:p>
    <w:p w14:paraId="18546A0D" w14:textId="32FA2C74" w:rsidR="00C63A9C" w:rsidRDefault="00C63A9C" w:rsidP="00F439C9">
      <w:pPr>
        <w:autoSpaceDE w:val="0"/>
        <w:adjustRightInd w:val="0"/>
        <w:jc w:val="both"/>
        <w:rPr>
          <w:rFonts w:ascii="Times New Roman" w:hAnsi="Times New Roman"/>
          <w:sz w:val="24"/>
          <w:szCs w:val="24"/>
        </w:rPr>
      </w:pPr>
      <w:r>
        <w:rPr>
          <w:rFonts w:ascii="Times New Roman" w:hAnsi="Times New Roman"/>
          <w:sz w:val="24"/>
          <w:szCs w:val="24"/>
        </w:rPr>
        <w:t xml:space="preserve">Pogodbena količina tiska </w:t>
      </w:r>
      <w:r w:rsidRPr="00F439C9">
        <w:rPr>
          <w:rFonts w:ascii="Times New Roman" w:hAnsi="Times New Roman"/>
          <w:sz w:val="24"/>
          <w:szCs w:val="24"/>
        </w:rPr>
        <w:t>UPN QR plačilnih nalogov</w:t>
      </w:r>
      <w:r>
        <w:rPr>
          <w:rFonts w:ascii="Times New Roman" w:hAnsi="Times New Roman"/>
          <w:sz w:val="24"/>
          <w:szCs w:val="24"/>
        </w:rPr>
        <w:t xml:space="preserve">: </w:t>
      </w:r>
      <w:sdt>
        <w:sdtPr>
          <w:rPr>
            <w:rFonts w:ascii="Times New Roman" w:hAnsi="Times New Roman"/>
            <w:sz w:val="24"/>
            <w:szCs w:val="24"/>
          </w:rPr>
          <w:id w:val="-1424018647"/>
          <w:placeholder>
            <w:docPart w:val="DefaultPlaceholder_-1854013440"/>
          </w:placeholder>
          <w:showingPlcHdr/>
          <w:text/>
        </w:sdtPr>
        <w:sdtContent>
          <w:r w:rsidRPr="00C63A9C">
            <w:rPr>
              <w:rStyle w:val="Besedilooznabemesta"/>
              <w:rFonts w:ascii="Times New Roman" w:eastAsiaTheme="minorHAnsi" w:hAnsi="Times New Roman"/>
              <w:sz w:val="24"/>
              <w:szCs w:val="24"/>
            </w:rPr>
            <w:t>Kliknite ali tapnite tukaj, če želite vnesti besedilo.</w:t>
          </w:r>
        </w:sdtContent>
      </w:sdt>
      <w:r>
        <w:rPr>
          <w:rFonts w:ascii="Times New Roman" w:hAnsi="Times New Roman"/>
          <w:sz w:val="24"/>
          <w:szCs w:val="24"/>
        </w:rPr>
        <w:t xml:space="preserve"> kosov.</w:t>
      </w:r>
    </w:p>
    <w:p w14:paraId="674BE024" w14:textId="77777777" w:rsidR="00F439C9" w:rsidRPr="00F439C9" w:rsidRDefault="00F439C9" w:rsidP="00F439C9">
      <w:pPr>
        <w:autoSpaceDE w:val="0"/>
        <w:adjustRightInd w:val="0"/>
        <w:jc w:val="both"/>
        <w:rPr>
          <w:rFonts w:ascii="Times New Roman" w:hAnsi="Times New Roman"/>
          <w:sz w:val="24"/>
          <w:szCs w:val="24"/>
        </w:rPr>
      </w:pPr>
      <w:r w:rsidRPr="00F439C9">
        <w:rPr>
          <w:rFonts w:ascii="Times New Roman" w:hAnsi="Times New Roman"/>
          <w:sz w:val="24"/>
          <w:szCs w:val="24"/>
        </w:rPr>
        <w:t xml:space="preserve">Datum izvedbe: od </w:t>
      </w:r>
      <w:sdt>
        <w:sdtPr>
          <w:rPr>
            <w:rFonts w:ascii="Times New Roman" w:hAnsi="Times New Roman"/>
            <w:sz w:val="24"/>
            <w:szCs w:val="24"/>
          </w:rPr>
          <w:id w:val="1781756634"/>
          <w:placeholder>
            <w:docPart w:val="03C0A481A66643D683E26349D2B5B740"/>
          </w:placeholder>
          <w:showingPlcHdr/>
          <w:text/>
        </w:sdtPr>
        <w:sdtContent>
          <w:r w:rsidRPr="00F439C9">
            <w:rPr>
              <w:rStyle w:val="Besedilooznabemesta"/>
              <w:rFonts w:ascii="Times New Roman" w:eastAsiaTheme="minorHAnsi" w:hAnsi="Times New Roman"/>
              <w:sz w:val="24"/>
              <w:szCs w:val="24"/>
            </w:rPr>
            <w:t>Kliknite ali tapnite tukaj, če želite vnesti besedilo.</w:t>
          </w:r>
        </w:sdtContent>
      </w:sdt>
      <w:r w:rsidRPr="00F439C9">
        <w:rPr>
          <w:rFonts w:ascii="Times New Roman" w:hAnsi="Times New Roman"/>
          <w:sz w:val="24"/>
          <w:szCs w:val="24"/>
        </w:rPr>
        <w:t xml:space="preserve"> do </w:t>
      </w:r>
      <w:sdt>
        <w:sdtPr>
          <w:rPr>
            <w:rFonts w:ascii="Times New Roman" w:hAnsi="Times New Roman"/>
            <w:sz w:val="24"/>
            <w:szCs w:val="24"/>
          </w:rPr>
          <w:id w:val="194887545"/>
          <w:placeholder>
            <w:docPart w:val="03C0A481A66643D683E26349D2B5B740"/>
          </w:placeholder>
          <w:showingPlcHdr/>
          <w:text/>
        </w:sdtPr>
        <w:sdtContent>
          <w:r w:rsidRPr="00F439C9">
            <w:rPr>
              <w:rStyle w:val="Besedilooznabemesta"/>
              <w:rFonts w:ascii="Times New Roman" w:eastAsiaTheme="minorHAnsi" w:hAnsi="Times New Roman"/>
              <w:sz w:val="24"/>
              <w:szCs w:val="24"/>
            </w:rPr>
            <w:t>Kliknite ali tapnite tukaj, če želite vnesti besedilo.</w:t>
          </w:r>
        </w:sdtContent>
      </w:sdt>
    </w:p>
    <w:p w14:paraId="67E5AD49" w14:textId="77777777" w:rsidR="00F439C9" w:rsidRPr="00F439C9" w:rsidRDefault="00F439C9" w:rsidP="00F439C9">
      <w:pPr>
        <w:autoSpaceDE w:val="0"/>
        <w:adjustRightInd w:val="0"/>
        <w:rPr>
          <w:rFonts w:ascii="Times New Roman" w:hAnsi="Times New Roman"/>
          <w:sz w:val="24"/>
          <w:szCs w:val="24"/>
        </w:rPr>
      </w:pPr>
    </w:p>
    <w:p w14:paraId="7135C7D9" w14:textId="77777777" w:rsidR="00F439C9" w:rsidRPr="00F439C9" w:rsidRDefault="00F439C9" w:rsidP="00F439C9">
      <w:pPr>
        <w:autoSpaceDE w:val="0"/>
        <w:adjustRightInd w:val="0"/>
        <w:jc w:val="both"/>
        <w:rPr>
          <w:rFonts w:ascii="Times New Roman" w:hAnsi="Times New Roman"/>
          <w:sz w:val="24"/>
          <w:szCs w:val="24"/>
        </w:rPr>
      </w:pPr>
      <w:r w:rsidRPr="00F439C9">
        <w:rPr>
          <w:rFonts w:ascii="Times New Roman" w:hAnsi="Times New Roman"/>
          <w:sz w:val="24"/>
          <w:szCs w:val="24"/>
        </w:rPr>
        <w:t xml:space="preserve">Predmetno potrdilo je mogoče preveriti pri osebi </w:t>
      </w:r>
      <w:sdt>
        <w:sdtPr>
          <w:rPr>
            <w:rFonts w:ascii="Times New Roman" w:hAnsi="Times New Roman"/>
            <w:sz w:val="24"/>
            <w:szCs w:val="24"/>
          </w:rPr>
          <w:id w:val="-2098700284"/>
          <w:placeholder>
            <w:docPart w:val="03C0A481A66643D683E26349D2B5B740"/>
          </w:placeholder>
          <w:showingPlcHdr/>
          <w:text/>
        </w:sdtPr>
        <w:sdtContent>
          <w:r w:rsidRPr="00F439C9">
            <w:rPr>
              <w:rStyle w:val="Besedilooznabemesta"/>
              <w:rFonts w:ascii="Times New Roman" w:eastAsiaTheme="majorEastAsia" w:hAnsi="Times New Roman"/>
              <w:sz w:val="24"/>
              <w:szCs w:val="24"/>
            </w:rPr>
            <w:t>Kliknite ali tapnite tukaj, če želite vnesti besedilo.</w:t>
          </w:r>
        </w:sdtContent>
      </w:sdt>
      <w:r w:rsidRPr="00F439C9">
        <w:rPr>
          <w:rFonts w:ascii="Times New Roman" w:hAnsi="Times New Roman"/>
          <w:sz w:val="24"/>
          <w:szCs w:val="24"/>
        </w:rPr>
        <w:t xml:space="preserve"> na tel št. </w:t>
      </w:r>
      <w:sdt>
        <w:sdtPr>
          <w:rPr>
            <w:rFonts w:ascii="Times New Roman" w:hAnsi="Times New Roman"/>
            <w:sz w:val="24"/>
            <w:szCs w:val="24"/>
          </w:rPr>
          <w:id w:val="456002504"/>
          <w:placeholder>
            <w:docPart w:val="03C0A481A66643D683E26349D2B5B740"/>
          </w:placeholder>
          <w:showingPlcHdr/>
          <w:text/>
        </w:sdtPr>
        <w:sdtContent>
          <w:r w:rsidRPr="00F439C9">
            <w:rPr>
              <w:rStyle w:val="Besedilooznabemesta"/>
              <w:rFonts w:ascii="Times New Roman" w:eastAsiaTheme="majorEastAsia" w:hAnsi="Times New Roman"/>
              <w:sz w:val="24"/>
              <w:szCs w:val="24"/>
            </w:rPr>
            <w:t>Kliknite ali tapnite tukaj, če želite vnesti besedilo.</w:t>
          </w:r>
        </w:sdtContent>
      </w:sdt>
      <w:r w:rsidRPr="00F439C9">
        <w:rPr>
          <w:rFonts w:ascii="Times New Roman" w:hAnsi="Times New Roman"/>
          <w:sz w:val="24"/>
          <w:szCs w:val="24"/>
        </w:rPr>
        <w:t xml:space="preserve"> oz. e-naslovu: </w:t>
      </w:r>
      <w:sdt>
        <w:sdtPr>
          <w:rPr>
            <w:rFonts w:ascii="Times New Roman" w:hAnsi="Times New Roman"/>
            <w:sz w:val="24"/>
            <w:szCs w:val="24"/>
          </w:rPr>
          <w:id w:val="-1076743175"/>
          <w:placeholder>
            <w:docPart w:val="03C0A481A66643D683E26349D2B5B740"/>
          </w:placeholder>
          <w:showingPlcHdr/>
          <w:text/>
        </w:sdtPr>
        <w:sdtContent>
          <w:r w:rsidRPr="00F439C9">
            <w:rPr>
              <w:rStyle w:val="Besedilooznabemesta"/>
              <w:rFonts w:ascii="Times New Roman" w:eastAsiaTheme="majorEastAsia" w:hAnsi="Times New Roman"/>
              <w:sz w:val="24"/>
              <w:szCs w:val="24"/>
            </w:rPr>
            <w:t>Kliknite ali tapnite tukaj, če želite vnesti besedilo.</w:t>
          </w:r>
        </w:sdtContent>
      </w:sdt>
    </w:p>
    <w:p w14:paraId="3740B31D" w14:textId="77777777" w:rsidR="00F439C9" w:rsidRPr="00F439C9" w:rsidRDefault="00F439C9" w:rsidP="00F439C9">
      <w:pPr>
        <w:autoSpaceDE w:val="0"/>
        <w:adjustRightInd w:val="0"/>
        <w:rPr>
          <w:rFonts w:ascii="Times New Roman" w:hAnsi="Times New Roman"/>
          <w:sz w:val="24"/>
          <w:szCs w:val="24"/>
        </w:rPr>
      </w:pPr>
    </w:p>
    <w:p w14:paraId="48242CF0" w14:textId="77777777" w:rsidR="00F439C9" w:rsidRPr="00F439C9" w:rsidRDefault="00F439C9" w:rsidP="00F439C9">
      <w:pPr>
        <w:autoSpaceDE w:val="0"/>
        <w:adjustRightInd w:val="0"/>
        <w:rPr>
          <w:rFonts w:ascii="Times New Roman" w:hAnsi="Times New Roman"/>
          <w:sz w:val="24"/>
          <w:szCs w:val="24"/>
        </w:rPr>
      </w:pPr>
      <w:r w:rsidRPr="00F439C9">
        <w:rPr>
          <w:rFonts w:ascii="Times New Roman" w:hAnsi="Times New Roman"/>
          <w:sz w:val="24"/>
          <w:szCs w:val="24"/>
        </w:rPr>
        <w:t xml:space="preserve">Datum: </w:t>
      </w:r>
      <w:sdt>
        <w:sdtPr>
          <w:rPr>
            <w:rFonts w:ascii="Times New Roman" w:hAnsi="Times New Roman"/>
            <w:sz w:val="24"/>
            <w:szCs w:val="24"/>
          </w:rPr>
          <w:id w:val="1118484402"/>
          <w:placeholder>
            <w:docPart w:val="4E64F5EAB0684FC38B2C25AC8BE66AD9"/>
          </w:placeholder>
          <w:showingPlcHdr/>
          <w:date>
            <w:dateFormat w:val="d. MM. yyyy"/>
            <w:lid w:val="sl-SI"/>
            <w:storeMappedDataAs w:val="dateTime"/>
            <w:calendar w:val="gregorian"/>
          </w:date>
        </w:sdtPr>
        <w:sdtContent>
          <w:r w:rsidRPr="00F439C9">
            <w:rPr>
              <w:rStyle w:val="Besedilooznabemesta"/>
              <w:rFonts w:ascii="Times New Roman" w:eastAsiaTheme="minorHAnsi" w:hAnsi="Times New Roman"/>
              <w:sz w:val="24"/>
              <w:szCs w:val="24"/>
            </w:rPr>
            <w:t>Kliknite ali tapnite tukaj, če želite vnesti datum.</w:t>
          </w:r>
        </w:sdtContent>
      </w:sdt>
    </w:p>
    <w:p w14:paraId="2EDCBF04" w14:textId="5589655C" w:rsidR="00F439C9" w:rsidRDefault="00F439C9" w:rsidP="00F439C9">
      <w:pPr>
        <w:autoSpaceDE w:val="0"/>
        <w:adjustRightInd w:val="0"/>
        <w:rPr>
          <w:rFonts w:ascii="Times New Roman" w:hAnsi="Times New Roman"/>
          <w:sz w:val="24"/>
          <w:szCs w:val="24"/>
        </w:rPr>
      </w:pPr>
    </w:p>
    <w:p w14:paraId="130269EB" w14:textId="5EA61AA3" w:rsidR="00F439C9" w:rsidRDefault="00F439C9" w:rsidP="00F439C9">
      <w:pPr>
        <w:autoSpaceDE w:val="0"/>
        <w:adjustRightInd w:val="0"/>
        <w:rPr>
          <w:rFonts w:ascii="Times New Roman" w:hAnsi="Times New Roman"/>
          <w:sz w:val="24"/>
          <w:szCs w:val="24"/>
        </w:rPr>
      </w:pPr>
    </w:p>
    <w:p w14:paraId="2558B6E2" w14:textId="77777777" w:rsidR="00F439C9" w:rsidRPr="00F439C9" w:rsidRDefault="00F439C9" w:rsidP="00F439C9">
      <w:pPr>
        <w:autoSpaceDE w:val="0"/>
        <w:adjustRightInd w:val="0"/>
        <w:rPr>
          <w:rFonts w:ascii="Times New Roman" w:hAnsi="Times New Roman"/>
          <w:sz w:val="24"/>
          <w:szCs w:val="24"/>
        </w:rPr>
      </w:pPr>
    </w:p>
    <w:p w14:paraId="6598CF66" w14:textId="77777777" w:rsidR="00F439C9" w:rsidRPr="00F439C9" w:rsidRDefault="00F439C9" w:rsidP="00F439C9">
      <w:pPr>
        <w:autoSpaceDE w:val="0"/>
        <w:adjustRightInd w:val="0"/>
        <w:rPr>
          <w:rFonts w:ascii="Times New Roman" w:hAnsi="Times New Roman"/>
          <w:sz w:val="24"/>
          <w:szCs w:val="24"/>
        </w:rPr>
      </w:pPr>
    </w:p>
    <w:p w14:paraId="43C81254" w14:textId="0295300A" w:rsidR="00AF3A40" w:rsidRPr="00D018E9" w:rsidRDefault="00F439C9" w:rsidP="00F439C9">
      <w:pPr>
        <w:autoSpaceDE w:val="0"/>
        <w:adjustRightInd w:val="0"/>
        <w:rPr>
          <w:rFonts w:ascii="Times New Roman" w:hAnsi="Times New Roman"/>
          <w:sz w:val="24"/>
          <w:szCs w:val="24"/>
        </w:rPr>
      </w:pPr>
      <w:r w:rsidRPr="00F439C9">
        <w:rPr>
          <w:rFonts w:ascii="Times New Roman" w:hAnsi="Times New Roman"/>
          <w:sz w:val="24"/>
          <w:szCs w:val="24"/>
        </w:rPr>
        <w:tab/>
      </w:r>
      <w:r w:rsidRPr="00F439C9">
        <w:rPr>
          <w:rFonts w:ascii="Times New Roman" w:hAnsi="Times New Roman"/>
          <w:sz w:val="24"/>
          <w:szCs w:val="24"/>
        </w:rPr>
        <w:tab/>
      </w:r>
      <w:r w:rsidRPr="00F439C9">
        <w:rPr>
          <w:rFonts w:ascii="Times New Roman" w:hAnsi="Times New Roman"/>
          <w:sz w:val="24"/>
          <w:szCs w:val="24"/>
        </w:rPr>
        <w:tab/>
      </w:r>
      <w:r w:rsidRPr="00F439C9">
        <w:rPr>
          <w:rFonts w:ascii="Times New Roman" w:hAnsi="Times New Roman"/>
          <w:sz w:val="24"/>
          <w:szCs w:val="24"/>
        </w:rPr>
        <w:tab/>
      </w:r>
      <w:r w:rsidRPr="00F439C9">
        <w:rPr>
          <w:rFonts w:ascii="Times New Roman" w:hAnsi="Times New Roman"/>
          <w:sz w:val="24"/>
          <w:szCs w:val="24"/>
        </w:rPr>
        <w:tab/>
      </w:r>
      <w:r w:rsidRPr="00F439C9">
        <w:rPr>
          <w:rFonts w:ascii="Times New Roman" w:hAnsi="Times New Roman"/>
          <w:sz w:val="24"/>
          <w:szCs w:val="24"/>
        </w:rPr>
        <w:tab/>
        <w:t>Žig in podpis odgovorne osebe:</w:t>
      </w:r>
    </w:p>
    <w:sectPr w:rsidR="00AF3A40" w:rsidRPr="00D018E9" w:rsidSect="00E619D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E2D6" w14:textId="77777777" w:rsidR="00086A51" w:rsidRDefault="00086A51">
      <w:r>
        <w:separator/>
      </w:r>
    </w:p>
  </w:endnote>
  <w:endnote w:type="continuationSeparator" w:id="0">
    <w:p w14:paraId="0B62B134" w14:textId="77777777" w:rsidR="00086A51" w:rsidRDefault="0008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charset w:val="80"/>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477D5" w14:textId="15E5E496" w:rsidR="00D60843" w:rsidRDefault="003771F2">
    <w:pPr>
      <w:pStyle w:val="Noga"/>
      <w:ind w:right="360"/>
      <w:jc w:val="center"/>
    </w:pPr>
    <w:r>
      <w:rPr>
        <w:noProof/>
      </w:rPr>
      <mc:AlternateContent>
        <mc:Choice Requires="wps">
          <w:drawing>
            <wp:anchor distT="0" distB="0" distL="0" distR="0" simplePos="0" relativeHeight="251644928" behindDoc="0" locked="0" layoutInCell="1" allowOverlap="1" wp14:anchorId="66B3BB52" wp14:editId="00674C47">
              <wp:simplePos x="0" y="0"/>
              <wp:positionH relativeFrom="page">
                <wp:align>right</wp:align>
              </wp:positionH>
              <wp:positionV relativeFrom="paragraph">
                <wp:posOffset>635</wp:posOffset>
              </wp:positionV>
              <wp:extent cx="242570" cy="324485"/>
              <wp:effectExtent l="1270" t="5080" r="3810" b="3810"/>
              <wp:wrapSquare wrapText="largest"/>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70" cy="3244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E0F66" w14:textId="77777777" w:rsidR="00D60843" w:rsidRDefault="00D60843">
                          <w:pPr>
                            <w:pStyle w:val="Noga"/>
                          </w:pPr>
                          <w:r>
                            <w:rPr>
                              <w:rStyle w:val="tevilkastrani"/>
                            </w:rPr>
                            <w:fldChar w:fldCharType="begin"/>
                          </w:r>
                          <w:r>
                            <w:rPr>
                              <w:rStyle w:val="tevilkastrani"/>
                            </w:rPr>
                            <w:instrText xml:space="preserve"> PAGE </w:instrText>
                          </w:r>
                          <w:r>
                            <w:rPr>
                              <w:rStyle w:val="tevilkastrani"/>
                            </w:rPr>
                            <w:fldChar w:fldCharType="separate"/>
                          </w:r>
                          <w:r w:rsidR="00B41E19">
                            <w:rPr>
                              <w:rStyle w:val="tevilkastrani"/>
                              <w:noProof/>
                            </w:rPr>
                            <w:t>2</w:t>
                          </w:r>
                          <w:r>
                            <w:rPr>
                              <w:rStyle w:val="tevilkastrani"/>
                            </w:rPr>
                            <w:fldChar w:fldCharType="end"/>
                          </w:r>
                        </w:p>
                        <w:p w14:paraId="6D8168F9" w14:textId="77777777" w:rsidR="00D60843" w:rsidRDefault="00D60843">
                          <w:pPr>
                            <w:pStyle w:val="Noga"/>
                            <w:ind w:right="3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3BB52" id="_x0000_t202" coordsize="21600,21600" o:spt="202" path="m,l,21600r21600,l21600,xe">
              <v:stroke joinstyle="miter"/>
              <v:path gradientshapeok="t" o:connecttype="rect"/>
            </v:shapetype>
            <v:shape id="Text Box 1" o:spid="_x0000_s1026" type="#_x0000_t202" style="position:absolute;left:0;text-align:left;margin-left:-32.1pt;margin-top:.05pt;width:19.1pt;height:25.55pt;z-index:251644928;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" stroked="f">
              <v:fill opacity="0"/>
              <v:textbox inset="0,0,0,0">
                <w:txbxContent>
                  <w:p w14:paraId="025E0F66" w14:textId="77777777" w:rsidR="00D60843" w:rsidRDefault="00D60843">
                    <w:pPr>
                      <w:pStyle w:val="Noga"/>
                    </w:pPr>
                    <w:r>
                      <w:rPr>
                        <w:rStyle w:val="tevilkastrani"/>
                      </w:rPr>
                      <w:fldChar w:fldCharType="begin"/>
                    </w:r>
                    <w:r>
                      <w:rPr>
                        <w:rStyle w:val="tevilkastrani"/>
                      </w:rPr>
                      <w:instrText xml:space="preserve"> PAGE </w:instrText>
                    </w:r>
                    <w:r>
                      <w:rPr>
                        <w:rStyle w:val="tevilkastrani"/>
                      </w:rPr>
                      <w:fldChar w:fldCharType="separate"/>
                    </w:r>
                    <w:r w:rsidR="00B41E19">
                      <w:rPr>
                        <w:rStyle w:val="tevilkastrani"/>
                        <w:noProof/>
                      </w:rPr>
                      <w:t>2</w:t>
                    </w:r>
                    <w:r>
                      <w:rPr>
                        <w:rStyle w:val="tevilkastrani"/>
                      </w:rPr>
                      <w:fldChar w:fldCharType="end"/>
                    </w:r>
                  </w:p>
                  <w:p w14:paraId="6D8168F9" w14:textId="77777777" w:rsidR="00D60843" w:rsidRDefault="00D60843">
                    <w:pPr>
                      <w:pStyle w:val="Noga"/>
                      <w:ind w:right="360"/>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417F" w14:textId="77777777" w:rsidR="00D60843" w:rsidRDefault="00D60843">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1FDE3" w14:textId="77777777" w:rsidR="00D60843" w:rsidRDefault="00D6084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A9C7" w14:textId="77777777" w:rsidR="00D60843" w:rsidRDefault="00D60843">
    <w:pPr>
      <w:pStyle w:val="Noga"/>
    </w:pPr>
    <w:r>
      <w:fldChar w:fldCharType="begin"/>
    </w:r>
    <w:r>
      <w:instrText xml:space="preserve"> PAGE </w:instrText>
    </w:r>
    <w:r>
      <w:fldChar w:fldCharType="separate"/>
    </w:r>
    <w:r w:rsidR="00B41E19">
      <w:rPr>
        <w:noProof/>
      </w:rPr>
      <w:t>17</w:t>
    </w:r>
    <w:r>
      <w:fldChar w:fldCharType="end"/>
    </w:r>
  </w:p>
  <w:p w14:paraId="7324F661" w14:textId="77777777" w:rsidR="00D60843" w:rsidRDefault="00D60843">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84FE" w14:textId="77777777" w:rsidR="00D60843" w:rsidRDefault="00D60843">
    <w:pPr>
      <w:pStyle w:val="Noga"/>
    </w:pPr>
    <w:r>
      <w:fldChar w:fldCharType="begin"/>
    </w:r>
    <w:r>
      <w:instrText xml:space="preserve"> PAGE </w:instrText>
    </w:r>
    <w:r>
      <w:fldChar w:fldCharType="separate"/>
    </w:r>
    <w:r w:rsidR="00B41E19">
      <w:rPr>
        <w:noProof/>
      </w:rPr>
      <w:t>3</w:t>
    </w:r>
    <w:r>
      <w:fldChar w:fldCharType="end"/>
    </w:r>
  </w:p>
  <w:p w14:paraId="616F0812" w14:textId="77777777" w:rsidR="00D60843" w:rsidRDefault="00D60843">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6E97" w14:textId="77777777" w:rsidR="00D60843" w:rsidRDefault="00D6084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4B4E" w14:textId="77777777" w:rsidR="00D60843" w:rsidRDefault="00D60843">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76C0" w14:textId="77777777" w:rsidR="00D60843" w:rsidRDefault="00D608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C2841" w14:textId="77777777" w:rsidR="00086A51" w:rsidRDefault="00086A51">
      <w:r>
        <w:separator/>
      </w:r>
    </w:p>
  </w:footnote>
  <w:footnote w:type="continuationSeparator" w:id="0">
    <w:p w14:paraId="22DCCE06" w14:textId="77777777" w:rsidR="00086A51" w:rsidRDefault="00086A51">
      <w:r>
        <w:continuationSeparator/>
      </w:r>
    </w:p>
  </w:footnote>
  <w:footnote w:id="1">
    <w:p w14:paraId="2291CD5A" w14:textId="77777777" w:rsidR="00D60843" w:rsidRDefault="00D60843">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5BA4B85C" w14:textId="77777777" w:rsidR="00051C0E" w:rsidRDefault="00051C0E" w:rsidP="00051C0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50A04C91" w14:textId="77777777" w:rsidR="00E76E06" w:rsidRDefault="00E76E06" w:rsidP="00E76E06">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 w:id="4">
    <w:p w14:paraId="60CD36C8" w14:textId="77777777" w:rsidR="00E76E06" w:rsidRPr="00162446" w:rsidRDefault="00E76E06" w:rsidP="00E76E06">
      <w:pPr>
        <w:jc w:val="both"/>
        <w:rPr>
          <w:rFonts w:ascii="Times New Roman" w:hAnsi="Times New Roman"/>
        </w:rPr>
      </w:pPr>
      <w:r w:rsidRPr="00162446">
        <w:rPr>
          <w:rStyle w:val="Sprotnaopomba-sklic"/>
          <w:rFonts w:ascii="Times New Roman" w:hAnsi="Times New Roman"/>
        </w:rPr>
        <w:footnoteRef/>
      </w:r>
      <w:r w:rsidRPr="00162446">
        <w:rPr>
          <w:rFonts w:ascii="Times New Roman" w:hAnsi="Times New Roman"/>
        </w:rPr>
        <w:t xml:space="preserve"> </w:t>
      </w:r>
      <w:r w:rsidRPr="00162446">
        <w:rPr>
          <w:rFonts w:ascii="Times New Roman" w:hAnsi="Times New Roman"/>
          <w:i/>
          <w:sz w:val="16"/>
          <w:szCs w:val="16"/>
        </w:rPr>
        <w:t>Ta obrazec predloži ponudnik za vsakega podizvajalca, ki bo sodeloval pri javnem naročilu. Ponudnik predloži za vsakega podizvajalca še izjavo, da ne obstajajo izključitveni razlogi (ESPD) in morebitna ostala dokazila, ki so zahtevana v predmetni razpisni dokumentaciji</w:t>
      </w:r>
    </w:p>
    <w:p w14:paraId="3BBB82DA" w14:textId="77777777" w:rsidR="00E76E06" w:rsidRDefault="00E76E06" w:rsidP="00E76E06">
      <w:pPr>
        <w:pStyle w:val="Sprotnaopomba-besedilo"/>
      </w:pPr>
    </w:p>
  </w:footnote>
  <w:footnote w:id="5">
    <w:p w14:paraId="3238E09B" w14:textId="77777777" w:rsidR="00D018E9" w:rsidRDefault="00D018E9" w:rsidP="00D018E9">
      <w:pPr>
        <w:pStyle w:val="Sprotnaopomba-besedilo"/>
      </w:pPr>
      <w:r>
        <w:rPr>
          <w:rStyle w:val="Sprotnaopomba-sklic"/>
        </w:rPr>
        <w:footnoteRef/>
      </w:r>
      <w:r>
        <w:t xml:space="preserve"> člen se upošteva v primeru izvedbe storitve s podizvajalcem/ci</w:t>
      </w:r>
    </w:p>
  </w:footnote>
  <w:footnote w:id="6">
    <w:p w14:paraId="607449CC" w14:textId="77777777" w:rsidR="00B24DB5" w:rsidRPr="008D56E2" w:rsidRDefault="00B24DB5" w:rsidP="00B24DB5">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7E66" w14:textId="77777777" w:rsidR="00D60843" w:rsidRDefault="00D60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A58E" w14:textId="77777777" w:rsidR="00D60843" w:rsidRPr="00A722CB" w:rsidRDefault="00D60843" w:rsidP="00A722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EC7D" w14:textId="77777777" w:rsidR="00D60843" w:rsidRDefault="00D60843" w:rsidP="00DC163E">
    <w:pPr>
      <w:pStyle w:val="Glava"/>
      <w:tabs>
        <w:tab w:val="clear" w:pos="4536"/>
        <w:tab w:val="clear" w:pos="9072"/>
        <w:tab w:val="left" w:pos="39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9DD49" w14:textId="77777777" w:rsidR="00D60843" w:rsidRDefault="00D6084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42A0" w14:textId="77777777" w:rsidR="00D60843" w:rsidRPr="00A722CB" w:rsidRDefault="00D60843" w:rsidP="00A722C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51A8" w14:textId="77777777" w:rsidR="00D60843" w:rsidRDefault="00D60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EF62FDD"/>
    <w:multiLevelType w:val="hybridMultilevel"/>
    <w:tmpl w:val="CEE479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30"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E74366"/>
    <w:multiLevelType w:val="hybridMultilevel"/>
    <w:tmpl w:val="785CF9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EBD46C5"/>
    <w:multiLevelType w:val="multilevel"/>
    <w:tmpl w:val="84B81B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7F4517E"/>
    <w:multiLevelType w:val="hybridMultilevel"/>
    <w:tmpl w:val="E124E1EA"/>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7" w15:restartNumberingAfterBreak="0">
    <w:nsid w:val="4D376BFC"/>
    <w:multiLevelType w:val="hybridMultilevel"/>
    <w:tmpl w:val="01D256B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F4C5FF8"/>
    <w:multiLevelType w:val="hybridMultilevel"/>
    <w:tmpl w:val="F6E085C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52095A06"/>
    <w:multiLevelType w:val="hybridMultilevel"/>
    <w:tmpl w:val="E2A0C77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41" w15:restartNumberingAfterBreak="0">
    <w:nsid w:val="52EB57C5"/>
    <w:multiLevelType w:val="hybridMultilevel"/>
    <w:tmpl w:val="178A818C"/>
    <w:lvl w:ilvl="0" w:tplc="04240001">
      <w:start w:val="1"/>
      <w:numFmt w:val="bullet"/>
      <w:lvlText w:val=""/>
      <w:lvlJc w:val="left"/>
      <w:pPr>
        <w:tabs>
          <w:tab w:val="num" w:pos="720"/>
        </w:tabs>
        <w:ind w:left="720" w:hanging="360"/>
      </w:pPr>
      <w:rPr>
        <w:rFonts w:ascii="Symbol" w:hAnsi="Symbol" w:cs="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0502C5"/>
    <w:multiLevelType w:val="hybridMultilevel"/>
    <w:tmpl w:val="EA402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F730E0D"/>
    <w:multiLevelType w:val="hybridMultilevel"/>
    <w:tmpl w:val="275EB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63D24AFA"/>
    <w:multiLevelType w:val="hybridMultilevel"/>
    <w:tmpl w:val="0EE6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4DC06D9"/>
    <w:multiLevelType w:val="hybridMultilevel"/>
    <w:tmpl w:val="EC760E58"/>
    <w:lvl w:ilvl="0" w:tplc="A4365F48">
      <w:start w:val="9"/>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8B95F07"/>
    <w:multiLevelType w:val="multilevel"/>
    <w:tmpl w:val="905A56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1853F88"/>
    <w:multiLevelType w:val="hybridMultilevel"/>
    <w:tmpl w:val="1760041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71E351C7"/>
    <w:multiLevelType w:val="hybridMultilevel"/>
    <w:tmpl w:val="D0223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4A10C2"/>
    <w:multiLevelType w:val="hybridMultilevel"/>
    <w:tmpl w:val="E61C7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0" w15:restartNumberingAfterBreak="0">
    <w:nsid w:val="7F872537"/>
    <w:multiLevelType w:val="hybridMultilevel"/>
    <w:tmpl w:val="F372E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FCB6541"/>
    <w:multiLevelType w:val="hybridMultilevel"/>
    <w:tmpl w:val="3D6229F8"/>
    <w:lvl w:ilvl="0" w:tplc="31AA8E20">
      <w:start w:val="1"/>
      <w:numFmt w:val="decimal"/>
      <w:lvlText w:val="%1."/>
      <w:lvlJc w:val="left"/>
      <w:pPr>
        <w:tabs>
          <w:tab w:val="num" w:pos="644"/>
        </w:tabs>
        <w:ind w:left="644" w:hanging="360"/>
      </w:p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num w:numId="1" w16cid:durableId="1427576923">
    <w:abstractNumId w:val="0"/>
  </w:num>
  <w:num w:numId="2" w16cid:durableId="1448962269">
    <w:abstractNumId w:val="1"/>
  </w:num>
  <w:num w:numId="3" w16cid:durableId="1162433059">
    <w:abstractNumId w:val="2"/>
  </w:num>
  <w:num w:numId="4" w16cid:durableId="2080516054">
    <w:abstractNumId w:val="4"/>
  </w:num>
  <w:num w:numId="5" w16cid:durableId="2036466120">
    <w:abstractNumId w:val="5"/>
  </w:num>
  <w:num w:numId="6" w16cid:durableId="971325927">
    <w:abstractNumId w:val="6"/>
  </w:num>
  <w:num w:numId="7" w16cid:durableId="349183067">
    <w:abstractNumId w:val="12"/>
  </w:num>
  <w:num w:numId="8" w16cid:durableId="31686526">
    <w:abstractNumId w:val="14"/>
  </w:num>
  <w:num w:numId="9" w16cid:durableId="321079039">
    <w:abstractNumId w:val="15"/>
  </w:num>
  <w:num w:numId="10" w16cid:durableId="1362392704">
    <w:abstractNumId w:val="17"/>
  </w:num>
  <w:num w:numId="11" w16cid:durableId="1799910913">
    <w:abstractNumId w:val="20"/>
  </w:num>
  <w:num w:numId="12" w16cid:durableId="783230933">
    <w:abstractNumId w:val="29"/>
  </w:num>
  <w:num w:numId="13" w16cid:durableId="2039621374">
    <w:abstractNumId w:val="48"/>
  </w:num>
  <w:num w:numId="14" w16cid:durableId="283771681">
    <w:abstractNumId w:val="31"/>
  </w:num>
  <w:num w:numId="15" w16cid:durableId="1307122768">
    <w:abstractNumId w:val="27"/>
  </w:num>
  <w:num w:numId="16" w16cid:durableId="577207689">
    <w:abstractNumId w:val="36"/>
  </w:num>
  <w:num w:numId="17" w16cid:durableId="616714363">
    <w:abstractNumId w:val="58"/>
  </w:num>
  <w:num w:numId="18" w16cid:durableId="583028402">
    <w:abstractNumId w:val="52"/>
  </w:num>
  <w:num w:numId="19" w16cid:durableId="1970014947">
    <w:abstractNumId w:val="43"/>
  </w:num>
  <w:num w:numId="20" w16cid:durableId="2014986588">
    <w:abstractNumId w:val="35"/>
  </w:num>
  <w:num w:numId="21" w16cid:durableId="1789203756">
    <w:abstractNumId w:val="55"/>
  </w:num>
  <w:num w:numId="22" w16cid:durableId="1168595043">
    <w:abstractNumId w:val="60"/>
  </w:num>
  <w:num w:numId="23" w16cid:durableId="477378574">
    <w:abstractNumId w:val="44"/>
  </w:num>
  <w:num w:numId="24" w16cid:durableId="2018002619">
    <w:abstractNumId w:val="38"/>
  </w:num>
  <w:num w:numId="25" w16cid:durableId="1506624687">
    <w:abstractNumId w:val="37"/>
  </w:num>
  <w:num w:numId="26" w16cid:durableId="1449469001">
    <w:abstractNumId w:val="41"/>
  </w:num>
  <w:num w:numId="27" w16cid:durableId="213197806">
    <w:abstractNumId w:val="54"/>
  </w:num>
  <w:num w:numId="28" w16cid:durableId="699009673">
    <w:abstractNumId w:val="49"/>
  </w:num>
  <w:num w:numId="29" w16cid:durableId="2033994586">
    <w:abstractNumId w:val="41"/>
  </w:num>
  <w:num w:numId="30" w16cid:durableId="1582257318">
    <w:abstractNumId w:val="40"/>
  </w:num>
  <w:num w:numId="31" w16cid:durableId="1295789648">
    <w:abstractNumId w:val="56"/>
  </w:num>
  <w:num w:numId="32" w16cid:durableId="1837181539">
    <w:abstractNumId w:val="50"/>
  </w:num>
  <w:num w:numId="33" w16cid:durableId="1263535555">
    <w:abstractNumId w:val="28"/>
  </w:num>
  <w:num w:numId="34" w16cid:durableId="666053947">
    <w:abstractNumId w:val="30"/>
  </w:num>
  <w:num w:numId="35" w16cid:durableId="1726835267">
    <w:abstractNumId w:val="45"/>
  </w:num>
  <w:num w:numId="36" w16cid:durableId="1623686073">
    <w:abstractNumId w:val="57"/>
  </w:num>
  <w:num w:numId="37" w16cid:durableId="974287844">
    <w:abstractNumId w:val="47"/>
  </w:num>
  <w:num w:numId="38" w16cid:durableId="1363749364">
    <w:abstractNumId w:val="25"/>
  </w:num>
  <w:num w:numId="39" w16cid:durableId="1922910449">
    <w:abstractNumId w:val="42"/>
  </w:num>
  <w:num w:numId="40" w16cid:durableId="471023524">
    <w:abstractNumId w:val="59"/>
  </w:num>
  <w:num w:numId="41" w16cid:durableId="1613173236">
    <w:abstractNumId w:val="23"/>
  </w:num>
  <w:num w:numId="42" w16cid:durableId="62795103">
    <w:abstractNumId w:val="53"/>
  </w:num>
  <w:num w:numId="43" w16cid:durableId="89815565">
    <w:abstractNumId w:val="46"/>
  </w:num>
  <w:num w:numId="44" w16cid:durableId="1812747604">
    <w:abstractNumId w:val="26"/>
  </w:num>
  <w:num w:numId="45" w16cid:durableId="1198665684">
    <w:abstractNumId w:val="33"/>
  </w:num>
  <w:num w:numId="46" w16cid:durableId="399720330">
    <w:abstractNumId w:val="34"/>
  </w:num>
  <w:num w:numId="47" w16cid:durableId="1590500814">
    <w:abstractNumId w:val="51"/>
  </w:num>
  <w:num w:numId="48" w16cid:durableId="391580194">
    <w:abstractNumId w:val="24"/>
  </w:num>
  <w:num w:numId="49" w16cid:durableId="1806072737">
    <w:abstractNumId w:val="39"/>
  </w:num>
  <w:num w:numId="50" w16cid:durableId="468791708">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98V2zOyXBL6NWpcXauyaSg+Pfc1Zthmke6kxsBD0qklWH02u8TFVCMo1ffEzA/qwKvMCJK9LpWKil7SZOJpB6A==" w:salt="KH+h+D4lBerSBU8SiJVc6A=="/>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209C"/>
    <w:rsid w:val="000035BA"/>
    <w:rsid w:val="000049B4"/>
    <w:rsid w:val="00015A85"/>
    <w:rsid w:val="00015B2D"/>
    <w:rsid w:val="0002286A"/>
    <w:rsid w:val="0002591F"/>
    <w:rsid w:val="000331B7"/>
    <w:rsid w:val="00036E71"/>
    <w:rsid w:val="00040F58"/>
    <w:rsid w:val="000434B6"/>
    <w:rsid w:val="00051C0E"/>
    <w:rsid w:val="00051EC3"/>
    <w:rsid w:val="00054051"/>
    <w:rsid w:val="00055374"/>
    <w:rsid w:val="0005739E"/>
    <w:rsid w:val="00057D6E"/>
    <w:rsid w:val="000651C4"/>
    <w:rsid w:val="000675CA"/>
    <w:rsid w:val="00076AC5"/>
    <w:rsid w:val="00081415"/>
    <w:rsid w:val="00083A9B"/>
    <w:rsid w:val="0008585A"/>
    <w:rsid w:val="00086A51"/>
    <w:rsid w:val="0008760A"/>
    <w:rsid w:val="00094F1A"/>
    <w:rsid w:val="000A15D0"/>
    <w:rsid w:val="000A26CC"/>
    <w:rsid w:val="000B23EE"/>
    <w:rsid w:val="000C4B9E"/>
    <w:rsid w:val="000C722C"/>
    <w:rsid w:val="000D165F"/>
    <w:rsid w:val="000D2487"/>
    <w:rsid w:val="000D2864"/>
    <w:rsid w:val="000D6E8E"/>
    <w:rsid w:val="000F3DF8"/>
    <w:rsid w:val="000F5D7D"/>
    <w:rsid w:val="001001B8"/>
    <w:rsid w:val="00100B8D"/>
    <w:rsid w:val="00104692"/>
    <w:rsid w:val="001046C1"/>
    <w:rsid w:val="00105AEA"/>
    <w:rsid w:val="00107CE0"/>
    <w:rsid w:val="0012168E"/>
    <w:rsid w:val="00123B70"/>
    <w:rsid w:val="00130823"/>
    <w:rsid w:val="00130DC1"/>
    <w:rsid w:val="00131FAF"/>
    <w:rsid w:val="00137F31"/>
    <w:rsid w:val="001405AE"/>
    <w:rsid w:val="00142321"/>
    <w:rsid w:val="00142F8D"/>
    <w:rsid w:val="00145D67"/>
    <w:rsid w:val="00146DD4"/>
    <w:rsid w:val="00147321"/>
    <w:rsid w:val="00151A4C"/>
    <w:rsid w:val="001538C5"/>
    <w:rsid w:val="00157CED"/>
    <w:rsid w:val="00161170"/>
    <w:rsid w:val="00162446"/>
    <w:rsid w:val="001664C7"/>
    <w:rsid w:val="00167A54"/>
    <w:rsid w:val="00170834"/>
    <w:rsid w:val="0017224E"/>
    <w:rsid w:val="00174EF6"/>
    <w:rsid w:val="00174F1A"/>
    <w:rsid w:val="001760D8"/>
    <w:rsid w:val="001810AB"/>
    <w:rsid w:val="00186F9E"/>
    <w:rsid w:val="001A0C77"/>
    <w:rsid w:val="001B0347"/>
    <w:rsid w:val="001C6F3D"/>
    <w:rsid w:val="001D113B"/>
    <w:rsid w:val="001E2BAF"/>
    <w:rsid w:val="001E2DAF"/>
    <w:rsid w:val="001E35AE"/>
    <w:rsid w:val="001E3DCB"/>
    <w:rsid w:val="001E58BF"/>
    <w:rsid w:val="001F1C15"/>
    <w:rsid w:val="00204793"/>
    <w:rsid w:val="0021428C"/>
    <w:rsid w:val="002161DB"/>
    <w:rsid w:val="00220F77"/>
    <w:rsid w:val="0022129B"/>
    <w:rsid w:val="0022347C"/>
    <w:rsid w:val="0022539A"/>
    <w:rsid w:val="002259A5"/>
    <w:rsid w:val="00225ECA"/>
    <w:rsid w:val="00230E82"/>
    <w:rsid w:val="00235C02"/>
    <w:rsid w:val="00237A3C"/>
    <w:rsid w:val="0024255A"/>
    <w:rsid w:val="00242D28"/>
    <w:rsid w:val="00245DC0"/>
    <w:rsid w:val="00253204"/>
    <w:rsid w:val="00254E67"/>
    <w:rsid w:val="00284DD9"/>
    <w:rsid w:val="00292439"/>
    <w:rsid w:val="002943C9"/>
    <w:rsid w:val="0029780B"/>
    <w:rsid w:val="002A0568"/>
    <w:rsid w:val="002A528F"/>
    <w:rsid w:val="002B34B2"/>
    <w:rsid w:val="002B4BBC"/>
    <w:rsid w:val="002C48C2"/>
    <w:rsid w:val="002D3273"/>
    <w:rsid w:val="002D3FD6"/>
    <w:rsid w:val="002E0BC0"/>
    <w:rsid w:val="002E22AD"/>
    <w:rsid w:val="002E58E9"/>
    <w:rsid w:val="002F40C5"/>
    <w:rsid w:val="002F67DC"/>
    <w:rsid w:val="002F7F53"/>
    <w:rsid w:val="00302088"/>
    <w:rsid w:val="00310002"/>
    <w:rsid w:val="00315926"/>
    <w:rsid w:val="00323A1B"/>
    <w:rsid w:val="00326F3C"/>
    <w:rsid w:val="00331B43"/>
    <w:rsid w:val="00340210"/>
    <w:rsid w:val="0034175B"/>
    <w:rsid w:val="00343021"/>
    <w:rsid w:val="003443CD"/>
    <w:rsid w:val="003473E5"/>
    <w:rsid w:val="00350FF6"/>
    <w:rsid w:val="0035299E"/>
    <w:rsid w:val="00352A5D"/>
    <w:rsid w:val="00353394"/>
    <w:rsid w:val="003541F9"/>
    <w:rsid w:val="0036200C"/>
    <w:rsid w:val="00372EF3"/>
    <w:rsid w:val="003742FF"/>
    <w:rsid w:val="00376CA2"/>
    <w:rsid w:val="003771F2"/>
    <w:rsid w:val="00380F91"/>
    <w:rsid w:val="00387CE6"/>
    <w:rsid w:val="00392513"/>
    <w:rsid w:val="00392C26"/>
    <w:rsid w:val="00392CAB"/>
    <w:rsid w:val="00393642"/>
    <w:rsid w:val="0039580F"/>
    <w:rsid w:val="003A637B"/>
    <w:rsid w:val="003B6314"/>
    <w:rsid w:val="003B785A"/>
    <w:rsid w:val="003C6CC1"/>
    <w:rsid w:val="003D1731"/>
    <w:rsid w:val="003D2EA5"/>
    <w:rsid w:val="003D3944"/>
    <w:rsid w:val="003D3FEB"/>
    <w:rsid w:val="003E7CAC"/>
    <w:rsid w:val="003E7E05"/>
    <w:rsid w:val="003F4038"/>
    <w:rsid w:val="003F7DBB"/>
    <w:rsid w:val="00400403"/>
    <w:rsid w:val="00404F21"/>
    <w:rsid w:val="004141FB"/>
    <w:rsid w:val="004203D9"/>
    <w:rsid w:val="0042562D"/>
    <w:rsid w:val="00430B00"/>
    <w:rsid w:val="00433404"/>
    <w:rsid w:val="00433FCB"/>
    <w:rsid w:val="00444363"/>
    <w:rsid w:val="004457C1"/>
    <w:rsid w:val="00455398"/>
    <w:rsid w:val="0045793D"/>
    <w:rsid w:val="00467FD1"/>
    <w:rsid w:val="00470BD0"/>
    <w:rsid w:val="00473896"/>
    <w:rsid w:val="004741EB"/>
    <w:rsid w:val="00480406"/>
    <w:rsid w:val="004835E7"/>
    <w:rsid w:val="00486309"/>
    <w:rsid w:val="004B4E53"/>
    <w:rsid w:val="004B4F07"/>
    <w:rsid w:val="004B6DB7"/>
    <w:rsid w:val="004C4E4C"/>
    <w:rsid w:val="004C7E32"/>
    <w:rsid w:val="004E2095"/>
    <w:rsid w:val="004E4256"/>
    <w:rsid w:val="004E4D73"/>
    <w:rsid w:val="004E6AFF"/>
    <w:rsid w:val="005005F3"/>
    <w:rsid w:val="00502CB7"/>
    <w:rsid w:val="00504690"/>
    <w:rsid w:val="00512994"/>
    <w:rsid w:val="005225CF"/>
    <w:rsid w:val="00535B38"/>
    <w:rsid w:val="0053726F"/>
    <w:rsid w:val="00542F4D"/>
    <w:rsid w:val="0054574E"/>
    <w:rsid w:val="00547F61"/>
    <w:rsid w:val="00550ABD"/>
    <w:rsid w:val="00564667"/>
    <w:rsid w:val="005660FF"/>
    <w:rsid w:val="00566986"/>
    <w:rsid w:val="005679CF"/>
    <w:rsid w:val="00575F80"/>
    <w:rsid w:val="00580772"/>
    <w:rsid w:val="00581FB3"/>
    <w:rsid w:val="00584DEF"/>
    <w:rsid w:val="00585707"/>
    <w:rsid w:val="005A0B4A"/>
    <w:rsid w:val="005A15FA"/>
    <w:rsid w:val="005A174E"/>
    <w:rsid w:val="005B18A4"/>
    <w:rsid w:val="005B3853"/>
    <w:rsid w:val="005B7FC1"/>
    <w:rsid w:val="005C1701"/>
    <w:rsid w:val="005C245D"/>
    <w:rsid w:val="005C7B39"/>
    <w:rsid w:val="005D0D81"/>
    <w:rsid w:val="005D3191"/>
    <w:rsid w:val="005D43DE"/>
    <w:rsid w:val="005D7349"/>
    <w:rsid w:val="005E3A9A"/>
    <w:rsid w:val="005E48CD"/>
    <w:rsid w:val="005E5A53"/>
    <w:rsid w:val="005F2978"/>
    <w:rsid w:val="005F4FA9"/>
    <w:rsid w:val="00605693"/>
    <w:rsid w:val="00611498"/>
    <w:rsid w:val="00621799"/>
    <w:rsid w:val="0063047C"/>
    <w:rsid w:val="0063191E"/>
    <w:rsid w:val="00632E0B"/>
    <w:rsid w:val="00633010"/>
    <w:rsid w:val="00633554"/>
    <w:rsid w:val="00641052"/>
    <w:rsid w:val="006457C8"/>
    <w:rsid w:val="006534D8"/>
    <w:rsid w:val="00665876"/>
    <w:rsid w:val="00665E3F"/>
    <w:rsid w:val="00666177"/>
    <w:rsid w:val="0066754D"/>
    <w:rsid w:val="00667D35"/>
    <w:rsid w:val="006721F2"/>
    <w:rsid w:val="00672DC3"/>
    <w:rsid w:val="00675715"/>
    <w:rsid w:val="00680729"/>
    <w:rsid w:val="00684B9A"/>
    <w:rsid w:val="006864C8"/>
    <w:rsid w:val="0069190A"/>
    <w:rsid w:val="006A0C3A"/>
    <w:rsid w:val="006B2C77"/>
    <w:rsid w:val="006C351B"/>
    <w:rsid w:val="006C6F0B"/>
    <w:rsid w:val="006D196C"/>
    <w:rsid w:val="006D430A"/>
    <w:rsid w:val="006D654F"/>
    <w:rsid w:val="00710C1C"/>
    <w:rsid w:val="007170CE"/>
    <w:rsid w:val="007211EA"/>
    <w:rsid w:val="00721C06"/>
    <w:rsid w:val="00721CB5"/>
    <w:rsid w:val="00722040"/>
    <w:rsid w:val="00726E98"/>
    <w:rsid w:val="007304D9"/>
    <w:rsid w:val="00736D73"/>
    <w:rsid w:val="007419BA"/>
    <w:rsid w:val="00745A1C"/>
    <w:rsid w:val="0074779A"/>
    <w:rsid w:val="00751F36"/>
    <w:rsid w:val="0075341F"/>
    <w:rsid w:val="00754DED"/>
    <w:rsid w:val="0076666D"/>
    <w:rsid w:val="00781578"/>
    <w:rsid w:val="00787CB3"/>
    <w:rsid w:val="0079533E"/>
    <w:rsid w:val="007A2644"/>
    <w:rsid w:val="007A597E"/>
    <w:rsid w:val="007A5F19"/>
    <w:rsid w:val="007A7F0F"/>
    <w:rsid w:val="007B1F61"/>
    <w:rsid w:val="007B3B03"/>
    <w:rsid w:val="007B5F64"/>
    <w:rsid w:val="007C72A1"/>
    <w:rsid w:val="007D22BE"/>
    <w:rsid w:val="007D4FD6"/>
    <w:rsid w:val="007E1071"/>
    <w:rsid w:val="007E1F3D"/>
    <w:rsid w:val="007E671A"/>
    <w:rsid w:val="007F30CF"/>
    <w:rsid w:val="008076A8"/>
    <w:rsid w:val="00810C89"/>
    <w:rsid w:val="0081208F"/>
    <w:rsid w:val="0083058B"/>
    <w:rsid w:val="008319FF"/>
    <w:rsid w:val="00841CEC"/>
    <w:rsid w:val="00844BDD"/>
    <w:rsid w:val="008464CD"/>
    <w:rsid w:val="00846795"/>
    <w:rsid w:val="008468B5"/>
    <w:rsid w:val="00850602"/>
    <w:rsid w:val="00851134"/>
    <w:rsid w:val="00852411"/>
    <w:rsid w:val="00860FA8"/>
    <w:rsid w:val="008610DF"/>
    <w:rsid w:val="008628FF"/>
    <w:rsid w:val="00863BED"/>
    <w:rsid w:val="00864FEF"/>
    <w:rsid w:val="00865BDC"/>
    <w:rsid w:val="00865F37"/>
    <w:rsid w:val="00867206"/>
    <w:rsid w:val="008727D5"/>
    <w:rsid w:val="008732A6"/>
    <w:rsid w:val="00874164"/>
    <w:rsid w:val="008851D4"/>
    <w:rsid w:val="008860EF"/>
    <w:rsid w:val="00886749"/>
    <w:rsid w:val="008873CE"/>
    <w:rsid w:val="008907D7"/>
    <w:rsid w:val="008909A1"/>
    <w:rsid w:val="008A1C41"/>
    <w:rsid w:val="008C2EDB"/>
    <w:rsid w:val="008C53E6"/>
    <w:rsid w:val="008D0A96"/>
    <w:rsid w:val="008D2151"/>
    <w:rsid w:val="008D21FF"/>
    <w:rsid w:val="008D5DD0"/>
    <w:rsid w:val="008D6672"/>
    <w:rsid w:val="008E160D"/>
    <w:rsid w:val="008F11B0"/>
    <w:rsid w:val="008F7D1A"/>
    <w:rsid w:val="0090265D"/>
    <w:rsid w:val="00903577"/>
    <w:rsid w:val="00903961"/>
    <w:rsid w:val="00925BB9"/>
    <w:rsid w:val="009315DA"/>
    <w:rsid w:val="00931E5E"/>
    <w:rsid w:val="00936C63"/>
    <w:rsid w:val="009459BB"/>
    <w:rsid w:val="00945F73"/>
    <w:rsid w:val="00946C27"/>
    <w:rsid w:val="00947F9A"/>
    <w:rsid w:val="009602D3"/>
    <w:rsid w:val="009708F0"/>
    <w:rsid w:val="00971D36"/>
    <w:rsid w:val="009806B2"/>
    <w:rsid w:val="00981584"/>
    <w:rsid w:val="009833DF"/>
    <w:rsid w:val="009872F4"/>
    <w:rsid w:val="009935E0"/>
    <w:rsid w:val="009A0CE2"/>
    <w:rsid w:val="009A23AD"/>
    <w:rsid w:val="009B0069"/>
    <w:rsid w:val="009B2ABD"/>
    <w:rsid w:val="009C0EA3"/>
    <w:rsid w:val="009C2250"/>
    <w:rsid w:val="009C3E13"/>
    <w:rsid w:val="009D1C1D"/>
    <w:rsid w:val="009E179A"/>
    <w:rsid w:val="009E4282"/>
    <w:rsid w:val="009E4E6B"/>
    <w:rsid w:val="009F64AF"/>
    <w:rsid w:val="00A00F31"/>
    <w:rsid w:val="00A01CFE"/>
    <w:rsid w:val="00A074F0"/>
    <w:rsid w:val="00A17B0A"/>
    <w:rsid w:val="00A24495"/>
    <w:rsid w:val="00A35C34"/>
    <w:rsid w:val="00A36FF9"/>
    <w:rsid w:val="00A37E8A"/>
    <w:rsid w:val="00A40CE8"/>
    <w:rsid w:val="00A412CF"/>
    <w:rsid w:val="00A44D6D"/>
    <w:rsid w:val="00A50B17"/>
    <w:rsid w:val="00A52FFD"/>
    <w:rsid w:val="00A54D20"/>
    <w:rsid w:val="00A54EC5"/>
    <w:rsid w:val="00A65E6E"/>
    <w:rsid w:val="00A722CB"/>
    <w:rsid w:val="00A73283"/>
    <w:rsid w:val="00A810EB"/>
    <w:rsid w:val="00A836D9"/>
    <w:rsid w:val="00A91FB9"/>
    <w:rsid w:val="00A942DC"/>
    <w:rsid w:val="00A952C5"/>
    <w:rsid w:val="00A97786"/>
    <w:rsid w:val="00A979B5"/>
    <w:rsid w:val="00AA60B8"/>
    <w:rsid w:val="00AA6583"/>
    <w:rsid w:val="00AB7628"/>
    <w:rsid w:val="00AC43F3"/>
    <w:rsid w:val="00AC46FB"/>
    <w:rsid w:val="00AC65CB"/>
    <w:rsid w:val="00AD178D"/>
    <w:rsid w:val="00AD1EB0"/>
    <w:rsid w:val="00AD5D22"/>
    <w:rsid w:val="00AE2B88"/>
    <w:rsid w:val="00AF1DDD"/>
    <w:rsid w:val="00AF3A40"/>
    <w:rsid w:val="00B10F58"/>
    <w:rsid w:val="00B16FE0"/>
    <w:rsid w:val="00B17DD9"/>
    <w:rsid w:val="00B24AD3"/>
    <w:rsid w:val="00B24DB5"/>
    <w:rsid w:val="00B41E19"/>
    <w:rsid w:val="00B41FBC"/>
    <w:rsid w:val="00B45C4E"/>
    <w:rsid w:val="00B473E7"/>
    <w:rsid w:val="00B479FA"/>
    <w:rsid w:val="00B50505"/>
    <w:rsid w:val="00B51DD8"/>
    <w:rsid w:val="00B52550"/>
    <w:rsid w:val="00B566FE"/>
    <w:rsid w:val="00B56D7E"/>
    <w:rsid w:val="00B653BB"/>
    <w:rsid w:val="00B66BDF"/>
    <w:rsid w:val="00B72E52"/>
    <w:rsid w:val="00B75BD1"/>
    <w:rsid w:val="00B84330"/>
    <w:rsid w:val="00B90A98"/>
    <w:rsid w:val="00B9677A"/>
    <w:rsid w:val="00B96899"/>
    <w:rsid w:val="00BA075A"/>
    <w:rsid w:val="00BA2048"/>
    <w:rsid w:val="00BA2120"/>
    <w:rsid w:val="00BB0EF1"/>
    <w:rsid w:val="00BB399A"/>
    <w:rsid w:val="00BB42EE"/>
    <w:rsid w:val="00BB7837"/>
    <w:rsid w:val="00BC0843"/>
    <w:rsid w:val="00BC3C1F"/>
    <w:rsid w:val="00BD07B1"/>
    <w:rsid w:val="00BD735D"/>
    <w:rsid w:val="00BE3D35"/>
    <w:rsid w:val="00BE4128"/>
    <w:rsid w:val="00BE7873"/>
    <w:rsid w:val="00BF195B"/>
    <w:rsid w:val="00BF2120"/>
    <w:rsid w:val="00BF6F9A"/>
    <w:rsid w:val="00BF7D26"/>
    <w:rsid w:val="00C00619"/>
    <w:rsid w:val="00C009CC"/>
    <w:rsid w:val="00C06094"/>
    <w:rsid w:val="00C07971"/>
    <w:rsid w:val="00C15182"/>
    <w:rsid w:val="00C22B9E"/>
    <w:rsid w:val="00C24A63"/>
    <w:rsid w:val="00C30517"/>
    <w:rsid w:val="00C34D68"/>
    <w:rsid w:val="00C3568E"/>
    <w:rsid w:val="00C438FA"/>
    <w:rsid w:val="00C462BB"/>
    <w:rsid w:val="00C52EE2"/>
    <w:rsid w:val="00C607C0"/>
    <w:rsid w:val="00C63A9C"/>
    <w:rsid w:val="00C65A3A"/>
    <w:rsid w:val="00C66C25"/>
    <w:rsid w:val="00C73847"/>
    <w:rsid w:val="00C75CD7"/>
    <w:rsid w:val="00C76D39"/>
    <w:rsid w:val="00C84838"/>
    <w:rsid w:val="00C84FA2"/>
    <w:rsid w:val="00C906C5"/>
    <w:rsid w:val="00C9554D"/>
    <w:rsid w:val="00C971EF"/>
    <w:rsid w:val="00CA23A0"/>
    <w:rsid w:val="00CB256B"/>
    <w:rsid w:val="00CB271B"/>
    <w:rsid w:val="00CC6DD4"/>
    <w:rsid w:val="00CC7628"/>
    <w:rsid w:val="00CD7A45"/>
    <w:rsid w:val="00CE033E"/>
    <w:rsid w:val="00CE1663"/>
    <w:rsid w:val="00CF0AA8"/>
    <w:rsid w:val="00CF251C"/>
    <w:rsid w:val="00D018E9"/>
    <w:rsid w:val="00D02285"/>
    <w:rsid w:val="00D053A7"/>
    <w:rsid w:val="00D14BE2"/>
    <w:rsid w:val="00D150CF"/>
    <w:rsid w:val="00D164DD"/>
    <w:rsid w:val="00D17AD8"/>
    <w:rsid w:val="00D22D2F"/>
    <w:rsid w:val="00D23A04"/>
    <w:rsid w:val="00D25C79"/>
    <w:rsid w:val="00D27958"/>
    <w:rsid w:val="00D3404C"/>
    <w:rsid w:val="00D36448"/>
    <w:rsid w:val="00D4250C"/>
    <w:rsid w:val="00D42892"/>
    <w:rsid w:val="00D512E7"/>
    <w:rsid w:val="00D53B75"/>
    <w:rsid w:val="00D56ED0"/>
    <w:rsid w:val="00D57EB3"/>
    <w:rsid w:val="00D60843"/>
    <w:rsid w:val="00D70CD0"/>
    <w:rsid w:val="00D8024D"/>
    <w:rsid w:val="00D82581"/>
    <w:rsid w:val="00D82A60"/>
    <w:rsid w:val="00D849A9"/>
    <w:rsid w:val="00D93A7A"/>
    <w:rsid w:val="00D943F1"/>
    <w:rsid w:val="00D94B15"/>
    <w:rsid w:val="00D9561C"/>
    <w:rsid w:val="00D95A5A"/>
    <w:rsid w:val="00D96DCD"/>
    <w:rsid w:val="00D97E85"/>
    <w:rsid w:val="00DA036E"/>
    <w:rsid w:val="00DA1E9F"/>
    <w:rsid w:val="00DA6C92"/>
    <w:rsid w:val="00DB14DA"/>
    <w:rsid w:val="00DB1C0E"/>
    <w:rsid w:val="00DB7143"/>
    <w:rsid w:val="00DC163E"/>
    <w:rsid w:val="00DD239A"/>
    <w:rsid w:val="00DD61FC"/>
    <w:rsid w:val="00DD6EF9"/>
    <w:rsid w:val="00DE4D1E"/>
    <w:rsid w:val="00DE7668"/>
    <w:rsid w:val="00E0158F"/>
    <w:rsid w:val="00E03815"/>
    <w:rsid w:val="00E20C61"/>
    <w:rsid w:val="00E216A6"/>
    <w:rsid w:val="00E313D6"/>
    <w:rsid w:val="00E31AF2"/>
    <w:rsid w:val="00E33A2F"/>
    <w:rsid w:val="00E35182"/>
    <w:rsid w:val="00E357EB"/>
    <w:rsid w:val="00E462A8"/>
    <w:rsid w:val="00E47B9A"/>
    <w:rsid w:val="00E5763D"/>
    <w:rsid w:val="00E619DD"/>
    <w:rsid w:val="00E63008"/>
    <w:rsid w:val="00E75AB2"/>
    <w:rsid w:val="00E76E06"/>
    <w:rsid w:val="00E8328B"/>
    <w:rsid w:val="00E90767"/>
    <w:rsid w:val="00E91B96"/>
    <w:rsid w:val="00E91CAB"/>
    <w:rsid w:val="00E9790C"/>
    <w:rsid w:val="00EA4A2C"/>
    <w:rsid w:val="00EA7419"/>
    <w:rsid w:val="00EB27C7"/>
    <w:rsid w:val="00EB3592"/>
    <w:rsid w:val="00EC20CF"/>
    <w:rsid w:val="00EC2DAE"/>
    <w:rsid w:val="00EC2F18"/>
    <w:rsid w:val="00EC3EFC"/>
    <w:rsid w:val="00EC551B"/>
    <w:rsid w:val="00EC7638"/>
    <w:rsid w:val="00ED4192"/>
    <w:rsid w:val="00ED72E6"/>
    <w:rsid w:val="00ED7765"/>
    <w:rsid w:val="00EE4AF5"/>
    <w:rsid w:val="00EE7321"/>
    <w:rsid w:val="00EE75C4"/>
    <w:rsid w:val="00EF1D74"/>
    <w:rsid w:val="00EF4945"/>
    <w:rsid w:val="00F1312E"/>
    <w:rsid w:val="00F21DAF"/>
    <w:rsid w:val="00F24DCB"/>
    <w:rsid w:val="00F41802"/>
    <w:rsid w:val="00F425A3"/>
    <w:rsid w:val="00F439C9"/>
    <w:rsid w:val="00F4468A"/>
    <w:rsid w:val="00F51F3B"/>
    <w:rsid w:val="00F52889"/>
    <w:rsid w:val="00F55788"/>
    <w:rsid w:val="00F561DF"/>
    <w:rsid w:val="00F61758"/>
    <w:rsid w:val="00F67893"/>
    <w:rsid w:val="00F70B19"/>
    <w:rsid w:val="00F7150E"/>
    <w:rsid w:val="00F72EFE"/>
    <w:rsid w:val="00F7473D"/>
    <w:rsid w:val="00F76BB7"/>
    <w:rsid w:val="00F77A3A"/>
    <w:rsid w:val="00F77D7C"/>
    <w:rsid w:val="00F83B07"/>
    <w:rsid w:val="00F840A7"/>
    <w:rsid w:val="00F92A75"/>
    <w:rsid w:val="00F9373B"/>
    <w:rsid w:val="00FA2F1F"/>
    <w:rsid w:val="00FA32FA"/>
    <w:rsid w:val="00FB33AF"/>
    <w:rsid w:val="00FC4DF8"/>
    <w:rsid w:val="00FD3D58"/>
    <w:rsid w:val="00FD4727"/>
    <w:rsid w:val="00FD7660"/>
    <w:rsid w:val="00FE40E5"/>
    <w:rsid w:val="00FE4C14"/>
    <w:rsid w:val="00FF3C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B62B347"/>
  <w15:chartTrackingRefBased/>
  <w15:docId w15:val="{C80B2AF5-D021-4F37-9356-D79B87FE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uiPriority w:val="99"/>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uiPriority w:val="99"/>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9"/>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za tekst,Označevanje"/>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za tekst Znak,Označevanje Znak"/>
    <w:link w:val="Odstavekseznama"/>
    <w:uiPriority w:val="34"/>
    <w:rsid w:val="00B45C4E"/>
  </w:style>
  <w:style w:type="character" w:styleId="Besedilooznabemesta">
    <w:name w:val="Placeholder Text"/>
    <w:basedOn w:val="Privzetapisavaodstavka"/>
    <w:uiPriority w:val="99"/>
    <w:semiHidden/>
    <w:rsid w:val="005B7FC1"/>
    <w:rPr>
      <w:color w:val="808080"/>
    </w:rPr>
  </w:style>
  <w:style w:type="paragraph" w:styleId="Brezrazmikov">
    <w:name w:val="No Spacing"/>
    <w:qFormat/>
    <w:rsid w:val="00D42892"/>
    <w:pPr>
      <w:jc w:val="both"/>
    </w:pPr>
    <w:rPr>
      <w:rFonts w:ascii="Arial" w:eastAsia="Calibri" w:hAnsi="Arial"/>
      <w:szCs w:val="22"/>
      <w:lang w:eastAsia="en-US"/>
    </w:rPr>
  </w:style>
  <w:style w:type="character" w:customStyle="1" w:styleId="col-12">
    <w:name w:val="col-12"/>
    <w:basedOn w:val="Privzetapisavaodstavka"/>
    <w:rsid w:val="00D42892"/>
  </w:style>
  <w:style w:type="character" w:styleId="Nerazreenaomemba">
    <w:name w:val="Unresolved Mention"/>
    <w:basedOn w:val="Privzetapisavaodstavka"/>
    <w:uiPriority w:val="99"/>
    <w:semiHidden/>
    <w:unhideWhenUsed/>
    <w:rsid w:val="00641052"/>
    <w:rPr>
      <w:color w:val="605E5C"/>
      <w:shd w:val="clear" w:color="auto" w:fill="E1DFDD"/>
    </w:rPr>
  </w:style>
  <w:style w:type="numbering" w:customStyle="1" w:styleId="WWOutlineListStyle">
    <w:name w:val="WW_OutlineListStyle"/>
    <w:basedOn w:val="Brezseznama"/>
    <w:rsid w:val="000D6E8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6776">
      <w:bodyDiv w:val="1"/>
      <w:marLeft w:val="0"/>
      <w:marRight w:val="0"/>
      <w:marTop w:val="0"/>
      <w:marBottom w:val="0"/>
      <w:divBdr>
        <w:top w:val="none" w:sz="0" w:space="0" w:color="auto"/>
        <w:left w:val="none" w:sz="0" w:space="0" w:color="auto"/>
        <w:bottom w:val="none" w:sz="0" w:space="0" w:color="auto"/>
        <w:right w:val="none" w:sz="0" w:space="0" w:color="auto"/>
      </w:divBdr>
    </w:div>
    <w:div w:id="47356471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98567397">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58934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1-01-2575"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14-01-3646" TargetMode="External"/><Relationship Id="rId39" Type="http://schemas.openxmlformats.org/officeDocument/2006/relationships/header" Target="header6.xml"/><Relationship Id="rId21" Type="http://schemas.openxmlformats.org/officeDocument/2006/relationships/hyperlink" Target="http://www.enarocanje.si/_ESPD/" TargetMode="External"/><Relationship Id="rId34" Type="http://schemas.openxmlformats.org/officeDocument/2006/relationships/footer" Target="footer5.xml"/><Relationship Id="rId42" Type="http://schemas.openxmlformats.org/officeDocument/2006/relationships/hyperlink" Target="http://www.uradni-list.si/1/objava.jsp?sop=2018-01-0588" TargetMode="External"/><Relationship Id="rId47" Type="http://schemas.openxmlformats.org/officeDocument/2006/relationships/hyperlink" Target="http://www.uradni-list.si/1/objava.jsp?sop=2004-01-0011" TargetMode="External"/><Relationship Id="rId50" Type="http://schemas.openxmlformats.org/officeDocument/2006/relationships/hyperlink" Target="http://www.uradni-list.si/1/objava.jsp?sop=2010-01-4218"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eader" Target="header1.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11-01-2820" TargetMode="External"/><Relationship Id="rId32" Type="http://schemas.openxmlformats.org/officeDocument/2006/relationships/footer" Target="footer4.xml"/><Relationship Id="rId37" Type="http://schemas.openxmlformats.org/officeDocument/2006/relationships/footer" Target="footer6.xml"/><Relationship Id="rId40" Type="http://schemas.openxmlformats.org/officeDocument/2006/relationships/footer" Target="footer8.xml"/><Relationship Id="rId45" Type="http://schemas.openxmlformats.org/officeDocument/2006/relationships/hyperlink" Target="http://www.uradni-list.si/1/objava.jsp?sop=2022-01-1705" TargetMode="External"/><Relationship Id="rId53" Type="http://schemas.openxmlformats.org/officeDocument/2006/relationships/hyperlink" Target="mailto:izpis@kro.si" TargetMode="External"/><Relationship Id="rId5" Type="http://schemas.openxmlformats.org/officeDocument/2006/relationships/webSettings" Target="webSettings.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107"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7-01-2880" TargetMode="External"/><Relationship Id="rId30" Type="http://schemas.openxmlformats.org/officeDocument/2006/relationships/header" Target="header2.xml"/><Relationship Id="rId35" Type="http://schemas.openxmlformats.org/officeDocument/2006/relationships/header" Target="header4.xml"/><Relationship Id="rId43" Type="http://schemas.openxmlformats.org/officeDocument/2006/relationships/hyperlink" Target="http://www.uradni-list.si/1/objava.jsp?sop=2021-01-2575" TargetMode="External"/><Relationship Id="rId48" Type="http://schemas.openxmlformats.org/officeDocument/2006/relationships/hyperlink" Target="mailto:info@kro.si" TargetMode="External"/><Relationship Id="rId56" Type="http://schemas.openxmlformats.org/officeDocument/2006/relationships/glossaryDocument" Target="glossary/document.xml"/><Relationship Id="rId8" Type="http://schemas.openxmlformats.org/officeDocument/2006/relationships/image" Target="media/image1.png"/><Relationship Id="rId51" Type="http://schemas.openxmlformats.org/officeDocument/2006/relationships/hyperlink" Target="http://www.uradni-list.si/1/objava.jsp?sop=2014-01-1619" TargetMode="Externa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hyperlink" Target="http://www.uradni-list.si/1/objava.jsp?sop=2013-01-2513" TargetMode="External"/><Relationship Id="rId33" Type="http://schemas.openxmlformats.org/officeDocument/2006/relationships/header" Target="header3.xml"/><Relationship Id="rId38" Type="http://schemas.openxmlformats.org/officeDocument/2006/relationships/footer" Target="footer7.xml"/><Relationship Id="rId46" Type="http://schemas.openxmlformats.org/officeDocument/2006/relationships/hyperlink" Target="http://www.uradni-list.si/1/objava.jsp?sop=2022-01-2511" TargetMode="External"/><Relationship Id="rId20" Type="http://schemas.openxmlformats.org/officeDocument/2006/relationships/hyperlink" Target="https://ejn.gov.si/eJN2" TargetMode="External"/><Relationship Id="rId41" Type="http://schemas.openxmlformats.org/officeDocument/2006/relationships/hyperlink" Target="http://www.uradni-list.si/1/objava.jsp?sop=2015-01-3570" TargetMode="External"/><Relationship Id="rId54" Type="http://schemas.openxmlformats.org/officeDocument/2006/relationships/hyperlink" Target="mailto:mateja.berden@komunalams.s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11-01-2040" TargetMode="External"/><Relationship Id="rId28" Type="http://schemas.openxmlformats.org/officeDocument/2006/relationships/hyperlink" Target="http://www.djn.mju.gov.si/sistem-javnega-narocanja/pravno-varstvo" TargetMode="External"/><Relationship Id="rId36" Type="http://schemas.openxmlformats.org/officeDocument/2006/relationships/header" Target="header5.xml"/><Relationship Id="rId49" Type="http://schemas.openxmlformats.org/officeDocument/2006/relationships/hyperlink" Target="http://www.uradni-list.si/1/objava.jsp?sop=2009-01-2497" TargetMode="External"/><Relationship Id="rId57"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footer" Target="footer3.xml"/><Relationship Id="rId44" Type="http://schemas.openxmlformats.org/officeDocument/2006/relationships/hyperlink" Target="http://www.uradni-list.si/1/objava.jsp?sop=2022-01-0107" TargetMode="External"/><Relationship Id="rId52" Type="http://schemas.openxmlformats.org/officeDocument/2006/relationships/hyperlink" Target="http://www.uradni-list.si/1/objava.jsp?sop=2015-01-318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9E21B4CE3F4A0298DD28C3FDABF70C"/>
        <w:category>
          <w:name w:val="Splošno"/>
          <w:gallery w:val="placeholder"/>
        </w:category>
        <w:types>
          <w:type w:val="bbPlcHdr"/>
        </w:types>
        <w:behaviors>
          <w:behavior w:val="content"/>
        </w:behaviors>
        <w:guid w:val="{AD9C0349-D465-4BD3-AA5A-5FC840ADDE62}"/>
      </w:docPartPr>
      <w:docPartBody>
        <w:p w:rsidR="006C58D8" w:rsidRDefault="0021068E" w:rsidP="0021068E">
          <w:pPr>
            <w:pStyle w:val="6A9E21B4CE3F4A0298DD28C3FDABF70C"/>
          </w:pPr>
          <w:r w:rsidRPr="00904DF0">
            <w:rPr>
              <w:rStyle w:val="Besedilooznabemesta"/>
            </w:rPr>
            <w:t>Kliknite ali tapnite tukaj, če želite vnesti besedilo.</w:t>
          </w:r>
        </w:p>
      </w:docPartBody>
    </w:docPart>
    <w:docPart>
      <w:docPartPr>
        <w:name w:val="FAA33CBE25E949EA8C1A40F9AC3F97E4"/>
        <w:category>
          <w:name w:val="Splošno"/>
          <w:gallery w:val="placeholder"/>
        </w:category>
        <w:types>
          <w:type w:val="bbPlcHdr"/>
        </w:types>
        <w:behaviors>
          <w:behavior w:val="content"/>
        </w:behaviors>
        <w:guid w:val="{1A760458-386F-4621-A088-8218C23D86E5}"/>
      </w:docPartPr>
      <w:docPartBody>
        <w:p w:rsidR="006C58D8" w:rsidRDefault="0021068E" w:rsidP="0021068E">
          <w:pPr>
            <w:pStyle w:val="FAA33CBE25E949EA8C1A40F9AC3F97E4"/>
          </w:pPr>
          <w:r w:rsidRPr="000B31E1">
            <w:rPr>
              <w:rStyle w:val="Besedilooznabemesta"/>
            </w:rPr>
            <w:t>Kliknite ali tapnite tukaj, če želite vnesti besedilo.</w:t>
          </w:r>
        </w:p>
      </w:docPartBody>
    </w:docPart>
    <w:docPart>
      <w:docPartPr>
        <w:name w:val="D45E1287C35C45848ADD6903D31EFA78"/>
        <w:category>
          <w:name w:val="Splošno"/>
          <w:gallery w:val="placeholder"/>
        </w:category>
        <w:types>
          <w:type w:val="bbPlcHdr"/>
        </w:types>
        <w:behaviors>
          <w:behavior w:val="content"/>
        </w:behaviors>
        <w:guid w:val="{42E177E3-FD19-4F95-A45F-EC213400DBB4}"/>
      </w:docPartPr>
      <w:docPartBody>
        <w:p w:rsidR="006C58D8" w:rsidRDefault="0021068E" w:rsidP="0021068E">
          <w:pPr>
            <w:pStyle w:val="D45E1287C35C45848ADD6903D31EFA78"/>
          </w:pPr>
          <w:r w:rsidRPr="00DA20AC">
            <w:rPr>
              <w:rStyle w:val="Besedilooznabemesta"/>
            </w:rPr>
            <w:t>Kliknite ali tapnite tukaj, če želite vnesti datum.</w:t>
          </w:r>
        </w:p>
      </w:docPartBody>
    </w:docPart>
    <w:docPart>
      <w:docPartPr>
        <w:name w:val="2220D07E10374330BF133FA2AB76F1BD"/>
        <w:category>
          <w:name w:val="Splošno"/>
          <w:gallery w:val="placeholder"/>
        </w:category>
        <w:types>
          <w:type w:val="bbPlcHdr"/>
        </w:types>
        <w:behaviors>
          <w:behavior w:val="content"/>
        </w:behaviors>
        <w:guid w:val="{F0C69D4F-DE29-4A63-8D2A-A645B7E3451E}"/>
      </w:docPartPr>
      <w:docPartBody>
        <w:p w:rsidR="006C58D8" w:rsidRDefault="0021068E" w:rsidP="0021068E">
          <w:pPr>
            <w:pStyle w:val="2220D07E10374330BF133FA2AB76F1BD"/>
          </w:pPr>
          <w:r w:rsidRPr="00B74193">
            <w:rPr>
              <w:rStyle w:val="Besedilooznabemesta"/>
            </w:rPr>
            <w:t>Kliknite ali tapnite tukaj, če želite vnesti besedilo.</w:t>
          </w:r>
        </w:p>
      </w:docPartBody>
    </w:docPart>
    <w:docPart>
      <w:docPartPr>
        <w:name w:val="C79A1E958FB34067BB9B8AF3CDCAC124"/>
        <w:category>
          <w:name w:val="Splošno"/>
          <w:gallery w:val="placeholder"/>
        </w:category>
        <w:types>
          <w:type w:val="bbPlcHdr"/>
        </w:types>
        <w:behaviors>
          <w:behavior w:val="content"/>
        </w:behaviors>
        <w:guid w:val="{3D0FCA92-66E8-44E3-A571-9881A933B672}"/>
      </w:docPartPr>
      <w:docPartBody>
        <w:p w:rsidR="006C58D8" w:rsidRDefault="0021068E" w:rsidP="0021068E">
          <w:pPr>
            <w:pStyle w:val="C79A1E958FB34067BB9B8AF3CDCAC124"/>
          </w:pPr>
          <w:r w:rsidRPr="00B74193">
            <w:rPr>
              <w:rStyle w:val="Besedilooznabemesta"/>
            </w:rPr>
            <w:t>Kliknite ali tapnite tukaj, če želite vnesti besedilo.</w:t>
          </w:r>
        </w:p>
      </w:docPartBody>
    </w:docPart>
    <w:docPart>
      <w:docPartPr>
        <w:name w:val="45CC4CFA525647B2A11F4A5755BF5CBE"/>
        <w:category>
          <w:name w:val="Splošno"/>
          <w:gallery w:val="placeholder"/>
        </w:category>
        <w:types>
          <w:type w:val="bbPlcHdr"/>
        </w:types>
        <w:behaviors>
          <w:behavior w:val="content"/>
        </w:behaviors>
        <w:guid w:val="{A3BD87A2-9494-424C-B8B8-BCCC4D5CD02D}"/>
      </w:docPartPr>
      <w:docPartBody>
        <w:p w:rsidR="006C58D8" w:rsidRDefault="0021068E" w:rsidP="0021068E">
          <w:pPr>
            <w:pStyle w:val="45CC4CFA525647B2A11F4A5755BF5CBE"/>
          </w:pPr>
          <w:r w:rsidRPr="0069785B">
            <w:rPr>
              <w:rStyle w:val="Besedilooznabemesta"/>
            </w:rPr>
            <w:t>Kliknite ali tapnite tukaj, če želite vnesti datum.</w:t>
          </w:r>
        </w:p>
      </w:docPartBody>
    </w:docPart>
    <w:docPart>
      <w:docPartPr>
        <w:name w:val="EB15002250434784A0A8A0CF98205F9C"/>
        <w:category>
          <w:name w:val="Splošno"/>
          <w:gallery w:val="placeholder"/>
        </w:category>
        <w:types>
          <w:type w:val="bbPlcHdr"/>
        </w:types>
        <w:behaviors>
          <w:behavior w:val="content"/>
        </w:behaviors>
        <w:guid w:val="{650CA9DD-6645-4AB9-840F-8223662AD19A}"/>
      </w:docPartPr>
      <w:docPartBody>
        <w:p w:rsidR="006C58D8" w:rsidRDefault="0021068E" w:rsidP="0021068E">
          <w:pPr>
            <w:pStyle w:val="EB15002250434784A0A8A0CF98205F9C"/>
          </w:pPr>
          <w:r w:rsidRPr="00B74193">
            <w:rPr>
              <w:rStyle w:val="Besedilooznabemesta"/>
            </w:rPr>
            <w:t>Kliknite ali tapnite tukaj, če želite vnesti besedilo.</w:t>
          </w:r>
        </w:p>
      </w:docPartBody>
    </w:docPart>
    <w:docPart>
      <w:docPartPr>
        <w:name w:val="3A3D22D49D3F4BA6BDA8CBD7A386575B"/>
        <w:category>
          <w:name w:val="Splošno"/>
          <w:gallery w:val="placeholder"/>
        </w:category>
        <w:types>
          <w:type w:val="bbPlcHdr"/>
        </w:types>
        <w:behaviors>
          <w:behavior w:val="content"/>
        </w:behaviors>
        <w:guid w:val="{5C69C89C-4E62-4225-948D-54D03307A639}"/>
      </w:docPartPr>
      <w:docPartBody>
        <w:p w:rsidR="006C58D8" w:rsidRDefault="0021068E" w:rsidP="0021068E">
          <w:pPr>
            <w:pStyle w:val="3A3D22D49D3F4BA6BDA8CBD7A386575B"/>
          </w:pPr>
          <w:r w:rsidRPr="00B74193">
            <w:rPr>
              <w:rStyle w:val="Besedilooznabemesta"/>
            </w:rPr>
            <w:t>Kliknite ali tapnite tukaj, če želite vnesti besedilo.</w:t>
          </w:r>
        </w:p>
      </w:docPartBody>
    </w:docPart>
    <w:docPart>
      <w:docPartPr>
        <w:name w:val="1098E7DF79364656A95CDC6219020607"/>
        <w:category>
          <w:name w:val="Splošno"/>
          <w:gallery w:val="placeholder"/>
        </w:category>
        <w:types>
          <w:type w:val="bbPlcHdr"/>
        </w:types>
        <w:behaviors>
          <w:behavior w:val="content"/>
        </w:behaviors>
        <w:guid w:val="{58F9957A-429F-4139-A3ED-3391B227808E}"/>
      </w:docPartPr>
      <w:docPartBody>
        <w:p w:rsidR="006C58D8" w:rsidRDefault="0021068E" w:rsidP="0021068E">
          <w:pPr>
            <w:pStyle w:val="1098E7DF79364656A95CDC6219020607"/>
          </w:pPr>
          <w:r w:rsidRPr="00B74193">
            <w:rPr>
              <w:rStyle w:val="Besedilooznabemesta"/>
            </w:rPr>
            <w:t>Kliknite ali tapnite tukaj, če želite vnesti besedilo.</w:t>
          </w:r>
        </w:p>
      </w:docPartBody>
    </w:docPart>
    <w:docPart>
      <w:docPartPr>
        <w:name w:val="92759E37D3B84E0ABC1791AE9C1BAB42"/>
        <w:category>
          <w:name w:val="Splošno"/>
          <w:gallery w:val="placeholder"/>
        </w:category>
        <w:types>
          <w:type w:val="bbPlcHdr"/>
        </w:types>
        <w:behaviors>
          <w:behavior w:val="content"/>
        </w:behaviors>
        <w:guid w:val="{127282F6-E07B-46C6-BDE0-68FD5722DEE5}"/>
      </w:docPartPr>
      <w:docPartBody>
        <w:p w:rsidR="006C58D8" w:rsidRDefault="0021068E" w:rsidP="0021068E">
          <w:pPr>
            <w:pStyle w:val="92759E37D3B84E0ABC1791AE9C1BAB42"/>
          </w:pPr>
          <w:r w:rsidRPr="00B74193">
            <w:rPr>
              <w:rStyle w:val="Besedilooznabemesta"/>
            </w:rPr>
            <w:t>Kliknite ali tapnite tukaj, če želite vnesti besedilo.</w:t>
          </w:r>
        </w:p>
      </w:docPartBody>
    </w:docPart>
    <w:docPart>
      <w:docPartPr>
        <w:name w:val="FC6CC736CA534D0A98268BD45F84B123"/>
        <w:category>
          <w:name w:val="Splošno"/>
          <w:gallery w:val="placeholder"/>
        </w:category>
        <w:types>
          <w:type w:val="bbPlcHdr"/>
        </w:types>
        <w:behaviors>
          <w:behavior w:val="content"/>
        </w:behaviors>
        <w:guid w:val="{EAE7601C-4B8A-4CB8-B319-C1E987F8167E}"/>
      </w:docPartPr>
      <w:docPartBody>
        <w:p w:rsidR="006C58D8" w:rsidRDefault="0021068E" w:rsidP="0021068E">
          <w:pPr>
            <w:pStyle w:val="FC6CC736CA534D0A98268BD45F84B123"/>
          </w:pPr>
          <w:r w:rsidRPr="00B74193">
            <w:rPr>
              <w:rStyle w:val="Besedilooznabemesta"/>
            </w:rPr>
            <w:t>Kliknite ali tapnite tukaj, če želite vnesti besedilo.</w:t>
          </w:r>
        </w:p>
      </w:docPartBody>
    </w:docPart>
    <w:docPart>
      <w:docPartPr>
        <w:name w:val="DAF90F3CB3714115BEACC19A3421CA41"/>
        <w:category>
          <w:name w:val="Splošno"/>
          <w:gallery w:val="placeholder"/>
        </w:category>
        <w:types>
          <w:type w:val="bbPlcHdr"/>
        </w:types>
        <w:behaviors>
          <w:behavior w:val="content"/>
        </w:behaviors>
        <w:guid w:val="{E5ADC83C-F12F-4821-AA09-2C0B39A0F7EF}"/>
      </w:docPartPr>
      <w:docPartBody>
        <w:p w:rsidR="006C58D8" w:rsidRDefault="0021068E" w:rsidP="0021068E">
          <w:pPr>
            <w:pStyle w:val="DAF90F3CB3714115BEACC19A3421CA41"/>
          </w:pPr>
          <w:r w:rsidRPr="00B74193">
            <w:rPr>
              <w:rStyle w:val="Besedilooznabemesta"/>
            </w:rPr>
            <w:t>Kliknite ali tapnite tukaj, če želite vnesti besedilo.</w:t>
          </w:r>
        </w:p>
      </w:docPartBody>
    </w:docPart>
    <w:docPart>
      <w:docPartPr>
        <w:name w:val="60F330B691A14E768B524A95A7CF9FC9"/>
        <w:category>
          <w:name w:val="Splošno"/>
          <w:gallery w:val="placeholder"/>
        </w:category>
        <w:types>
          <w:type w:val="bbPlcHdr"/>
        </w:types>
        <w:behaviors>
          <w:behavior w:val="content"/>
        </w:behaviors>
        <w:guid w:val="{273007A6-821E-4C1F-842F-BD995CCB4D31}"/>
      </w:docPartPr>
      <w:docPartBody>
        <w:p w:rsidR="006C58D8" w:rsidRDefault="0021068E" w:rsidP="0021068E">
          <w:pPr>
            <w:pStyle w:val="60F330B691A14E768B524A95A7CF9FC9"/>
          </w:pPr>
          <w:r w:rsidRPr="00B74193">
            <w:rPr>
              <w:rStyle w:val="Besedilooznabemesta"/>
            </w:rPr>
            <w:t>Kliknite ali tapnite tukaj, če želite vnesti besedilo.</w:t>
          </w:r>
        </w:p>
      </w:docPartBody>
    </w:docPart>
    <w:docPart>
      <w:docPartPr>
        <w:name w:val="08666348417545E49546154CB05227D7"/>
        <w:category>
          <w:name w:val="Splošno"/>
          <w:gallery w:val="placeholder"/>
        </w:category>
        <w:types>
          <w:type w:val="bbPlcHdr"/>
        </w:types>
        <w:behaviors>
          <w:behavior w:val="content"/>
        </w:behaviors>
        <w:guid w:val="{D5C0209F-0C94-4D4F-B3CE-CE0D9AFACFEE}"/>
      </w:docPartPr>
      <w:docPartBody>
        <w:p w:rsidR="006C58D8" w:rsidRDefault="0021068E" w:rsidP="0021068E">
          <w:pPr>
            <w:pStyle w:val="08666348417545E49546154CB05227D7"/>
          </w:pPr>
          <w:r w:rsidRPr="00B74193">
            <w:rPr>
              <w:rStyle w:val="Besedilooznabemesta"/>
            </w:rPr>
            <w:t>Kliknite ali tapnite tukaj, če želite vnesti besedilo.</w:t>
          </w:r>
        </w:p>
      </w:docPartBody>
    </w:docPart>
    <w:docPart>
      <w:docPartPr>
        <w:name w:val="043576F80CBB4FC6BD5929C8F725959C"/>
        <w:category>
          <w:name w:val="Splošno"/>
          <w:gallery w:val="placeholder"/>
        </w:category>
        <w:types>
          <w:type w:val="bbPlcHdr"/>
        </w:types>
        <w:behaviors>
          <w:behavior w:val="content"/>
        </w:behaviors>
        <w:guid w:val="{F33657B2-F924-46F5-A064-50A2A9625367}"/>
      </w:docPartPr>
      <w:docPartBody>
        <w:p w:rsidR="006C58D8" w:rsidRDefault="0021068E" w:rsidP="0021068E">
          <w:pPr>
            <w:pStyle w:val="043576F80CBB4FC6BD5929C8F725959C"/>
          </w:pPr>
          <w:r w:rsidRPr="00B74193">
            <w:rPr>
              <w:rStyle w:val="Besedilooznabemesta"/>
            </w:rPr>
            <w:t>Kliknite ali tapnite tukaj, če želite vnesti besedilo.</w:t>
          </w:r>
        </w:p>
      </w:docPartBody>
    </w:docPart>
    <w:docPart>
      <w:docPartPr>
        <w:name w:val="AB52B8F2B75746AEA703E989C1E5A961"/>
        <w:category>
          <w:name w:val="Splošno"/>
          <w:gallery w:val="placeholder"/>
        </w:category>
        <w:types>
          <w:type w:val="bbPlcHdr"/>
        </w:types>
        <w:behaviors>
          <w:behavior w:val="content"/>
        </w:behaviors>
        <w:guid w:val="{C9AE74ED-5A8B-4F92-9E27-1928B19B5331}"/>
      </w:docPartPr>
      <w:docPartBody>
        <w:p w:rsidR="006C58D8" w:rsidRDefault="0021068E" w:rsidP="0021068E">
          <w:pPr>
            <w:pStyle w:val="AB52B8F2B75746AEA703E989C1E5A961"/>
          </w:pPr>
          <w:r w:rsidRPr="00B74193">
            <w:rPr>
              <w:rStyle w:val="Besedilooznabemesta"/>
            </w:rPr>
            <w:t>Kliknite ali tapnite tukaj, če želite vnesti besedilo.</w:t>
          </w:r>
        </w:p>
      </w:docPartBody>
    </w:docPart>
    <w:docPart>
      <w:docPartPr>
        <w:name w:val="DBD8CCA7D46347A8956A785352CA05CE"/>
        <w:category>
          <w:name w:val="Splošno"/>
          <w:gallery w:val="placeholder"/>
        </w:category>
        <w:types>
          <w:type w:val="bbPlcHdr"/>
        </w:types>
        <w:behaviors>
          <w:behavior w:val="content"/>
        </w:behaviors>
        <w:guid w:val="{82D74D13-C685-404D-8515-18931A0E2C93}"/>
      </w:docPartPr>
      <w:docPartBody>
        <w:p w:rsidR="006C58D8" w:rsidRDefault="0021068E" w:rsidP="0021068E">
          <w:pPr>
            <w:pStyle w:val="DBD8CCA7D46347A8956A785352CA05CE"/>
          </w:pPr>
          <w:r w:rsidRPr="00B74193">
            <w:rPr>
              <w:rStyle w:val="Besedilooznabemesta"/>
            </w:rPr>
            <w:t>Kliknite ali tapnite tukaj, če želite vnesti besedilo.</w:t>
          </w:r>
        </w:p>
      </w:docPartBody>
    </w:docPart>
    <w:docPart>
      <w:docPartPr>
        <w:name w:val="7D64EBFABBED46568785583B5E0C9C23"/>
        <w:category>
          <w:name w:val="Splošno"/>
          <w:gallery w:val="placeholder"/>
        </w:category>
        <w:types>
          <w:type w:val="bbPlcHdr"/>
        </w:types>
        <w:behaviors>
          <w:behavior w:val="content"/>
        </w:behaviors>
        <w:guid w:val="{E07EB869-6B8D-44D0-A160-A2AAD608247E}"/>
      </w:docPartPr>
      <w:docPartBody>
        <w:p w:rsidR="006C58D8" w:rsidRDefault="0021068E" w:rsidP="0021068E">
          <w:pPr>
            <w:pStyle w:val="7D64EBFABBED46568785583B5E0C9C23"/>
          </w:pPr>
          <w:r w:rsidRPr="00B74193">
            <w:rPr>
              <w:rStyle w:val="Besedilooznabemesta"/>
            </w:rPr>
            <w:t>Kliknite ali tapnite tukaj, če želite vnesti besedilo.</w:t>
          </w:r>
        </w:p>
      </w:docPartBody>
    </w:docPart>
    <w:docPart>
      <w:docPartPr>
        <w:name w:val="43EF1190541F4713925A50C63604A82D"/>
        <w:category>
          <w:name w:val="Splošno"/>
          <w:gallery w:val="placeholder"/>
        </w:category>
        <w:types>
          <w:type w:val="bbPlcHdr"/>
        </w:types>
        <w:behaviors>
          <w:behavior w:val="content"/>
        </w:behaviors>
        <w:guid w:val="{B5E52E5F-1C11-4394-94FA-F26F1ED72A41}"/>
      </w:docPartPr>
      <w:docPartBody>
        <w:p w:rsidR="006C58D8" w:rsidRDefault="0021068E" w:rsidP="0021068E">
          <w:pPr>
            <w:pStyle w:val="43EF1190541F4713925A50C63604A82D"/>
          </w:pPr>
          <w:r w:rsidRPr="00DA20AC">
            <w:rPr>
              <w:rStyle w:val="Besedilooznabemesta"/>
            </w:rPr>
            <w:t>Kliknite ali tapnite tukaj, če želite vnesti datum.</w:t>
          </w:r>
        </w:p>
      </w:docPartBody>
    </w:docPart>
    <w:docPart>
      <w:docPartPr>
        <w:name w:val="2CD5F807171F4C488D6AF192D6FCFFF7"/>
        <w:category>
          <w:name w:val="Splošno"/>
          <w:gallery w:val="placeholder"/>
        </w:category>
        <w:types>
          <w:type w:val="bbPlcHdr"/>
        </w:types>
        <w:behaviors>
          <w:behavior w:val="content"/>
        </w:behaviors>
        <w:guid w:val="{16ACE8D4-3361-40AA-AC19-BE96BD80720F}"/>
      </w:docPartPr>
      <w:docPartBody>
        <w:p w:rsidR="006C58D8" w:rsidRDefault="0021068E" w:rsidP="0021068E">
          <w:pPr>
            <w:pStyle w:val="2CD5F807171F4C488D6AF192D6FCFFF7"/>
          </w:pPr>
          <w:r w:rsidRPr="00B74193">
            <w:rPr>
              <w:rStyle w:val="Besedilooznabemesta"/>
            </w:rPr>
            <w:t>Kliknite ali tapnite tukaj, če želite vnesti besedilo.</w:t>
          </w:r>
        </w:p>
      </w:docPartBody>
    </w:docPart>
    <w:docPart>
      <w:docPartPr>
        <w:name w:val="8E89229C94C54297BE2C330FED2AE012"/>
        <w:category>
          <w:name w:val="Splošno"/>
          <w:gallery w:val="placeholder"/>
        </w:category>
        <w:types>
          <w:type w:val="bbPlcHdr"/>
        </w:types>
        <w:behaviors>
          <w:behavior w:val="content"/>
        </w:behaviors>
        <w:guid w:val="{87187AFC-AC0F-4ADA-9F68-7204099752CF}"/>
      </w:docPartPr>
      <w:docPartBody>
        <w:p w:rsidR="006C58D8" w:rsidRDefault="0021068E" w:rsidP="0021068E">
          <w:pPr>
            <w:pStyle w:val="8E89229C94C54297BE2C330FED2AE012"/>
          </w:pPr>
          <w:r w:rsidRPr="00B74193">
            <w:rPr>
              <w:rStyle w:val="Besedilooznabemesta"/>
            </w:rPr>
            <w:t>Kliknite ali tapnite tukaj, če želite vnesti besedilo.</w:t>
          </w:r>
        </w:p>
      </w:docPartBody>
    </w:docPart>
    <w:docPart>
      <w:docPartPr>
        <w:name w:val="AAD27B240A95477CB1D0A8B007F3D34A"/>
        <w:category>
          <w:name w:val="Splošno"/>
          <w:gallery w:val="placeholder"/>
        </w:category>
        <w:types>
          <w:type w:val="bbPlcHdr"/>
        </w:types>
        <w:behaviors>
          <w:behavior w:val="content"/>
        </w:behaviors>
        <w:guid w:val="{8A0CF456-0475-41F6-AD22-1301963AF964}"/>
      </w:docPartPr>
      <w:docPartBody>
        <w:p w:rsidR="006C58D8" w:rsidRDefault="0021068E" w:rsidP="0021068E">
          <w:pPr>
            <w:pStyle w:val="AAD27B240A95477CB1D0A8B007F3D34A"/>
          </w:pPr>
          <w:r w:rsidRPr="00A54785">
            <w:rPr>
              <w:rStyle w:val="Besedilooznabemesta"/>
            </w:rPr>
            <w:t>Kliknite ali tapnite tukaj, če želite vnesti besedilo.</w:t>
          </w:r>
        </w:p>
      </w:docPartBody>
    </w:docPart>
    <w:docPart>
      <w:docPartPr>
        <w:name w:val="33902119298E42EDADD2DA371734C1DF"/>
        <w:category>
          <w:name w:val="Splošno"/>
          <w:gallery w:val="placeholder"/>
        </w:category>
        <w:types>
          <w:type w:val="bbPlcHdr"/>
        </w:types>
        <w:behaviors>
          <w:behavior w:val="content"/>
        </w:behaviors>
        <w:guid w:val="{462B0486-3896-46C5-9220-1914D3F46AA5}"/>
      </w:docPartPr>
      <w:docPartBody>
        <w:p w:rsidR="006C58D8" w:rsidRDefault="0021068E" w:rsidP="0021068E">
          <w:pPr>
            <w:pStyle w:val="33902119298E42EDADD2DA371734C1DF"/>
          </w:pPr>
          <w:r w:rsidRPr="000B31E1">
            <w:rPr>
              <w:rStyle w:val="Besedilooznabemesta"/>
            </w:rPr>
            <w:t>Kliknite ali tapnite tukaj, če želite vnesti besedilo.</w:t>
          </w:r>
        </w:p>
      </w:docPartBody>
    </w:docPart>
    <w:docPart>
      <w:docPartPr>
        <w:name w:val="8E324D4A5538401D9D3FEE994D09566F"/>
        <w:category>
          <w:name w:val="Splošno"/>
          <w:gallery w:val="placeholder"/>
        </w:category>
        <w:types>
          <w:type w:val="bbPlcHdr"/>
        </w:types>
        <w:behaviors>
          <w:behavior w:val="content"/>
        </w:behaviors>
        <w:guid w:val="{409DFB50-9E35-4443-A538-2C078E6392A8}"/>
      </w:docPartPr>
      <w:docPartBody>
        <w:p w:rsidR="006C58D8" w:rsidRDefault="0021068E" w:rsidP="0021068E">
          <w:pPr>
            <w:pStyle w:val="8E324D4A5538401D9D3FEE994D09566F"/>
          </w:pPr>
          <w:r w:rsidRPr="0069785B">
            <w:rPr>
              <w:rStyle w:val="Besedilooznabemesta"/>
            </w:rPr>
            <w:t>Kliknite ali tapnite tukaj, če želite vnesti datum.</w:t>
          </w:r>
        </w:p>
      </w:docPartBody>
    </w:docPart>
    <w:docPart>
      <w:docPartPr>
        <w:name w:val="1A7670C16BF04CEBB74C7E69EC65D247"/>
        <w:category>
          <w:name w:val="Splošno"/>
          <w:gallery w:val="placeholder"/>
        </w:category>
        <w:types>
          <w:type w:val="bbPlcHdr"/>
        </w:types>
        <w:behaviors>
          <w:behavior w:val="content"/>
        </w:behaviors>
        <w:guid w:val="{5FF2D7E9-6EE2-469F-B469-97BD140F6AB5}"/>
      </w:docPartPr>
      <w:docPartBody>
        <w:p w:rsidR="005407E5" w:rsidRDefault="007D6A47" w:rsidP="007D6A47">
          <w:pPr>
            <w:pStyle w:val="1A7670C16BF04CEBB74C7E69EC65D247"/>
          </w:pPr>
          <w:r w:rsidRPr="00904DF0">
            <w:rPr>
              <w:rStyle w:val="Besedilooznabemesta"/>
            </w:rPr>
            <w:t>Kliknite ali tapnite tukaj, če želite vnesti besedilo.</w:t>
          </w:r>
        </w:p>
      </w:docPartBody>
    </w:docPart>
    <w:docPart>
      <w:docPartPr>
        <w:name w:val="26F9D082D8734E62892FC38B05D82B53"/>
        <w:category>
          <w:name w:val="Splošno"/>
          <w:gallery w:val="placeholder"/>
        </w:category>
        <w:types>
          <w:type w:val="bbPlcHdr"/>
        </w:types>
        <w:behaviors>
          <w:behavior w:val="content"/>
        </w:behaviors>
        <w:guid w:val="{918C75D5-5C0A-47AF-9660-C58ABCCE63C4}"/>
      </w:docPartPr>
      <w:docPartBody>
        <w:p w:rsidR="005407E5" w:rsidRDefault="007D6A47" w:rsidP="007D6A47">
          <w:pPr>
            <w:pStyle w:val="26F9D082D8734E62892FC38B05D82B53"/>
          </w:pPr>
          <w:r w:rsidRPr="000F4324">
            <w:rPr>
              <w:rStyle w:val="Besedilooznabemesta"/>
            </w:rPr>
            <w:t>Kliknite ali tapnite tukaj, če želite vnesti besedilo.</w:t>
          </w:r>
        </w:p>
      </w:docPartBody>
    </w:docPart>
    <w:docPart>
      <w:docPartPr>
        <w:name w:val="502BBAC7B23943B49A29D713F902A469"/>
        <w:category>
          <w:name w:val="Splošno"/>
          <w:gallery w:val="placeholder"/>
        </w:category>
        <w:types>
          <w:type w:val="bbPlcHdr"/>
        </w:types>
        <w:behaviors>
          <w:behavior w:val="content"/>
        </w:behaviors>
        <w:guid w:val="{CFD72DF2-59CD-4B9F-A855-ABA49BE660DD}"/>
      </w:docPartPr>
      <w:docPartBody>
        <w:p w:rsidR="005407E5" w:rsidRDefault="007D6A47" w:rsidP="007D6A47">
          <w:pPr>
            <w:pStyle w:val="502BBAC7B23943B49A29D713F902A469"/>
          </w:pPr>
          <w:r w:rsidRPr="000F4324">
            <w:rPr>
              <w:rStyle w:val="Besedilooznabemesta"/>
            </w:rPr>
            <w:t>Kliknite ali tapnite tukaj, če želite vnesti besedilo.</w:t>
          </w:r>
        </w:p>
      </w:docPartBody>
    </w:docPart>
    <w:docPart>
      <w:docPartPr>
        <w:name w:val="5EC85908B174431DA134DCBC9825AC55"/>
        <w:category>
          <w:name w:val="Splošno"/>
          <w:gallery w:val="placeholder"/>
        </w:category>
        <w:types>
          <w:type w:val="bbPlcHdr"/>
        </w:types>
        <w:behaviors>
          <w:behavior w:val="content"/>
        </w:behaviors>
        <w:guid w:val="{94E0AEE5-1AED-436B-91A1-D4E38F56B18D}"/>
      </w:docPartPr>
      <w:docPartBody>
        <w:p w:rsidR="005407E5" w:rsidRDefault="007D6A47" w:rsidP="007D6A47">
          <w:pPr>
            <w:pStyle w:val="5EC85908B174431DA134DCBC9825AC55"/>
          </w:pPr>
          <w:r w:rsidRPr="000F4324">
            <w:rPr>
              <w:rStyle w:val="Besedilooznabemesta"/>
            </w:rPr>
            <w:t>Kliknite ali tapnite tukaj, če želite vnesti besedilo.</w:t>
          </w:r>
        </w:p>
      </w:docPartBody>
    </w:docPart>
    <w:docPart>
      <w:docPartPr>
        <w:name w:val="3C210BEEE5004837830CD454D095F545"/>
        <w:category>
          <w:name w:val="Splošno"/>
          <w:gallery w:val="placeholder"/>
        </w:category>
        <w:types>
          <w:type w:val="bbPlcHdr"/>
        </w:types>
        <w:behaviors>
          <w:behavior w:val="content"/>
        </w:behaviors>
        <w:guid w:val="{081C90F9-B517-4247-8BB2-A1686A4DA3B5}"/>
      </w:docPartPr>
      <w:docPartBody>
        <w:p w:rsidR="005407E5" w:rsidRDefault="007D6A47" w:rsidP="007D6A47">
          <w:pPr>
            <w:pStyle w:val="3C210BEEE5004837830CD454D095F545"/>
          </w:pPr>
          <w:r w:rsidRPr="000F4324">
            <w:rPr>
              <w:rStyle w:val="Besedilooznabemesta"/>
            </w:rPr>
            <w:t>Kliknite ali tapnite tukaj, če želite vnesti besedilo.</w:t>
          </w:r>
        </w:p>
      </w:docPartBody>
    </w:docPart>
    <w:docPart>
      <w:docPartPr>
        <w:name w:val="F9314EFDB61B4E77BCAF5F05B28D90EE"/>
        <w:category>
          <w:name w:val="Splošno"/>
          <w:gallery w:val="placeholder"/>
        </w:category>
        <w:types>
          <w:type w:val="bbPlcHdr"/>
        </w:types>
        <w:behaviors>
          <w:behavior w:val="content"/>
        </w:behaviors>
        <w:guid w:val="{60D782A2-D334-4CA5-A258-B26E914B6F15}"/>
      </w:docPartPr>
      <w:docPartBody>
        <w:p w:rsidR="005407E5" w:rsidRDefault="007D6A47" w:rsidP="007D6A47">
          <w:pPr>
            <w:pStyle w:val="F9314EFDB61B4E77BCAF5F05B28D90EE"/>
          </w:pPr>
          <w:r w:rsidRPr="000F4324">
            <w:rPr>
              <w:rStyle w:val="Besedilooznabemesta"/>
            </w:rPr>
            <w:t>Kliknite ali tapnite tukaj, če želite vnesti besedilo.</w:t>
          </w:r>
        </w:p>
      </w:docPartBody>
    </w:docPart>
    <w:docPart>
      <w:docPartPr>
        <w:name w:val="12C7A4724E5C40B0820D81ED1773F514"/>
        <w:category>
          <w:name w:val="Splošno"/>
          <w:gallery w:val="placeholder"/>
        </w:category>
        <w:types>
          <w:type w:val="bbPlcHdr"/>
        </w:types>
        <w:behaviors>
          <w:behavior w:val="content"/>
        </w:behaviors>
        <w:guid w:val="{5C86D899-6792-4FD7-8193-BE6003621F3F}"/>
      </w:docPartPr>
      <w:docPartBody>
        <w:p w:rsidR="005407E5" w:rsidRDefault="007D6A47" w:rsidP="007D6A47">
          <w:pPr>
            <w:pStyle w:val="12C7A4724E5C40B0820D81ED1773F514"/>
          </w:pPr>
          <w:r w:rsidRPr="000F4324">
            <w:rPr>
              <w:rStyle w:val="Besedilooznabemesta"/>
            </w:rPr>
            <w:t>Kliknite ali tapnite tukaj, če želite vnesti besedilo.</w:t>
          </w:r>
        </w:p>
      </w:docPartBody>
    </w:docPart>
    <w:docPart>
      <w:docPartPr>
        <w:name w:val="6E99897F1DEA4811AD53DEF72453D64F"/>
        <w:category>
          <w:name w:val="Splošno"/>
          <w:gallery w:val="placeholder"/>
        </w:category>
        <w:types>
          <w:type w:val="bbPlcHdr"/>
        </w:types>
        <w:behaviors>
          <w:behavior w:val="content"/>
        </w:behaviors>
        <w:guid w:val="{2516CE41-4DA4-4768-9F11-DCB7A48CC72D}"/>
      </w:docPartPr>
      <w:docPartBody>
        <w:p w:rsidR="005407E5" w:rsidRDefault="007D6A47" w:rsidP="007D6A47">
          <w:pPr>
            <w:pStyle w:val="6E99897F1DEA4811AD53DEF72453D64F"/>
          </w:pPr>
          <w:r w:rsidRPr="000F4324">
            <w:rPr>
              <w:rStyle w:val="Besedilooznabemesta"/>
            </w:rPr>
            <w:t>Kliknite ali tapnite tukaj, če želite vnesti besedilo.</w:t>
          </w:r>
        </w:p>
      </w:docPartBody>
    </w:docPart>
    <w:docPart>
      <w:docPartPr>
        <w:name w:val="C87AA40B8ABD41EB9BFCB7C4F1B46F8A"/>
        <w:category>
          <w:name w:val="Splošno"/>
          <w:gallery w:val="placeholder"/>
        </w:category>
        <w:types>
          <w:type w:val="bbPlcHdr"/>
        </w:types>
        <w:behaviors>
          <w:behavior w:val="content"/>
        </w:behaviors>
        <w:guid w:val="{DEE3DCA4-4A61-4A53-B866-E1B73AC3215C}"/>
      </w:docPartPr>
      <w:docPartBody>
        <w:p w:rsidR="005407E5" w:rsidRDefault="007D6A47" w:rsidP="007D6A47">
          <w:pPr>
            <w:pStyle w:val="C87AA40B8ABD41EB9BFCB7C4F1B46F8A"/>
          </w:pPr>
          <w:r w:rsidRPr="000F4324">
            <w:rPr>
              <w:rStyle w:val="Besedilooznabemesta"/>
            </w:rPr>
            <w:t>Kliknite ali tapnite tukaj, če želite vnesti besedilo.</w:t>
          </w:r>
        </w:p>
      </w:docPartBody>
    </w:docPart>
    <w:docPart>
      <w:docPartPr>
        <w:name w:val="747ABB743A48425391B12ABD8F8DE89B"/>
        <w:category>
          <w:name w:val="Splošno"/>
          <w:gallery w:val="placeholder"/>
        </w:category>
        <w:types>
          <w:type w:val="bbPlcHdr"/>
        </w:types>
        <w:behaviors>
          <w:behavior w:val="content"/>
        </w:behaviors>
        <w:guid w:val="{6242F40F-D26F-4C95-B8D4-B55E18301184}"/>
      </w:docPartPr>
      <w:docPartBody>
        <w:p w:rsidR="005407E5" w:rsidRDefault="007D6A47" w:rsidP="007D6A47">
          <w:pPr>
            <w:pStyle w:val="747ABB743A48425391B12ABD8F8DE89B"/>
          </w:pPr>
          <w:r w:rsidRPr="000F4324">
            <w:rPr>
              <w:rStyle w:val="Besedilooznabemesta"/>
            </w:rPr>
            <w:t>Kliknite ali tapnite tukaj, če želite vnesti besedilo.</w:t>
          </w:r>
        </w:p>
      </w:docPartBody>
    </w:docPart>
    <w:docPart>
      <w:docPartPr>
        <w:name w:val="C6FFED8C7BC0403BBCA3DE2E82E35D8B"/>
        <w:category>
          <w:name w:val="Splošno"/>
          <w:gallery w:val="placeholder"/>
        </w:category>
        <w:types>
          <w:type w:val="bbPlcHdr"/>
        </w:types>
        <w:behaviors>
          <w:behavior w:val="content"/>
        </w:behaviors>
        <w:guid w:val="{17E1BE8B-C98E-41D8-9C8C-11C9F14EB9AA}"/>
      </w:docPartPr>
      <w:docPartBody>
        <w:p w:rsidR="005407E5" w:rsidRDefault="007D6A47" w:rsidP="007D6A47">
          <w:pPr>
            <w:pStyle w:val="C6FFED8C7BC0403BBCA3DE2E82E35D8B"/>
          </w:pPr>
          <w:r w:rsidRPr="000F4324">
            <w:rPr>
              <w:rStyle w:val="Besedilooznabemesta"/>
            </w:rPr>
            <w:t>Kliknite ali tapnite tukaj, če želite vnesti besedilo.</w:t>
          </w:r>
        </w:p>
      </w:docPartBody>
    </w:docPart>
    <w:docPart>
      <w:docPartPr>
        <w:name w:val="AD242B030EA64AA99626C96B15FB2B2E"/>
        <w:category>
          <w:name w:val="Splošno"/>
          <w:gallery w:val="placeholder"/>
        </w:category>
        <w:types>
          <w:type w:val="bbPlcHdr"/>
        </w:types>
        <w:behaviors>
          <w:behavior w:val="content"/>
        </w:behaviors>
        <w:guid w:val="{50914436-29FC-49F9-9896-568B5831C41C}"/>
      </w:docPartPr>
      <w:docPartBody>
        <w:p w:rsidR="005407E5" w:rsidRDefault="007D6A47" w:rsidP="007D6A47">
          <w:pPr>
            <w:pStyle w:val="AD242B030EA64AA99626C96B15FB2B2E"/>
          </w:pPr>
          <w:r w:rsidRPr="000F4324">
            <w:rPr>
              <w:rStyle w:val="Besedilooznabemesta"/>
            </w:rPr>
            <w:t>Kliknite ali tapnite tukaj, če želite vnesti besedilo.</w:t>
          </w:r>
        </w:p>
      </w:docPartBody>
    </w:docPart>
    <w:docPart>
      <w:docPartPr>
        <w:name w:val="79F3C89D2FC749128175ECBD4BD1E786"/>
        <w:category>
          <w:name w:val="Splošno"/>
          <w:gallery w:val="placeholder"/>
        </w:category>
        <w:types>
          <w:type w:val="bbPlcHdr"/>
        </w:types>
        <w:behaviors>
          <w:behavior w:val="content"/>
        </w:behaviors>
        <w:guid w:val="{274434D7-7C6F-4BF5-930C-F41AC99F1794}"/>
      </w:docPartPr>
      <w:docPartBody>
        <w:p w:rsidR="005407E5" w:rsidRDefault="007D6A47" w:rsidP="007D6A47">
          <w:pPr>
            <w:pStyle w:val="79F3C89D2FC749128175ECBD4BD1E786"/>
          </w:pPr>
          <w:r w:rsidRPr="000F4324">
            <w:rPr>
              <w:rStyle w:val="Besedilooznabemesta"/>
            </w:rPr>
            <w:t>Kliknite ali tapnite tukaj, če želite vnesti besedilo.</w:t>
          </w:r>
        </w:p>
      </w:docPartBody>
    </w:docPart>
    <w:docPart>
      <w:docPartPr>
        <w:name w:val="A8F8A048E5524C5FB7CF7E8862F2903D"/>
        <w:category>
          <w:name w:val="Splošno"/>
          <w:gallery w:val="placeholder"/>
        </w:category>
        <w:types>
          <w:type w:val="bbPlcHdr"/>
        </w:types>
        <w:behaviors>
          <w:behavior w:val="content"/>
        </w:behaviors>
        <w:guid w:val="{C33592B2-C638-4037-B4B9-2E06A8545B9A}"/>
      </w:docPartPr>
      <w:docPartBody>
        <w:p w:rsidR="005407E5" w:rsidRDefault="007D6A47" w:rsidP="007D6A47">
          <w:pPr>
            <w:pStyle w:val="A8F8A048E5524C5FB7CF7E8862F2903D"/>
          </w:pPr>
          <w:r w:rsidRPr="000F4324">
            <w:rPr>
              <w:rStyle w:val="Besedilooznabemesta"/>
            </w:rPr>
            <w:t>Kliknite ali tapnite tukaj, če želite vnesti besedilo.</w:t>
          </w:r>
        </w:p>
      </w:docPartBody>
    </w:docPart>
    <w:docPart>
      <w:docPartPr>
        <w:name w:val="DD6834BC30774795987900725DF28D83"/>
        <w:category>
          <w:name w:val="Splošno"/>
          <w:gallery w:val="placeholder"/>
        </w:category>
        <w:types>
          <w:type w:val="bbPlcHdr"/>
        </w:types>
        <w:behaviors>
          <w:behavior w:val="content"/>
        </w:behaviors>
        <w:guid w:val="{B3A799E9-077D-43F5-8BF3-B2DB1228144E}"/>
      </w:docPartPr>
      <w:docPartBody>
        <w:p w:rsidR="005407E5" w:rsidRDefault="007D6A47" w:rsidP="007D6A47">
          <w:pPr>
            <w:pStyle w:val="DD6834BC30774795987900725DF28D83"/>
          </w:pPr>
          <w:r w:rsidRPr="000F4324">
            <w:rPr>
              <w:rStyle w:val="Besedilooznabemesta"/>
            </w:rPr>
            <w:t>Kliknite ali tapnite tukaj, če želite vnesti besedilo.</w:t>
          </w:r>
        </w:p>
      </w:docPartBody>
    </w:docPart>
    <w:docPart>
      <w:docPartPr>
        <w:name w:val="F4A798BCC2B04361B64C8D925D23F4A8"/>
        <w:category>
          <w:name w:val="Splošno"/>
          <w:gallery w:val="placeholder"/>
        </w:category>
        <w:types>
          <w:type w:val="bbPlcHdr"/>
        </w:types>
        <w:behaviors>
          <w:behavior w:val="content"/>
        </w:behaviors>
        <w:guid w:val="{7D884EF3-25B5-43FB-BCC3-68F1330CA9E0}"/>
      </w:docPartPr>
      <w:docPartBody>
        <w:p w:rsidR="005407E5" w:rsidRDefault="007D6A47" w:rsidP="007D6A47">
          <w:pPr>
            <w:pStyle w:val="F4A798BCC2B04361B64C8D925D23F4A8"/>
          </w:pPr>
          <w:r w:rsidRPr="000F4324">
            <w:rPr>
              <w:rStyle w:val="Besedilooznabemesta"/>
            </w:rPr>
            <w:t>Kliknite ali tapnite tukaj, če želite vnesti besedilo.</w:t>
          </w:r>
        </w:p>
      </w:docPartBody>
    </w:docPart>
    <w:docPart>
      <w:docPartPr>
        <w:name w:val="52825681ECB64915AF7B105478A5DEE9"/>
        <w:category>
          <w:name w:val="Splošno"/>
          <w:gallery w:val="placeholder"/>
        </w:category>
        <w:types>
          <w:type w:val="bbPlcHdr"/>
        </w:types>
        <w:behaviors>
          <w:behavior w:val="content"/>
        </w:behaviors>
        <w:guid w:val="{BFDA51CE-401F-4CCB-A524-31D899D57155}"/>
      </w:docPartPr>
      <w:docPartBody>
        <w:p w:rsidR="005407E5" w:rsidRDefault="007D6A47" w:rsidP="007D6A47">
          <w:pPr>
            <w:pStyle w:val="52825681ECB64915AF7B105478A5DEE9"/>
          </w:pPr>
          <w:r w:rsidRPr="000F4324">
            <w:rPr>
              <w:rStyle w:val="Besedilooznabemesta"/>
            </w:rPr>
            <w:t>Kliknite ali tapnite tukaj, če želite vnesti besedilo.</w:t>
          </w:r>
        </w:p>
      </w:docPartBody>
    </w:docPart>
    <w:docPart>
      <w:docPartPr>
        <w:name w:val="041A00B81EC4495687D4AB6D808814A9"/>
        <w:category>
          <w:name w:val="Splošno"/>
          <w:gallery w:val="placeholder"/>
        </w:category>
        <w:types>
          <w:type w:val="bbPlcHdr"/>
        </w:types>
        <w:behaviors>
          <w:behavior w:val="content"/>
        </w:behaviors>
        <w:guid w:val="{6816886B-B5E2-4B4D-8EF4-6D2A5733A017}"/>
      </w:docPartPr>
      <w:docPartBody>
        <w:p w:rsidR="005407E5" w:rsidRDefault="007D6A47" w:rsidP="007D6A47">
          <w:pPr>
            <w:pStyle w:val="041A00B81EC4495687D4AB6D808814A9"/>
          </w:pPr>
          <w:r w:rsidRPr="000F4324">
            <w:rPr>
              <w:rStyle w:val="Besedilooznabemesta"/>
            </w:rPr>
            <w:t>Kliknite ali tapnite tukaj, če želite vnesti besedilo.</w:t>
          </w:r>
        </w:p>
      </w:docPartBody>
    </w:docPart>
    <w:docPart>
      <w:docPartPr>
        <w:name w:val="529440010AC9461EA3CE57617EE33D1E"/>
        <w:category>
          <w:name w:val="Splošno"/>
          <w:gallery w:val="placeholder"/>
        </w:category>
        <w:types>
          <w:type w:val="bbPlcHdr"/>
        </w:types>
        <w:behaviors>
          <w:behavior w:val="content"/>
        </w:behaviors>
        <w:guid w:val="{9CB05B5D-632A-4E63-9BB1-B452C9228429}"/>
      </w:docPartPr>
      <w:docPartBody>
        <w:p w:rsidR="005407E5" w:rsidRDefault="007D6A47" w:rsidP="007D6A47">
          <w:pPr>
            <w:pStyle w:val="529440010AC9461EA3CE57617EE33D1E"/>
          </w:pPr>
          <w:r w:rsidRPr="000F4324">
            <w:rPr>
              <w:rStyle w:val="Besedilooznabemesta"/>
            </w:rPr>
            <w:t>Kliknite ali tapnite tukaj, če želite vnesti besedilo.</w:t>
          </w:r>
        </w:p>
      </w:docPartBody>
    </w:docPart>
    <w:docPart>
      <w:docPartPr>
        <w:name w:val="2D0E29771CE6414C8952103201CBCDA1"/>
        <w:category>
          <w:name w:val="Splošno"/>
          <w:gallery w:val="placeholder"/>
        </w:category>
        <w:types>
          <w:type w:val="bbPlcHdr"/>
        </w:types>
        <w:behaviors>
          <w:behavior w:val="content"/>
        </w:behaviors>
        <w:guid w:val="{29482F79-E4A0-4864-8F40-5E84676052A2}"/>
      </w:docPartPr>
      <w:docPartBody>
        <w:p w:rsidR="005407E5" w:rsidRDefault="007D6A47" w:rsidP="007D6A47">
          <w:pPr>
            <w:pStyle w:val="2D0E29771CE6414C8952103201CBCDA1"/>
          </w:pPr>
          <w:r w:rsidRPr="00C16C8E">
            <w:rPr>
              <w:rStyle w:val="Besedilooznabemesta"/>
            </w:rPr>
            <w:t>Kliknite ali tapnite tukaj, če želite vnesti besedilo.</w:t>
          </w:r>
        </w:p>
      </w:docPartBody>
    </w:docPart>
    <w:docPart>
      <w:docPartPr>
        <w:name w:val="4C5ECC04952D46CC9ADA6DBDD90405B6"/>
        <w:category>
          <w:name w:val="Splošno"/>
          <w:gallery w:val="placeholder"/>
        </w:category>
        <w:types>
          <w:type w:val="bbPlcHdr"/>
        </w:types>
        <w:behaviors>
          <w:behavior w:val="content"/>
        </w:behaviors>
        <w:guid w:val="{EC98FA95-A5A4-42CF-ABB8-EB8810F7B44A}"/>
      </w:docPartPr>
      <w:docPartBody>
        <w:p w:rsidR="005407E5" w:rsidRDefault="007D6A47" w:rsidP="007D6A47">
          <w:pPr>
            <w:pStyle w:val="4C5ECC04952D46CC9ADA6DBDD90405B6"/>
          </w:pPr>
          <w:r w:rsidRPr="00C16C8E">
            <w:rPr>
              <w:rStyle w:val="Besedilooznabemesta"/>
            </w:rPr>
            <w:t>Kliknite ali tapnite tukaj, če želite vnesti besedilo.</w:t>
          </w:r>
        </w:p>
      </w:docPartBody>
    </w:docPart>
    <w:docPart>
      <w:docPartPr>
        <w:name w:val="E3D99AD8529D4892B3EEF58CFAA22DEA"/>
        <w:category>
          <w:name w:val="Splošno"/>
          <w:gallery w:val="placeholder"/>
        </w:category>
        <w:types>
          <w:type w:val="bbPlcHdr"/>
        </w:types>
        <w:behaviors>
          <w:behavior w:val="content"/>
        </w:behaviors>
        <w:guid w:val="{5A80B7A8-849F-4394-AEBA-A11F1FF14016}"/>
      </w:docPartPr>
      <w:docPartBody>
        <w:p w:rsidR="005407E5" w:rsidRDefault="007D6A47" w:rsidP="007D6A47">
          <w:pPr>
            <w:pStyle w:val="E3D99AD8529D4892B3EEF58CFAA22DEA"/>
          </w:pPr>
          <w:r w:rsidRPr="00C16C8E">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B1771FB0-EB12-49F0-860E-6847840B0837}"/>
      </w:docPartPr>
      <w:docPartBody>
        <w:p w:rsidR="00682A20" w:rsidRDefault="005407E5">
          <w:r w:rsidRPr="009B2F7B">
            <w:rPr>
              <w:rStyle w:val="Besedilooznabemesta"/>
            </w:rPr>
            <w:t>Kliknite ali tapnite tukaj, če želite vnesti besedilo.</w:t>
          </w:r>
        </w:p>
      </w:docPartBody>
    </w:docPart>
    <w:docPart>
      <w:docPartPr>
        <w:name w:val="24DF3057F011454B90527050C7077682"/>
        <w:category>
          <w:name w:val="Splošno"/>
          <w:gallery w:val="placeholder"/>
        </w:category>
        <w:types>
          <w:type w:val="bbPlcHdr"/>
        </w:types>
        <w:behaviors>
          <w:behavior w:val="content"/>
        </w:behaviors>
        <w:guid w:val="{165573F5-F544-4BF1-877F-E7B462BA05A9}"/>
      </w:docPartPr>
      <w:docPartBody>
        <w:p w:rsidR="009766F0" w:rsidRDefault="005A2A40" w:rsidP="005A2A40">
          <w:pPr>
            <w:pStyle w:val="24DF3057F011454B90527050C7077682"/>
          </w:pPr>
          <w:r w:rsidRPr="00CB54B1">
            <w:rPr>
              <w:rStyle w:val="Besedilooznabemesta"/>
            </w:rPr>
            <w:t>Kliknite ali tapnite tukaj, če želite vnesti besedilo.</w:t>
          </w:r>
        </w:p>
      </w:docPartBody>
    </w:docPart>
    <w:docPart>
      <w:docPartPr>
        <w:name w:val="3EA9DE2C3B39485E89CB724DC431121E"/>
        <w:category>
          <w:name w:val="Splošno"/>
          <w:gallery w:val="placeholder"/>
        </w:category>
        <w:types>
          <w:type w:val="bbPlcHdr"/>
        </w:types>
        <w:behaviors>
          <w:behavior w:val="content"/>
        </w:behaviors>
        <w:guid w:val="{C21DC64A-B8B0-47B1-9B00-DA871C4DB1C3}"/>
      </w:docPartPr>
      <w:docPartBody>
        <w:p w:rsidR="009766F0" w:rsidRDefault="005A2A40" w:rsidP="005A2A40">
          <w:pPr>
            <w:pStyle w:val="3EA9DE2C3B39485E89CB724DC431121E"/>
          </w:pPr>
          <w:r w:rsidRPr="008E4AA5">
            <w:rPr>
              <w:rStyle w:val="Besedilooznabemesta"/>
            </w:rPr>
            <w:t>Kliknite ali tapnite tukaj, če želite vnesti besedilo.</w:t>
          </w:r>
        </w:p>
      </w:docPartBody>
    </w:docPart>
    <w:docPart>
      <w:docPartPr>
        <w:name w:val="AA0D09351FAA47E3928B7ED04EEA370D"/>
        <w:category>
          <w:name w:val="Splošno"/>
          <w:gallery w:val="placeholder"/>
        </w:category>
        <w:types>
          <w:type w:val="bbPlcHdr"/>
        </w:types>
        <w:behaviors>
          <w:behavior w:val="content"/>
        </w:behaviors>
        <w:guid w:val="{436F6D22-4B8E-4B32-998D-2D84E79C5864}"/>
      </w:docPartPr>
      <w:docPartBody>
        <w:p w:rsidR="009766F0" w:rsidRDefault="005A2A40" w:rsidP="005A2A40">
          <w:pPr>
            <w:pStyle w:val="AA0D09351FAA47E3928B7ED04EEA370D"/>
          </w:pPr>
          <w:r w:rsidRPr="0063153A">
            <w:rPr>
              <w:rStyle w:val="Besedilooznabemesta"/>
            </w:rPr>
            <w:t>Kliknite ali tapnite tukaj, če želite vnesti besedilo.</w:t>
          </w:r>
        </w:p>
      </w:docPartBody>
    </w:docPart>
    <w:docPart>
      <w:docPartPr>
        <w:name w:val="880804C45DD14DD6B379B7E360C28002"/>
        <w:category>
          <w:name w:val="Splošno"/>
          <w:gallery w:val="placeholder"/>
        </w:category>
        <w:types>
          <w:type w:val="bbPlcHdr"/>
        </w:types>
        <w:behaviors>
          <w:behavior w:val="content"/>
        </w:behaviors>
        <w:guid w:val="{1DBFB64E-64A9-4AD1-BA3B-B494619307BE}"/>
      </w:docPartPr>
      <w:docPartBody>
        <w:p w:rsidR="009766F0" w:rsidRDefault="005A2A40" w:rsidP="005A2A40">
          <w:pPr>
            <w:pStyle w:val="880804C45DD14DD6B379B7E360C28002"/>
          </w:pPr>
          <w:r w:rsidRPr="0063153A">
            <w:rPr>
              <w:rStyle w:val="Besedilooznabemesta"/>
            </w:rPr>
            <w:t>Kliknite ali tapnite tukaj, če želite vnesti besedilo.</w:t>
          </w:r>
        </w:p>
      </w:docPartBody>
    </w:docPart>
    <w:docPart>
      <w:docPartPr>
        <w:name w:val="8BB1E0F6876341E8A9CE4AE100CFC783"/>
        <w:category>
          <w:name w:val="Splošno"/>
          <w:gallery w:val="placeholder"/>
        </w:category>
        <w:types>
          <w:type w:val="bbPlcHdr"/>
        </w:types>
        <w:behaviors>
          <w:behavior w:val="content"/>
        </w:behaviors>
        <w:guid w:val="{003DB157-0BC1-4AC2-8C4E-93FC51522399}"/>
      </w:docPartPr>
      <w:docPartBody>
        <w:p w:rsidR="009766F0" w:rsidRDefault="005A2A40" w:rsidP="005A2A40">
          <w:pPr>
            <w:pStyle w:val="8BB1E0F6876341E8A9CE4AE100CFC783"/>
          </w:pPr>
          <w:r w:rsidRPr="0063153A">
            <w:rPr>
              <w:rStyle w:val="Besedilooznabemesta"/>
            </w:rPr>
            <w:t>Kliknite ali tapnite tukaj, če želite vnesti besedilo.</w:t>
          </w:r>
        </w:p>
      </w:docPartBody>
    </w:docPart>
    <w:docPart>
      <w:docPartPr>
        <w:name w:val="24C5436D159C4521905CD5FE44445C2B"/>
        <w:category>
          <w:name w:val="Splošno"/>
          <w:gallery w:val="placeholder"/>
        </w:category>
        <w:types>
          <w:type w:val="bbPlcHdr"/>
        </w:types>
        <w:behaviors>
          <w:behavior w:val="content"/>
        </w:behaviors>
        <w:guid w:val="{B9B0C9CA-69A5-4949-9888-13490ABDA0E9}"/>
      </w:docPartPr>
      <w:docPartBody>
        <w:p w:rsidR="009766F0" w:rsidRDefault="005A2A40" w:rsidP="005A2A40">
          <w:pPr>
            <w:pStyle w:val="24C5436D159C4521905CD5FE44445C2B"/>
          </w:pPr>
          <w:r w:rsidRPr="0063153A">
            <w:rPr>
              <w:rStyle w:val="Besedilooznabemesta"/>
            </w:rPr>
            <w:t>Kliknite ali tapnite tukaj, če želite vnesti besedilo.</w:t>
          </w:r>
        </w:p>
      </w:docPartBody>
    </w:docPart>
    <w:docPart>
      <w:docPartPr>
        <w:name w:val="9FFA1646747642E0818D7AD219CC8D3E"/>
        <w:category>
          <w:name w:val="Splošno"/>
          <w:gallery w:val="placeholder"/>
        </w:category>
        <w:types>
          <w:type w:val="bbPlcHdr"/>
        </w:types>
        <w:behaviors>
          <w:behavior w:val="content"/>
        </w:behaviors>
        <w:guid w:val="{0D753745-04C1-46C4-9DC1-09A2291EEB70}"/>
      </w:docPartPr>
      <w:docPartBody>
        <w:p w:rsidR="009766F0" w:rsidRDefault="005A2A40" w:rsidP="005A2A40">
          <w:pPr>
            <w:pStyle w:val="9FFA1646747642E0818D7AD219CC8D3E"/>
          </w:pPr>
          <w:r w:rsidRPr="0063153A">
            <w:rPr>
              <w:rStyle w:val="Besedilooznabemesta"/>
            </w:rPr>
            <w:t>Kliknite ali tapnite tukaj, če želite vnesti besedilo.</w:t>
          </w:r>
        </w:p>
      </w:docPartBody>
    </w:docPart>
    <w:docPart>
      <w:docPartPr>
        <w:name w:val="616E988773564EB3946D37D81993409E"/>
        <w:category>
          <w:name w:val="Splošno"/>
          <w:gallery w:val="placeholder"/>
        </w:category>
        <w:types>
          <w:type w:val="bbPlcHdr"/>
        </w:types>
        <w:behaviors>
          <w:behavior w:val="content"/>
        </w:behaviors>
        <w:guid w:val="{20E2CCE2-5471-485B-AFF3-66D251A339F9}"/>
      </w:docPartPr>
      <w:docPartBody>
        <w:p w:rsidR="009766F0" w:rsidRDefault="005A2A40" w:rsidP="005A2A40">
          <w:pPr>
            <w:pStyle w:val="616E988773564EB3946D37D81993409E"/>
          </w:pPr>
          <w:r w:rsidRPr="0063153A">
            <w:rPr>
              <w:rStyle w:val="Besedilooznabemesta"/>
            </w:rPr>
            <w:t>Kliknite ali tapnite tukaj, če želite vnesti besedilo.</w:t>
          </w:r>
        </w:p>
      </w:docPartBody>
    </w:docPart>
    <w:docPart>
      <w:docPartPr>
        <w:name w:val="FD07604C862649E6A4B68E4C2F5131DD"/>
        <w:category>
          <w:name w:val="Splošno"/>
          <w:gallery w:val="placeholder"/>
        </w:category>
        <w:types>
          <w:type w:val="bbPlcHdr"/>
        </w:types>
        <w:behaviors>
          <w:behavior w:val="content"/>
        </w:behaviors>
        <w:guid w:val="{A0C3ACB9-CCEB-4847-8CFE-6669534A2701}"/>
      </w:docPartPr>
      <w:docPartBody>
        <w:p w:rsidR="009766F0" w:rsidRDefault="005A2A40" w:rsidP="005A2A40">
          <w:pPr>
            <w:pStyle w:val="FD07604C862649E6A4B68E4C2F5131DD"/>
          </w:pPr>
          <w:r w:rsidRPr="00CB54B1">
            <w:rPr>
              <w:rStyle w:val="Besedilooznabemesta"/>
            </w:rPr>
            <w:t>Kliknite ali tapnite tukaj, če želite vnesti datum.</w:t>
          </w:r>
        </w:p>
      </w:docPartBody>
    </w:docPart>
    <w:docPart>
      <w:docPartPr>
        <w:name w:val="A4CDBEBD3E154EBA80AF4D28FFA7FCB0"/>
        <w:category>
          <w:name w:val="Splošno"/>
          <w:gallery w:val="placeholder"/>
        </w:category>
        <w:types>
          <w:type w:val="bbPlcHdr"/>
        </w:types>
        <w:behaviors>
          <w:behavior w:val="content"/>
        </w:behaviors>
        <w:guid w:val="{E1D9F3D7-0BF6-4DF5-94E6-6AF9D80A6E72}"/>
      </w:docPartPr>
      <w:docPartBody>
        <w:p w:rsidR="00DA6324" w:rsidRDefault="009766F0" w:rsidP="009766F0">
          <w:pPr>
            <w:pStyle w:val="A4CDBEBD3E154EBA80AF4D28FFA7FCB0"/>
          </w:pPr>
          <w:r w:rsidRPr="00B02345">
            <w:rPr>
              <w:rStyle w:val="Besedilooznabemesta"/>
            </w:rPr>
            <w:t>Kliknite ali tapnite tukaj, če želite vnesti datum.</w:t>
          </w:r>
        </w:p>
      </w:docPartBody>
    </w:docPart>
    <w:docPart>
      <w:docPartPr>
        <w:name w:val="5DF42D2E71494BA58613C54DC1BBC925"/>
        <w:category>
          <w:name w:val="Splošno"/>
          <w:gallery w:val="placeholder"/>
        </w:category>
        <w:types>
          <w:type w:val="bbPlcHdr"/>
        </w:types>
        <w:behaviors>
          <w:behavior w:val="content"/>
        </w:behaviors>
        <w:guid w:val="{BC5C02C1-1F36-4566-B4D4-4BAA8FB6BE24}"/>
      </w:docPartPr>
      <w:docPartBody>
        <w:p w:rsidR="00DA6324" w:rsidRDefault="009766F0" w:rsidP="009766F0">
          <w:pPr>
            <w:pStyle w:val="5DF42D2E71494BA58613C54DC1BBC925"/>
          </w:pPr>
          <w:r w:rsidRPr="00B02345">
            <w:rPr>
              <w:rStyle w:val="Besedilooznabemesta"/>
            </w:rPr>
            <w:t>Kliknite ali tapnite tukaj, če želite vnesti besedilo.</w:t>
          </w:r>
        </w:p>
      </w:docPartBody>
    </w:docPart>
    <w:docPart>
      <w:docPartPr>
        <w:name w:val="A2D0BA839A504B778AD006BDF0092281"/>
        <w:category>
          <w:name w:val="Splošno"/>
          <w:gallery w:val="placeholder"/>
        </w:category>
        <w:types>
          <w:type w:val="bbPlcHdr"/>
        </w:types>
        <w:behaviors>
          <w:behavior w:val="content"/>
        </w:behaviors>
        <w:guid w:val="{B709C726-28A3-41F4-AE19-6084EB23045C}"/>
      </w:docPartPr>
      <w:docPartBody>
        <w:p w:rsidR="00DA6324" w:rsidRDefault="009766F0" w:rsidP="009766F0">
          <w:pPr>
            <w:pStyle w:val="A2D0BA839A504B778AD006BDF0092281"/>
          </w:pPr>
          <w:r w:rsidRPr="0063153A">
            <w:rPr>
              <w:rStyle w:val="Besedilooznabemesta"/>
            </w:rPr>
            <w:t>Kliknite ali tapnite tukaj, če želite vnesti besedilo.</w:t>
          </w:r>
        </w:p>
      </w:docPartBody>
    </w:docPart>
    <w:docPart>
      <w:docPartPr>
        <w:name w:val="F56159630FB5470D9702A04C19C0FD3D"/>
        <w:category>
          <w:name w:val="Splošno"/>
          <w:gallery w:val="placeholder"/>
        </w:category>
        <w:types>
          <w:type w:val="bbPlcHdr"/>
        </w:types>
        <w:behaviors>
          <w:behavior w:val="content"/>
        </w:behaviors>
        <w:guid w:val="{62292413-80DB-43F7-A8F2-FC9930E548F3}"/>
      </w:docPartPr>
      <w:docPartBody>
        <w:p w:rsidR="00DA6324" w:rsidRDefault="009766F0" w:rsidP="009766F0">
          <w:pPr>
            <w:pStyle w:val="F56159630FB5470D9702A04C19C0FD3D"/>
          </w:pPr>
          <w:r w:rsidRPr="0063153A">
            <w:rPr>
              <w:rStyle w:val="Besedilooznabemesta"/>
            </w:rPr>
            <w:t>Kliknite ali tapnite tukaj, če želite vnesti besedilo.</w:t>
          </w:r>
        </w:p>
      </w:docPartBody>
    </w:docPart>
    <w:docPart>
      <w:docPartPr>
        <w:name w:val="03C0A481A66643D683E26349D2B5B740"/>
        <w:category>
          <w:name w:val="Splošno"/>
          <w:gallery w:val="placeholder"/>
        </w:category>
        <w:types>
          <w:type w:val="bbPlcHdr"/>
        </w:types>
        <w:behaviors>
          <w:behavior w:val="content"/>
        </w:behaviors>
        <w:guid w:val="{41C206CB-588E-4390-BEE6-43FF40D84659}"/>
      </w:docPartPr>
      <w:docPartBody>
        <w:p w:rsidR="00DA6324" w:rsidRDefault="009766F0" w:rsidP="009766F0">
          <w:pPr>
            <w:pStyle w:val="03C0A481A66643D683E26349D2B5B740"/>
          </w:pPr>
          <w:r w:rsidRPr="003B37EA">
            <w:rPr>
              <w:rStyle w:val="Besedilooznabemesta"/>
            </w:rPr>
            <w:t>Kliknite ali tapnite tukaj, če želite vnesti besedilo.</w:t>
          </w:r>
        </w:p>
      </w:docPartBody>
    </w:docPart>
    <w:docPart>
      <w:docPartPr>
        <w:name w:val="496D7D7C11184FD6BA29CCD9573CAD07"/>
        <w:category>
          <w:name w:val="Splošno"/>
          <w:gallery w:val="placeholder"/>
        </w:category>
        <w:types>
          <w:type w:val="bbPlcHdr"/>
        </w:types>
        <w:behaviors>
          <w:behavior w:val="content"/>
        </w:behaviors>
        <w:guid w:val="{69BFB626-51C2-4AC5-996F-A9699506C228}"/>
      </w:docPartPr>
      <w:docPartBody>
        <w:p w:rsidR="00DA6324" w:rsidRDefault="009766F0" w:rsidP="009766F0">
          <w:pPr>
            <w:pStyle w:val="496D7D7C11184FD6BA29CCD9573CAD07"/>
          </w:pPr>
          <w:r w:rsidRPr="003B37EA">
            <w:rPr>
              <w:rStyle w:val="Besedilooznabemesta"/>
            </w:rPr>
            <w:t>Kliknite ali tapnite tukaj, če želite vnesti besedilo.</w:t>
          </w:r>
        </w:p>
      </w:docPartBody>
    </w:docPart>
    <w:docPart>
      <w:docPartPr>
        <w:name w:val="4E64F5EAB0684FC38B2C25AC8BE66AD9"/>
        <w:category>
          <w:name w:val="Splošno"/>
          <w:gallery w:val="placeholder"/>
        </w:category>
        <w:types>
          <w:type w:val="bbPlcHdr"/>
        </w:types>
        <w:behaviors>
          <w:behavior w:val="content"/>
        </w:behaviors>
        <w:guid w:val="{9F0BF2A6-2A76-46E3-B7E5-D75A2EBBD6EE}"/>
      </w:docPartPr>
      <w:docPartBody>
        <w:p w:rsidR="00DA6324" w:rsidRDefault="009766F0" w:rsidP="009766F0">
          <w:pPr>
            <w:pStyle w:val="4E64F5EAB0684FC38B2C25AC8BE66AD9"/>
          </w:pPr>
          <w:r w:rsidRPr="003B37EA">
            <w:rPr>
              <w:rStyle w:val="Besedilooznabemesta"/>
            </w:rPr>
            <w:t>Kliknite ali tapnite tukaj, če želite vnesti datum.</w:t>
          </w:r>
        </w:p>
      </w:docPartBody>
    </w:docPart>
    <w:docPart>
      <w:docPartPr>
        <w:name w:val="C465AB7A75B24D80ABAA5BDF1E69C6DD"/>
        <w:category>
          <w:name w:val="Splošno"/>
          <w:gallery w:val="placeholder"/>
        </w:category>
        <w:types>
          <w:type w:val="bbPlcHdr"/>
        </w:types>
        <w:behaviors>
          <w:behavior w:val="content"/>
        </w:behaviors>
        <w:guid w:val="{DE558F59-1306-4368-AB91-F98D9C1545AF}"/>
      </w:docPartPr>
      <w:docPartBody>
        <w:p w:rsidR="00DA6324" w:rsidRDefault="009766F0" w:rsidP="009766F0">
          <w:pPr>
            <w:pStyle w:val="C465AB7A75B24D80ABAA5BDF1E69C6DD"/>
          </w:pPr>
          <w:r w:rsidRPr="0063153A">
            <w:rPr>
              <w:rStyle w:val="Besedilooznabemesta"/>
            </w:rPr>
            <w:t>Kliknite ali tapnite tukaj, če želite vnesti besedilo.</w:t>
          </w:r>
        </w:p>
      </w:docPartBody>
    </w:docPart>
    <w:docPart>
      <w:docPartPr>
        <w:name w:val="2A050086B7FB4EA78D0F97A9B7E945BD"/>
        <w:category>
          <w:name w:val="Splošno"/>
          <w:gallery w:val="placeholder"/>
        </w:category>
        <w:types>
          <w:type w:val="bbPlcHdr"/>
        </w:types>
        <w:behaviors>
          <w:behavior w:val="content"/>
        </w:behaviors>
        <w:guid w:val="{BC5A7D91-3A13-4762-A74A-C55F7B7B59C4}"/>
      </w:docPartPr>
      <w:docPartBody>
        <w:p w:rsidR="00DA6324" w:rsidRDefault="009766F0" w:rsidP="009766F0">
          <w:pPr>
            <w:pStyle w:val="2A050086B7FB4EA78D0F97A9B7E945BD"/>
          </w:pPr>
          <w:r w:rsidRPr="0063153A">
            <w:rPr>
              <w:rStyle w:val="Besedilooznabemesta"/>
            </w:rPr>
            <w:t>Kliknite ali tapnite tukaj, če želite vnesti besedilo.</w:t>
          </w:r>
        </w:p>
      </w:docPartBody>
    </w:docPart>
    <w:docPart>
      <w:docPartPr>
        <w:name w:val="898D1BABD5BC4481BF804DCF1B7FA3FF"/>
        <w:category>
          <w:name w:val="Splošno"/>
          <w:gallery w:val="placeholder"/>
        </w:category>
        <w:types>
          <w:type w:val="bbPlcHdr"/>
        </w:types>
        <w:behaviors>
          <w:behavior w:val="content"/>
        </w:behaviors>
        <w:guid w:val="{DF9E2ED3-BC89-46E1-B565-C97CAC9F8EB1}"/>
      </w:docPartPr>
      <w:docPartBody>
        <w:p w:rsidR="00DA6324" w:rsidRDefault="009766F0" w:rsidP="009766F0">
          <w:pPr>
            <w:pStyle w:val="898D1BABD5BC4481BF804DCF1B7FA3FF"/>
          </w:pPr>
          <w:r w:rsidRPr="0063153A">
            <w:rPr>
              <w:rStyle w:val="Besedilooznabemesta"/>
            </w:rPr>
            <w:t>Kliknite ali tapnite tukaj, če želite vnesti besedilo.</w:t>
          </w:r>
        </w:p>
      </w:docPartBody>
    </w:docPart>
    <w:docPart>
      <w:docPartPr>
        <w:name w:val="3093A440C29D49AA98BBAB8151B1B1EC"/>
        <w:category>
          <w:name w:val="Splošno"/>
          <w:gallery w:val="placeholder"/>
        </w:category>
        <w:types>
          <w:type w:val="bbPlcHdr"/>
        </w:types>
        <w:behaviors>
          <w:behavior w:val="content"/>
        </w:behaviors>
        <w:guid w:val="{8347ED3E-1D6B-42D0-893B-F9FE67C39572}"/>
      </w:docPartPr>
      <w:docPartBody>
        <w:p w:rsidR="00DA6324" w:rsidRDefault="009766F0" w:rsidP="009766F0">
          <w:pPr>
            <w:pStyle w:val="3093A440C29D49AA98BBAB8151B1B1EC"/>
          </w:pPr>
          <w:r w:rsidRPr="0063153A">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charset w:val="80"/>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68E"/>
    <w:rsid w:val="000D7B4C"/>
    <w:rsid w:val="00155755"/>
    <w:rsid w:val="00161D30"/>
    <w:rsid w:val="0021068E"/>
    <w:rsid w:val="00273E8E"/>
    <w:rsid w:val="002F0E02"/>
    <w:rsid w:val="0032010C"/>
    <w:rsid w:val="003B7EB8"/>
    <w:rsid w:val="004046A2"/>
    <w:rsid w:val="00414A99"/>
    <w:rsid w:val="00481130"/>
    <w:rsid w:val="005407E5"/>
    <w:rsid w:val="005A2A40"/>
    <w:rsid w:val="005E772A"/>
    <w:rsid w:val="00600938"/>
    <w:rsid w:val="006221C2"/>
    <w:rsid w:val="00682A20"/>
    <w:rsid w:val="006973B4"/>
    <w:rsid w:val="006C58D8"/>
    <w:rsid w:val="007211E6"/>
    <w:rsid w:val="007653CA"/>
    <w:rsid w:val="00784C64"/>
    <w:rsid w:val="007A562B"/>
    <w:rsid w:val="007D6A47"/>
    <w:rsid w:val="008C448E"/>
    <w:rsid w:val="008D7CD4"/>
    <w:rsid w:val="00916656"/>
    <w:rsid w:val="00930F8E"/>
    <w:rsid w:val="00933C8F"/>
    <w:rsid w:val="00941A83"/>
    <w:rsid w:val="00942EE3"/>
    <w:rsid w:val="009766F0"/>
    <w:rsid w:val="009E52FE"/>
    <w:rsid w:val="00AA093A"/>
    <w:rsid w:val="00AB395C"/>
    <w:rsid w:val="00B72630"/>
    <w:rsid w:val="00C606AB"/>
    <w:rsid w:val="00CC3D0D"/>
    <w:rsid w:val="00DA6324"/>
    <w:rsid w:val="00DD6438"/>
    <w:rsid w:val="00E37333"/>
    <w:rsid w:val="00EB116B"/>
    <w:rsid w:val="00EC34A4"/>
    <w:rsid w:val="00F21731"/>
    <w:rsid w:val="00F606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766F0"/>
    <w:rPr>
      <w:color w:val="808080"/>
    </w:rPr>
  </w:style>
  <w:style w:type="paragraph" w:customStyle="1" w:styleId="6A9E21B4CE3F4A0298DD28C3FDABF70C">
    <w:name w:val="6A9E21B4CE3F4A0298DD28C3FDABF70C"/>
    <w:rsid w:val="0021068E"/>
  </w:style>
  <w:style w:type="paragraph" w:customStyle="1" w:styleId="FAA33CBE25E949EA8C1A40F9AC3F97E4">
    <w:name w:val="FAA33CBE25E949EA8C1A40F9AC3F97E4"/>
    <w:rsid w:val="0021068E"/>
  </w:style>
  <w:style w:type="paragraph" w:customStyle="1" w:styleId="10172E997A0D472C8127100790A37FE2">
    <w:name w:val="10172E997A0D472C8127100790A37FE2"/>
    <w:rsid w:val="0021068E"/>
  </w:style>
  <w:style w:type="paragraph" w:customStyle="1" w:styleId="D45E1287C35C45848ADD6903D31EFA78">
    <w:name w:val="D45E1287C35C45848ADD6903D31EFA78"/>
    <w:rsid w:val="0021068E"/>
  </w:style>
  <w:style w:type="paragraph" w:customStyle="1" w:styleId="0A4FBE3283CA49D5BC88F675A40D12CF">
    <w:name w:val="0A4FBE3283CA49D5BC88F675A40D12CF"/>
    <w:rsid w:val="0021068E"/>
  </w:style>
  <w:style w:type="paragraph" w:customStyle="1" w:styleId="04D1B87950334A20875D24A931CE62AC">
    <w:name w:val="04D1B87950334A20875D24A931CE62AC"/>
    <w:rsid w:val="0021068E"/>
  </w:style>
  <w:style w:type="paragraph" w:customStyle="1" w:styleId="A1E9FDB087DB46F2ADE3F62402D94059">
    <w:name w:val="A1E9FDB087DB46F2ADE3F62402D94059"/>
    <w:rsid w:val="0021068E"/>
  </w:style>
  <w:style w:type="paragraph" w:customStyle="1" w:styleId="C6B18D69C65C42F9AA3BF94522F7DF67">
    <w:name w:val="C6B18D69C65C42F9AA3BF94522F7DF67"/>
    <w:rsid w:val="0021068E"/>
  </w:style>
  <w:style w:type="paragraph" w:customStyle="1" w:styleId="2DA7E69943724704A2F079D7A61A6F94">
    <w:name w:val="2DA7E69943724704A2F079D7A61A6F94"/>
    <w:rsid w:val="0021068E"/>
  </w:style>
  <w:style w:type="paragraph" w:customStyle="1" w:styleId="C0B72DE2B4E54B168586B9CA796B1A55">
    <w:name w:val="C0B72DE2B4E54B168586B9CA796B1A55"/>
    <w:rsid w:val="0021068E"/>
  </w:style>
  <w:style w:type="paragraph" w:customStyle="1" w:styleId="70B23659642C470FA6A8829F50C6D3E1">
    <w:name w:val="70B23659642C470FA6A8829F50C6D3E1"/>
    <w:rsid w:val="0021068E"/>
  </w:style>
  <w:style w:type="paragraph" w:customStyle="1" w:styleId="4C7D702F925A40E09CC990AC75C9717A">
    <w:name w:val="4C7D702F925A40E09CC990AC75C9717A"/>
    <w:rsid w:val="0021068E"/>
  </w:style>
  <w:style w:type="paragraph" w:customStyle="1" w:styleId="8B738441EF384432AC22E0CFB3A7935E">
    <w:name w:val="8B738441EF384432AC22E0CFB3A7935E"/>
    <w:rsid w:val="0021068E"/>
  </w:style>
  <w:style w:type="paragraph" w:customStyle="1" w:styleId="2C8FEE2FB35A40A3BE64FE08F4E5C8C8">
    <w:name w:val="2C8FEE2FB35A40A3BE64FE08F4E5C8C8"/>
    <w:rsid w:val="0021068E"/>
  </w:style>
  <w:style w:type="paragraph" w:customStyle="1" w:styleId="AB70A9ED9ED040D3B86A5FCE6D07FF04">
    <w:name w:val="AB70A9ED9ED040D3B86A5FCE6D07FF04"/>
    <w:rsid w:val="0021068E"/>
  </w:style>
  <w:style w:type="paragraph" w:customStyle="1" w:styleId="2220D07E10374330BF133FA2AB76F1BD">
    <w:name w:val="2220D07E10374330BF133FA2AB76F1BD"/>
    <w:rsid w:val="0021068E"/>
  </w:style>
  <w:style w:type="paragraph" w:customStyle="1" w:styleId="C79A1E958FB34067BB9B8AF3CDCAC124">
    <w:name w:val="C79A1E958FB34067BB9B8AF3CDCAC124"/>
    <w:rsid w:val="0021068E"/>
  </w:style>
  <w:style w:type="paragraph" w:customStyle="1" w:styleId="45CC4CFA525647B2A11F4A5755BF5CBE">
    <w:name w:val="45CC4CFA525647B2A11F4A5755BF5CBE"/>
    <w:rsid w:val="0021068E"/>
  </w:style>
  <w:style w:type="paragraph" w:customStyle="1" w:styleId="EB15002250434784A0A8A0CF98205F9C">
    <w:name w:val="EB15002250434784A0A8A0CF98205F9C"/>
    <w:rsid w:val="0021068E"/>
  </w:style>
  <w:style w:type="paragraph" w:customStyle="1" w:styleId="3A3D22D49D3F4BA6BDA8CBD7A386575B">
    <w:name w:val="3A3D22D49D3F4BA6BDA8CBD7A386575B"/>
    <w:rsid w:val="0021068E"/>
  </w:style>
  <w:style w:type="paragraph" w:customStyle="1" w:styleId="1098E7DF79364656A95CDC6219020607">
    <w:name w:val="1098E7DF79364656A95CDC6219020607"/>
    <w:rsid w:val="0021068E"/>
  </w:style>
  <w:style w:type="paragraph" w:customStyle="1" w:styleId="92759E37D3B84E0ABC1791AE9C1BAB42">
    <w:name w:val="92759E37D3B84E0ABC1791AE9C1BAB42"/>
    <w:rsid w:val="0021068E"/>
  </w:style>
  <w:style w:type="paragraph" w:customStyle="1" w:styleId="FC6CC736CA534D0A98268BD45F84B123">
    <w:name w:val="FC6CC736CA534D0A98268BD45F84B123"/>
    <w:rsid w:val="0021068E"/>
  </w:style>
  <w:style w:type="paragraph" w:customStyle="1" w:styleId="DAF90F3CB3714115BEACC19A3421CA41">
    <w:name w:val="DAF90F3CB3714115BEACC19A3421CA41"/>
    <w:rsid w:val="0021068E"/>
  </w:style>
  <w:style w:type="paragraph" w:customStyle="1" w:styleId="60F330B691A14E768B524A95A7CF9FC9">
    <w:name w:val="60F330B691A14E768B524A95A7CF9FC9"/>
    <w:rsid w:val="0021068E"/>
  </w:style>
  <w:style w:type="paragraph" w:customStyle="1" w:styleId="08666348417545E49546154CB05227D7">
    <w:name w:val="08666348417545E49546154CB05227D7"/>
    <w:rsid w:val="0021068E"/>
  </w:style>
  <w:style w:type="paragraph" w:customStyle="1" w:styleId="043576F80CBB4FC6BD5929C8F725959C">
    <w:name w:val="043576F80CBB4FC6BD5929C8F725959C"/>
    <w:rsid w:val="0021068E"/>
  </w:style>
  <w:style w:type="paragraph" w:customStyle="1" w:styleId="AB52B8F2B75746AEA703E989C1E5A961">
    <w:name w:val="AB52B8F2B75746AEA703E989C1E5A961"/>
    <w:rsid w:val="0021068E"/>
  </w:style>
  <w:style w:type="paragraph" w:customStyle="1" w:styleId="DBD8CCA7D46347A8956A785352CA05CE">
    <w:name w:val="DBD8CCA7D46347A8956A785352CA05CE"/>
    <w:rsid w:val="0021068E"/>
  </w:style>
  <w:style w:type="paragraph" w:customStyle="1" w:styleId="7D64EBFABBED46568785583B5E0C9C23">
    <w:name w:val="7D64EBFABBED46568785583B5E0C9C23"/>
    <w:rsid w:val="0021068E"/>
  </w:style>
  <w:style w:type="paragraph" w:customStyle="1" w:styleId="43EF1190541F4713925A50C63604A82D">
    <w:name w:val="43EF1190541F4713925A50C63604A82D"/>
    <w:rsid w:val="0021068E"/>
  </w:style>
  <w:style w:type="paragraph" w:customStyle="1" w:styleId="2CD5F807171F4C488D6AF192D6FCFFF7">
    <w:name w:val="2CD5F807171F4C488D6AF192D6FCFFF7"/>
    <w:rsid w:val="0021068E"/>
  </w:style>
  <w:style w:type="paragraph" w:customStyle="1" w:styleId="8E89229C94C54297BE2C330FED2AE012">
    <w:name w:val="8E89229C94C54297BE2C330FED2AE012"/>
    <w:rsid w:val="0021068E"/>
  </w:style>
  <w:style w:type="paragraph" w:customStyle="1" w:styleId="AAD27B240A95477CB1D0A8B007F3D34A">
    <w:name w:val="AAD27B240A95477CB1D0A8B007F3D34A"/>
    <w:rsid w:val="0021068E"/>
  </w:style>
  <w:style w:type="paragraph" w:customStyle="1" w:styleId="33902119298E42EDADD2DA371734C1DF">
    <w:name w:val="33902119298E42EDADD2DA371734C1DF"/>
    <w:rsid w:val="0021068E"/>
  </w:style>
  <w:style w:type="paragraph" w:customStyle="1" w:styleId="8E324D4A5538401D9D3FEE994D09566F">
    <w:name w:val="8E324D4A5538401D9D3FEE994D09566F"/>
    <w:rsid w:val="0021068E"/>
  </w:style>
  <w:style w:type="paragraph" w:customStyle="1" w:styleId="1407B55E5AB2433DACA81F9BA37C94F3">
    <w:name w:val="1407B55E5AB2433DACA81F9BA37C94F3"/>
    <w:rsid w:val="006221C2"/>
  </w:style>
  <w:style w:type="paragraph" w:customStyle="1" w:styleId="1EC6E0CC77E94FE3803090C943C6D9CE">
    <w:name w:val="1EC6E0CC77E94FE3803090C943C6D9CE"/>
    <w:rsid w:val="006221C2"/>
  </w:style>
  <w:style w:type="paragraph" w:customStyle="1" w:styleId="7946A58122E5488ABEB41ECA57C7EE68">
    <w:name w:val="7946A58122E5488ABEB41ECA57C7EE68"/>
    <w:rsid w:val="006221C2"/>
  </w:style>
  <w:style w:type="paragraph" w:customStyle="1" w:styleId="3404A432F98642259C89A8970A2D9D0E">
    <w:name w:val="3404A432F98642259C89A8970A2D9D0E"/>
    <w:rsid w:val="006221C2"/>
  </w:style>
  <w:style w:type="paragraph" w:customStyle="1" w:styleId="86B02C4F86734DDDB1D9067A588D420C">
    <w:name w:val="86B02C4F86734DDDB1D9067A588D420C"/>
    <w:rsid w:val="006221C2"/>
  </w:style>
  <w:style w:type="paragraph" w:customStyle="1" w:styleId="1D339A77774F421FBC888EB13A4085A4">
    <w:name w:val="1D339A77774F421FBC888EB13A4085A4"/>
    <w:rsid w:val="006221C2"/>
  </w:style>
  <w:style w:type="paragraph" w:customStyle="1" w:styleId="A1B0D58580104CBAB7CBECDC69ACBA42">
    <w:name w:val="A1B0D58580104CBAB7CBECDC69ACBA42"/>
    <w:rsid w:val="006221C2"/>
  </w:style>
  <w:style w:type="paragraph" w:customStyle="1" w:styleId="30A1B9BFF45B489CBB8F097349865CB1">
    <w:name w:val="30A1B9BFF45B489CBB8F097349865CB1"/>
    <w:rsid w:val="006221C2"/>
  </w:style>
  <w:style w:type="paragraph" w:customStyle="1" w:styleId="406FE494342F4E6AA9F4E34588E3996D">
    <w:name w:val="406FE494342F4E6AA9F4E34588E3996D"/>
    <w:rsid w:val="006221C2"/>
  </w:style>
  <w:style w:type="paragraph" w:customStyle="1" w:styleId="30B9AF9B7503465A8B59D5ABB2E49D59">
    <w:name w:val="30B9AF9B7503465A8B59D5ABB2E49D59"/>
    <w:rsid w:val="006221C2"/>
  </w:style>
  <w:style w:type="paragraph" w:customStyle="1" w:styleId="BB590021FFB34329A11C78B8954EBF65">
    <w:name w:val="BB590021FFB34329A11C78B8954EBF65"/>
    <w:rsid w:val="006221C2"/>
  </w:style>
  <w:style w:type="paragraph" w:customStyle="1" w:styleId="46163382DAE640BE9195F3211E6A0142">
    <w:name w:val="46163382DAE640BE9195F3211E6A0142"/>
    <w:rsid w:val="006221C2"/>
  </w:style>
  <w:style w:type="paragraph" w:customStyle="1" w:styleId="EC902FAE12EB4C67B2B961352D597AFE">
    <w:name w:val="EC902FAE12EB4C67B2B961352D597AFE"/>
    <w:rsid w:val="006221C2"/>
  </w:style>
  <w:style w:type="paragraph" w:customStyle="1" w:styleId="96C21F649F71464FB6C0E5B684BB94A6">
    <w:name w:val="96C21F649F71464FB6C0E5B684BB94A6"/>
    <w:rsid w:val="006221C2"/>
  </w:style>
  <w:style w:type="paragraph" w:customStyle="1" w:styleId="57E5AB8E45F440689ABCB3B046E53038">
    <w:name w:val="57E5AB8E45F440689ABCB3B046E53038"/>
    <w:rsid w:val="006221C2"/>
  </w:style>
  <w:style w:type="paragraph" w:customStyle="1" w:styleId="9DB529DA21724F66A7389EE87F255F67">
    <w:name w:val="9DB529DA21724F66A7389EE87F255F67"/>
    <w:rsid w:val="006221C2"/>
  </w:style>
  <w:style w:type="paragraph" w:customStyle="1" w:styleId="18C0752B23B34607BCD5C36759F08C6D">
    <w:name w:val="18C0752B23B34607BCD5C36759F08C6D"/>
    <w:rsid w:val="006221C2"/>
  </w:style>
  <w:style w:type="paragraph" w:customStyle="1" w:styleId="43ADCAAE59D64188941FF017711DB24E">
    <w:name w:val="43ADCAAE59D64188941FF017711DB24E"/>
    <w:rsid w:val="006221C2"/>
  </w:style>
  <w:style w:type="paragraph" w:customStyle="1" w:styleId="C8EAF2F3868547229F8A37D3156F0484">
    <w:name w:val="C8EAF2F3868547229F8A37D3156F0484"/>
    <w:rsid w:val="006221C2"/>
  </w:style>
  <w:style w:type="paragraph" w:customStyle="1" w:styleId="F1E8E11A19F843C69433C54BDFCF56BB">
    <w:name w:val="F1E8E11A19F843C69433C54BDFCF56BB"/>
    <w:rsid w:val="006221C2"/>
  </w:style>
  <w:style w:type="paragraph" w:customStyle="1" w:styleId="B5DCA9866A1C42A1970E4D36CD8D326A">
    <w:name w:val="B5DCA9866A1C42A1970E4D36CD8D326A"/>
    <w:rsid w:val="007A562B"/>
  </w:style>
  <w:style w:type="paragraph" w:customStyle="1" w:styleId="1A7670C16BF04CEBB74C7E69EC65D247">
    <w:name w:val="1A7670C16BF04CEBB74C7E69EC65D247"/>
    <w:rsid w:val="007D6A47"/>
  </w:style>
  <w:style w:type="paragraph" w:customStyle="1" w:styleId="26F9D082D8734E62892FC38B05D82B53">
    <w:name w:val="26F9D082D8734E62892FC38B05D82B53"/>
    <w:rsid w:val="007D6A47"/>
  </w:style>
  <w:style w:type="paragraph" w:customStyle="1" w:styleId="502BBAC7B23943B49A29D713F902A469">
    <w:name w:val="502BBAC7B23943B49A29D713F902A469"/>
    <w:rsid w:val="007D6A47"/>
  </w:style>
  <w:style w:type="paragraph" w:customStyle="1" w:styleId="5EC85908B174431DA134DCBC9825AC55">
    <w:name w:val="5EC85908B174431DA134DCBC9825AC55"/>
    <w:rsid w:val="007D6A47"/>
  </w:style>
  <w:style w:type="paragraph" w:customStyle="1" w:styleId="3C210BEEE5004837830CD454D095F545">
    <w:name w:val="3C210BEEE5004837830CD454D095F545"/>
    <w:rsid w:val="007D6A47"/>
  </w:style>
  <w:style w:type="paragraph" w:customStyle="1" w:styleId="F9314EFDB61B4E77BCAF5F05B28D90EE">
    <w:name w:val="F9314EFDB61B4E77BCAF5F05B28D90EE"/>
    <w:rsid w:val="007D6A47"/>
  </w:style>
  <w:style w:type="paragraph" w:customStyle="1" w:styleId="12C7A4724E5C40B0820D81ED1773F514">
    <w:name w:val="12C7A4724E5C40B0820D81ED1773F514"/>
    <w:rsid w:val="007D6A47"/>
  </w:style>
  <w:style w:type="paragraph" w:customStyle="1" w:styleId="6E99897F1DEA4811AD53DEF72453D64F">
    <w:name w:val="6E99897F1DEA4811AD53DEF72453D64F"/>
    <w:rsid w:val="007D6A47"/>
  </w:style>
  <w:style w:type="paragraph" w:customStyle="1" w:styleId="C87AA40B8ABD41EB9BFCB7C4F1B46F8A">
    <w:name w:val="C87AA40B8ABD41EB9BFCB7C4F1B46F8A"/>
    <w:rsid w:val="007D6A47"/>
  </w:style>
  <w:style w:type="paragraph" w:customStyle="1" w:styleId="747ABB743A48425391B12ABD8F8DE89B">
    <w:name w:val="747ABB743A48425391B12ABD8F8DE89B"/>
    <w:rsid w:val="007D6A47"/>
  </w:style>
  <w:style w:type="paragraph" w:customStyle="1" w:styleId="C6FFED8C7BC0403BBCA3DE2E82E35D8B">
    <w:name w:val="C6FFED8C7BC0403BBCA3DE2E82E35D8B"/>
    <w:rsid w:val="007D6A47"/>
  </w:style>
  <w:style w:type="paragraph" w:customStyle="1" w:styleId="AD242B030EA64AA99626C96B15FB2B2E">
    <w:name w:val="AD242B030EA64AA99626C96B15FB2B2E"/>
    <w:rsid w:val="007D6A47"/>
  </w:style>
  <w:style w:type="paragraph" w:customStyle="1" w:styleId="79F3C89D2FC749128175ECBD4BD1E786">
    <w:name w:val="79F3C89D2FC749128175ECBD4BD1E786"/>
    <w:rsid w:val="007D6A47"/>
  </w:style>
  <w:style w:type="paragraph" w:customStyle="1" w:styleId="A8F8A048E5524C5FB7CF7E8862F2903D">
    <w:name w:val="A8F8A048E5524C5FB7CF7E8862F2903D"/>
    <w:rsid w:val="007D6A47"/>
  </w:style>
  <w:style w:type="paragraph" w:customStyle="1" w:styleId="DD6834BC30774795987900725DF28D83">
    <w:name w:val="DD6834BC30774795987900725DF28D83"/>
    <w:rsid w:val="007D6A47"/>
  </w:style>
  <w:style w:type="paragraph" w:customStyle="1" w:styleId="F4A798BCC2B04361B64C8D925D23F4A8">
    <w:name w:val="F4A798BCC2B04361B64C8D925D23F4A8"/>
    <w:rsid w:val="007D6A47"/>
  </w:style>
  <w:style w:type="paragraph" w:customStyle="1" w:styleId="52825681ECB64915AF7B105478A5DEE9">
    <w:name w:val="52825681ECB64915AF7B105478A5DEE9"/>
    <w:rsid w:val="007D6A47"/>
  </w:style>
  <w:style w:type="paragraph" w:customStyle="1" w:styleId="041A00B81EC4495687D4AB6D808814A9">
    <w:name w:val="041A00B81EC4495687D4AB6D808814A9"/>
    <w:rsid w:val="007D6A47"/>
  </w:style>
  <w:style w:type="paragraph" w:customStyle="1" w:styleId="529440010AC9461EA3CE57617EE33D1E">
    <w:name w:val="529440010AC9461EA3CE57617EE33D1E"/>
    <w:rsid w:val="007D6A47"/>
  </w:style>
  <w:style w:type="paragraph" w:customStyle="1" w:styleId="2D0E29771CE6414C8952103201CBCDA1">
    <w:name w:val="2D0E29771CE6414C8952103201CBCDA1"/>
    <w:rsid w:val="007D6A47"/>
  </w:style>
  <w:style w:type="paragraph" w:customStyle="1" w:styleId="4C5ECC04952D46CC9ADA6DBDD90405B6">
    <w:name w:val="4C5ECC04952D46CC9ADA6DBDD90405B6"/>
    <w:rsid w:val="007D6A47"/>
  </w:style>
  <w:style w:type="paragraph" w:customStyle="1" w:styleId="E3D99AD8529D4892B3EEF58CFAA22DEA">
    <w:name w:val="E3D99AD8529D4892B3EEF58CFAA22DEA"/>
    <w:rsid w:val="007D6A47"/>
  </w:style>
  <w:style w:type="paragraph" w:customStyle="1" w:styleId="F5FB8CA004B9427A8B507A064349582D">
    <w:name w:val="F5FB8CA004B9427A8B507A064349582D"/>
    <w:rsid w:val="00682A20"/>
  </w:style>
  <w:style w:type="paragraph" w:customStyle="1" w:styleId="C5520E46579543E28FBBD56470D46C46">
    <w:name w:val="C5520E46579543E28FBBD56470D46C46"/>
    <w:rsid w:val="00AB395C"/>
  </w:style>
  <w:style w:type="paragraph" w:customStyle="1" w:styleId="B2D5331F6620441DA3E56C13C5666129">
    <w:name w:val="B2D5331F6620441DA3E56C13C5666129"/>
    <w:rsid w:val="00AB395C"/>
  </w:style>
  <w:style w:type="paragraph" w:customStyle="1" w:styleId="5DEE4D4498ED409286AF5CCB4F715388">
    <w:name w:val="5DEE4D4498ED409286AF5CCB4F715388"/>
    <w:rsid w:val="00AB395C"/>
  </w:style>
  <w:style w:type="paragraph" w:customStyle="1" w:styleId="EEB270CFB6C649DEB4B872C7164ED3A9">
    <w:name w:val="EEB270CFB6C649DEB4B872C7164ED3A9"/>
    <w:rsid w:val="00AB395C"/>
  </w:style>
  <w:style w:type="paragraph" w:customStyle="1" w:styleId="A9212A1F443F463C954A62A6FEFF9029">
    <w:name w:val="A9212A1F443F463C954A62A6FEFF9029"/>
    <w:rsid w:val="00AB395C"/>
  </w:style>
  <w:style w:type="paragraph" w:customStyle="1" w:styleId="82E27B4E5C9A4F069E8AD1DD3D78C80F">
    <w:name w:val="82E27B4E5C9A4F069E8AD1DD3D78C80F"/>
    <w:rsid w:val="00AB395C"/>
  </w:style>
  <w:style w:type="paragraph" w:customStyle="1" w:styleId="F0D7D16AD79241768A0987547C0FD6F6">
    <w:name w:val="F0D7D16AD79241768A0987547C0FD6F6"/>
    <w:rsid w:val="00AB395C"/>
  </w:style>
  <w:style w:type="paragraph" w:customStyle="1" w:styleId="F626B525A4AB4080A540624A4EDC89B8">
    <w:name w:val="F626B525A4AB4080A540624A4EDC89B8"/>
    <w:rsid w:val="00AB395C"/>
  </w:style>
  <w:style w:type="paragraph" w:customStyle="1" w:styleId="738A2C6B425945CE81133C17FDB55B71">
    <w:name w:val="738A2C6B425945CE81133C17FDB55B71"/>
    <w:rsid w:val="00AB395C"/>
  </w:style>
  <w:style w:type="paragraph" w:customStyle="1" w:styleId="60C2B4CC3F4F4EE6AA31B4AAF140D2B4">
    <w:name w:val="60C2B4CC3F4F4EE6AA31B4AAF140D2B4"/>
    <w:rsid w:val="00AB395C"/>
  </w:style>
  <w:style w:type="paragraph" w:customStyle="1" w:styleId="5C52D16EDF86446D8D6BDA910E404877">
    <w:name w:val="5C52D16EDF86446D8D6BDA910E404877"/>
    <w:rsid w:val="00AB395C"/>
  </w:style>
  <w:style w:type="paragraph" w:customStyle="1" w:styleId="A20B26EDF39E4A3E866947EF0AF48DEB">
    <w:name w:val="A20B26EDF39E4A3E866947EF0AF48DEB"/>
    <w:rsid w:val="00AB395C"/>
  </w:style>
  <w:style w:type="paragraph" w:customStyle="1" w:styleId="43988C7A231B479FBA250056D4BD825E">
    <w:name w:val="43988C7A231B479FBA250056D4BD825E"/>
    <w:rsid w:val="00AB395C"/>
  </w:style>
  <w:style w:type="paragraph" w:customStyle="1" w:styleId="24DF3057F011454B90527050C7077682">
    <w:name w:val="24DF3057F011454B90527050C7077682"/>
    <w:rsid w:val="005A2A40"/>
  </w:style>
  <w:style w:type="paragraph" w:customStyle="1" w:styleId="3EA9DE2C3B39485E89CB724DC431121E">
    <w:name w:val="3EA9DE2C3B39485E89CB724DC431121E"/>
    <w:rsid w:val="005A2A40"/>
  </w:style>
  <w:style w:type="paragraph" w:customStyle="1" w:styleId="AA0D09351FAA47E3928B7ED04EEA370D">
    <w:name w:val="AA0D09351FAA47E3928B7ED04EEA370D"/>
    <w:rsid w:val="005A2A40"/>
  </w:style>
  <w:style w:type="paragraph" w:customStyle="1" w:styleId="880804C45DD14DD6B379B7E360C28002">
    <w:name w:val="880804C45DD14DD6B379B7E360C28002"/>
    <w:rsid w:val="005A2A40"/>
  </w:style>
  <w:style w:type="paragraph" w:customStyle="1" w:styleId="8BB1E0F6876341E8A9CE4AE100CFC783">
    <w:name w:val="8BB1E0F6876341E8A9CE4AE100CFC783"/>
    <w:rsid w:val="005A2A40"/>
  </w:style>
  <w:style w:type="paragraph" w:customStyle="1" w:styleId="24C5436D159C4521905CD5FE44445C2B">
    <w:name w:val="24C5436D159C4521905CD5FE44445C2B"/>
    <w:rsid w:val="005A2A40"/>
  </w:style>
  <w:style w:type="paragraph" w:customStyle="1" w:styleId="9FFA1646747642E0818D7AD219CC8D3E">
    <w:name w:val="9FFA1646747642E0818D7AD219CC8D3E"/>
    <w:rsid w:val="005A2A40"/>
  </w:style>
  <w:style w:type="paragraph" w:customStyle="1" w:styleId="616E988773564EB3946D37D81993409E">
    <w:name w:val="616E988773564EB3946D37D81993409E"/>
    <w:rsid w:val="005A2A40"/>
  </w:style>
  <w:style w:type="paragraph" w:customStyle="1" w:styleId="FD07604C862649E6A4B68E4C2F5131DD">
    <w:name w:val="FD07604C862649E6A4B68E4C2F5131DD"/>
    <w:rsid w:val="005A2A40"/>
  </w:style>
  <w:style w:type="paragraph" w:customStyle="1" w:styleId="A4CDBEBD3E154EBA80AF4D28FFA7FCB0">
    <w:name w:val="A4CDBEBD3E154EBA80AF4D28FFA7FCB0"/>
    <w:rsid w:val="009766F0"/>
  </w:style>
  <w:style w:type="paragraph" w:customStyle="1" w:styleId="5DF42D2E71494BA58613C54DC1BBC925">
    <w:name w:val="5DF42D2E71494BA58613C54DC1BBC925"/>
    <w:rsid w:val="009766F0"/>
  </w:style>
  <w:style w:type="paragraph" w:customStyle="1" w:styleId="A2D0BA839A504B778AD006BDF0092281">
    <w:name w:val="A2D0BA839A504B778AD006BDF0092281"/>
    <w:rsid w:val="009766F0"/>
  </w:style>
  <w:style w:type="paragraph" w:customStyle="1" w:styleId="F56159630FB5470D9702A04C19C0FD3D">
    <w:name w:val="F56159630FB5470D9702A04C19C0FD3D"/>
    <w:rsid w:val="009766F0"/>
  </w:style>
  <w:style w:type="paragraph" w:customStyle="1" w:styleId="03C0A481A66643D683E26349D2B5B740">
    <w:name w:val="03C0A481A66643D683E26349D2B5B740"/>
    <w:rsid w:val="009766F0"/>
  </w:style>
  <w:style w:type="paragraph" w:customStyle="1" w:styleId="496D7D7C11184FD6BA29CCD9573CAD07">
    <w:name w:val="496D7D7C11184FD6BA29CCD9573CAD07"/>
    <w:rsid w:val="009766F0"/>
  </w:style>
  <w:style w:type="paragraph" w:customStyle="1" w:styleId="4E64F5EAB0684FC38B2C25AC8BE66AD9">
    <w:name w:val="4E64F5EAB0684FC38B2C25AC8BE66AD9"/>
    <w:rsid w:val="009766F0"/>
  </w:style>
  <w:style w:type="paragraph" w:customStyle="1" w:styleId="C465AB7A75B24D80ABAA5BDF1E69C6DD">
    <w:name w:val="C465AB7A75B24D80ABAA5BDF1E69C6DD"/>
    <w:rsid w:val="009766F0"/>
  </w:style>
  <w:style w:type="paragraph" w:customStyle="1" w:styleId="2A050086B7FB4EA78D0F97A9B7E945BD">
    <w:name w:val="2A050086B7FB4EA78D0F97A9B7E945BD"/>
    <w:rsid w:val="009766F0"/>
  </w:style>
  <w:style w:type="paragraph" w:customStyle="1" w:styleId="898D1BABD5BC4481BF804DCF1B7FA3FF">
    <w:name w:val="898D1BABD5BC4481BF804DCF1B7FA3FF"/>
    <w:rsid w:val="009766F0"/>
  </w:style>
  <w:style w:type="paragraph" w:customStyle="1" w:styleId="3093A440C29D49AA98BBAB8151B1B1EC">
    <w:name w:val="3093A440C29D49AA98BBAB8151B1B1EC"/>
    <w:rsid w:val="009766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34</Pages>
  <Words>11040</Words>
  <Characters>62930</Characters>
  <Application>Microsoft Office Word</Application>
  <DocSecurity>0</DocSecurity>
  <Lines>524</Lines>
  <Paragraphs>147</Paragraphs>
  <ScaleCrop>false</ScaleCrop>
  <HeadingPairs>
    <vt:vector size="4" baseType="variant">
      <vt:variant>
        <vt:lpstr>Naslov</vt:lpstr>
      </vt:variant>
      <vt:variant>
        <vt:i4>1</vt:i4>
      </vt:variant>
      <vt:variant>
        <vt:lpstr>Podnaslovi</vt:lpstr>
      </vt:variant>
      <vt:variant>
        <vt:i4>24</vt:i4>
      </vt:variant>
    </vt:vector>
  </HeadingPairs>
  <TitlesOfParts>
    <vt:vector size="25" baseType="lpstr">
      <vt:lpstr/>
      <vt:lpstr>A) POVABILO K ODDAJI PONUDBE</vt:lpstr>
      <vt:lpstr>B) NAVODILA UDELEŽENCEM ZA IZDELAVO PRIJAVE</vt:lpstr>
      <vt:lpstr>    I. SPLOŠNO O RAZPISU</vt:lpstr>
      <vt:lpstr>        1.1 Vrsta postopka</vt:lpstr>
      <vt:lpstr>        1.2 Opis predmeta naročila</vt:lpstr>
      <vt:lpstr>        1.3 Pojasnila in dopolnitev razpisne dokumentacije</vt:lpstr>
      <vt:lpstr>        1.4 Sodelovanje na razpisu</vt:lpstr>
      <vt:lpstr>        1.5 Pravilna prijava</vt:lpstr>
      <vt:lpstr>        1.6 Pogoji za priznanje sposobnosti </vt:lpstr>
      <vt:lpstr>        1.7 Zaupnost</vt:lpstr>
      <vt:lpstr>        1.8 Jezik </vt:lpstr>
      <vt:lpstr>        1.9 Rok za predložitev prijav </vt:lpstr>
      <vt:lpstr>        1.10 Stroški priprave prijave </vt:lpstr>
      <vt:lpstr>        1.11  Izločitev prijav </vt:lpstr>
      <vt:lpstr>        1.12 Merilo za izbiro</vt:lpstr>
      <vt:lpstr>        1.13 Zavarovanja</vt:lpstr>
      <vt:lpstr>        1.14 Pogodba</vt:lpstr>
      <vt:lpstr>        1.15 Ustavitev postopka, zavrnitev ponudb in odstop od izvedbe oddaje naročila</vt:lpstr>
      <vt:lpstr>        1.16 Protikorupcijsko obvestilo</vt:lpstr>
      <vt:lpstr>        1.17 Pravno varstvo</vt:lpstr>
      <vt:lpstr>C) OBRAZCI IN PRILOGE:</vt:lpstr>
      <vt:lpstr>PONUDBENI PREDRAČUN</vt:lpstr>
      <vt:lpstr/>
      <vt:lpstr/>
    </vt:vector>
  </TitlesOfParts>
  <Company/>
  <LinksUpToDate>false</LinksUpToDate>
  <CharactersWithSpaces>73823</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Murska Sobota</dc:creator>
  <cp:keywords/>
  <cp:lastModifiedBy>Marko Martinuzzi</cp:lastModifiedBy>
  <cp:revision>60</cp:revision>
  <cp:lastPrinted>2022-03-18T07:16:00Z</cp:lastPrinted>
  <dcterms:created xsi:type="dcterms:W3CDTF">2022-12-12T11:12:00Z</dcterms:created>
  <dcterms:modified xsi:type="dcterms:W3CDTF">2023-01-03T09:27:00Z</dcterms:modified>
</cp:coreProperties>
</file>